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2D76" w14:textId="77777777" w:rsidR="00DB67D1" w:rsidRPr="00EB26ED" w:rsidRDefault="00DB67D1" w:rsidP="00717911">
      <w:pPr>
        <w:widowControl w:val="0"/>
        <w:spacing w:after="0" w:line="240" w:lineRule="auto"/>
        <w:jc w:val="center"/>
      </w:pPr>
    </w:p>
    <w:p w14:paraId="4D6AE7C6" w14:textId="77777777" w:rsidR="00D620D3" w:rsidRPr="001F0B33" w:rsidRDefault="00D620D3" w:rsidP="00717911">
      <w:pPr>
        <w:widowControl w:val="0"/>
        <w:spacing w:after="0" w:line="240" w:lineRule="auto"/>
        <w:jc w:val="center"/>
      </w:pPr>
    </w:p>
    <w:p w14:paraId="194A83F4" w14:textId="77777777" w:rsidR="00D620D3" w:rsidRPr="001F0B33" w:rsidRDefault="00D620D3" w:rsidP="00717911">
      <w:pPr>
        <w:widowControl w:val="0"/>
        <w:spacing w:after="0" w:line="240" w:lineRule="auto"/>
        <w:jc w:val="center"/>
      </w:pPr>
    </w:p>
    <w:p w14:paraId="5AB4E621" w14:textId="77777777" w:rsidR="00131729" w:rsidRPr="001F0B33" w:rsidRDefault="00131729" w:rsidP="00717911">
      <w:pPr>
        <w:widowControl w:val="0"/>
        <w:spacing w:after="0" w:line="240" w:lineRule="auto"/>
        <w:jc w:val="center"/>
      </w:pPr>
    </w:p>
    <w:p w14:paraId="68ED6C8F" w14:textId="77777777" w:rsidR="00131729" w:rsidRPr="001F0B33" w:rsidRDefault="00131729" w:rsidP="00717911">
      <w:pPr>
        <w:widowControl w:val="0"/>
        <w:spacing w:after="0" w:line="240" w:lineRule="auto"/>
        <w:jc w:val="center"/>
      </w:pPr>
    </w:p>
    <w:p w14:paraId="776A8B5A" w14:textId="77777777" w:rsidR="00131729" w:rsidRPr="001F0B33" w:rsidRDefault="00131729" w:rsidP="00717911">
      <w:pPr>
        <w:widowControl w:val="0"/>
        <w:spacing w:after="0" w:line="240" w:lineRule="auto"/>
        <w:jc w:val="center"/>
      </w:pPr>
    </w:p>
    <w:p w14:paraId="4D7100FE" w14:textId="45A99DDB" w:rsidR="00131729" w:rsidRPr="00076EA8" w:rsidRDefault="00134B75" w:rsidP="00134B75">
      <w:pPr>
        <w:widowControl w:val="0"/>
        <w:spacing w:after="0" w:line="240" w:lineRule="auto"/>
        <w:jc w:val="center"/>
      </w:pPr>
      <w:r w:rsidRPr="00076EA8">
        <w:t>SPREMEMBE IN DOPOLNITVE</w:t>
      </w:r>
    </w:p>
    <w:p w14:paraId="46D422E5" w14:textId="7742DEA6" w:rsidR="00131729" w:rsidRPr="00076EA8" w:rsidRDefault="00131729" w:rsidP="00717911">
      <w:pPr>
        <w:widowControl w:val="0"/>
        <w:spacing w:after="0" w:line="240" w:lineRule="auto"/>
        <w:jc w:val="center"/>
      </w:pPr>
      <w:r w:rsidRPr="00076EA8">
        <w:t>DOKUMENTACI</w:t>
      </w:r>
      <w:r w:rsidR="00ED1792" w:rsidRPr="00076EA8">
        <w:t>J</w:t>
      </w:r>
      <w:r w:rsidR="00134B75" w:rsidRPr="00076EA8">
        <w:t>E</w:t>
      </w:r>
      <w:r w:rsidRPr="00076EA8">
        <w:t xml:space="preserve">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F0B33" w14:paraId="1A383D88" w14:textId="77777777" w:rsidTr="009C48C1">
        <w:tc>
          <w:tcPr>
            <w:tcW w:w="9062" w:type="dxa"/>
            <w:shd w:val="clear" w:color="auto" w:fill="C6D9F1" w:themeFill="text2" w:themeFillTint="33"/>
          </w:tcPr>
          <w:p w14:paraId="534B8EC6" w14:textId="77777777" w:rsidR="00131729" w:rsidRPr="001F0B33" w:rsidRDefault="00131729" w:rsidP="00717911">
            <w:pPr>
              <w:widowControl w:val="0"/>
              <w:spacing w:after="0" w:line="240" w:lineRule="auto"/>
              <w:jc w:val="center"/>
            </w:pPr>
          </w:p>
          <w:p w14:paraId="14B11BC6" w14:textId="77777777" w:rsidR="00131729" w:rsidRPr="001F0B33" w:rsidRDefault="00131729" w:rsidP="00717911">
            <w:pPr>
              <w:widowControl w:val="0"/>
              <w:spacing w:after="0" w:line="240" w:lineRule="auto"/>
              <w:jc w:val="center"/>
            </w:pPr>
          </w:p>
          <w:p w14:paraId="21E3B861" w14:textId="533A0EE1" w:rsidR="00043224" w:rsidRPr="001D7134" w:rsidRDefault="00415B54" w:rsidP="00043224">
            <w:pPr>
              <w:jc w:val="center"/>
              <w:rPr>
                <w:b/>
                <w:bCs/>
                <w:iCs/>
              </w:rPr>
            </w:pPr>
            <w:r w:rsidRPr="00415B54">
              <w:rPr>
                <w:b/>
                <w:bCs/>
                <w:iCs/>
              </w:rPr>
              <w:t>Gradnja dostopnih najemnih stanovanj v Šmartnem pod Šmarno goro</w:t>
            </w:r>
          </w:p>
          <w:p w14:paraId="3AB3AE73" w14:textId="77777777" w:rsidR="00646C24" w:rsidRPr="001F0B33" w:rsidRDefault="00646C24" w:rsidP="00717911">
            <w:pPr>
              <w:widowControl w:val="0"/>
              <w:spacing w:after="0" w:line="240" w:lineRule="auto"/>
              <w:jc w:val="center"/>
            </w:pPr>
          </w:p>
        </w:tc>
      </w:tr>
    </w:tbl>
    <w:p w14:paraId="7A9D5661" w14:textId="77777777" w:rsidR="00131729" w:rsidRPr="001F0B33" w:rsidRDefault="00131729" w:rsidP="00717911">
      <w:pPr>
        <w:widowControl w:val="0"/>
        <w:spacing w:after="0" w:line="240" w:lineRule="auto"/>
        <w:jc w:val="center"/>
      </w:pPr>
      <w:r w:rsidRPr="001F0B33">
        <w:t xml:space="preserve">po </w:t>
      </w:r>
      <w:r w:rsidR="00BD38E6" w:rsidRPr="001F0B33">
        <w:t xml:space="preserve">odprtem </w:t>
      </w:r>
      <w:r w:rsidR="00BB0853" w:rsidRPr="001F0B33">
        <w:t>postopku</w:t>
      </w:r>
    </w:p>
    <w:p w14:paraId="0107CE7D" w14:textId="77777777" w:rsidR="00131729" w:rsidRPr="001F0B33" w:rsidRDefault="00131729" w:rsidP="00717911">
      <w:pPr>
        <w:widowControl w:val="0"/>
        <w:spacing w:after="0" w:line="240" w:lineRule="auto"/>
      </w:pPr>
    </w:p>
    <w:p w14:paraId="23893FA5" w14:textId="77777777" w:rsidR="00131729" w:rsidRPr="001F0B33" w:rsidRDefault="00131729" w:rsidP="00717911">
      <w:pPr>
        <w:widowControl w:val="0"/>
        <w:spacing w:after="0" w:line="240" w:lineRule="auto"/>
      </w:pPr>
    </w:p>
    <w:p w14:paraId="635B5330" w14:textId="77777777" w:rsidR="00131729" w:rsidRPr="001F0B33" w:rsidRDefault="00131729" w:rsidP="00717911">
      <w:pPr>
        <w:widowControl w:val="0"/>
        <w:spacing w:after="0" w:line="240" w:lineRule="auto"/>
      </w:pPr>
    </w:p>
    <w:p w14:paraId="41935142" w14:textId="77777777" w:rsidR="00131729" w:rsidRPr="001F0B33" w:rsidRDefault="00131729" w:rsidP="00717911">
      <w:pPr>
        <w:widowControl w:val="0"/>
        <w:spacing w:after="0" w:line="240" w:lineRule="auto"/>
      </w:pPr>
    </w:p>
    <w:p w14:paraId="4BA13A07" w14:textId="77777777" w:rsidR="00131729" w:rsidRPr="001F0B33" w:rsidRDefault="00131729" w:rsidP="00717911">
      <w:pPr>
        <w:widowControl w:val="0"/>
        <w:spacing w:after="0" w:line="240" w:lineRule="auto"/>
      </w:pPr>
    </w:p>
    <w:tbl>
      <w:tblPr>
        <w:tblW w:w="9462" w:type="dxa"/>
        <w:tblInd w:w="-106" w:type="dxa"/>
        <w:tblLook w:val="00A0" w:firstRow="1" w:lastRow="0" w:firstColumn="1" w:lastColumn="0" w:noHBand="0" w:noVBand="0"/>
      </w:tblPr>
      <w:tblGrid>
        <w:gridCol w:w="4075"/>
        <w:gridCol w:w="5387"/>
      </w:tblGrid>
      <w:tr w:rsidR="00D620D3" w:rsidRPr="001F0B33" w14:paraId="534D393C" w14:textId="77777777" w:rsidTr="00D620D3">
        <w:trPr>
          <w:cantSplit/>
          <w:trHeight w:val="567"/>
        </w:trPr>
        <w:tc>
          <w:tcPr>
            <w:tcW w:w="4075" w:type="dxa"/>
            <w:vAlign w:val="center"/>
          </w:tcPr>
          <w:p w14:paraId="033BEB59" w14:textId="77777777" w:rsidR="00D620D3" w:rsidRPr="001F0B33" w:rsidRDefault="00D620D3" w:rsidP="00717911">
            <w:pPr>
              <w:widowControl w:val="0"/>
              <w:spacing w:after="0" w:line="240" w:lineRule="auto"/>
              <w:jc w:val="right"/>
              <w:rPr>
                <w:b/>
                <w:bCs/>
              </w:rPr>
            </w:pPr>
            <w:r w:rsidRPr="001F0B33">
              <w:rPr>
                <w:b/>
                <w:bCs/>
              </w:rPr>
              <w:t>NAROČNIK</w:t>
            </w:r>
          </w:p>
        </w:tc>
        <w:tc>
          <w:tcPr>
            <w:tcW w:w="5387" w:type="dxa"/>
            <w:vAlign w:val="center"/>
          </w:tcPr>
          <w:p w14:paraId="2CC06FC7" w14:textId="77777777" w:rsidR="00D620D3" w:rsidRPr="00A3172D" w:rsidRDefault="00D620D3" w:rsidP="00717911">
            <w:pPr>
              <w:pStyle w:val="WW-BodyText2"/>
              <w:widowControl w:val="0"/>
              <w:spacing w:after="0"/>
              <w:jc w:val="left"/>
              <w:rPr>
                <w:rFonts w:asciiTheme="minorHAnsi" w:hAnsiTheme="minorHAnsi" w:cstheme="minorHAnsi"/>
                <w:b w:val="0"/>
                <w:sz w:val="22"/>
                <w:szCs w:val="22"/>
              </w:rPr>
            </w:pPr>
            <w:r w:rsidRPr="00A3172D">
              <w:rPr>
                <w:rFonts w:asciiTheme="minorHAnsi" w:hAnsiTheme="minorHAnsi" w:cstheme="minorHAnsi"/>
                <w:b w:val="0"/>
                <w:sz w:val="22"/>
                <w:szCs w:val="22"/>
              </w:rPr>
              <w:t>D.S.U., družba za svetovanje in upravljanje, d.o.o.</w:t>
            </w:r>
          </w:p>
          <w:p w14:paraId="6D8CF2D8" w14:textId="77777777" w:rsidR="00D620D3" w:rsidRPr="00A3172D" w:rsidRDefault="00D620D3" w:rsidP="00717911">
            <w:pPr>
              <w:pStyle w:val="WW-BodyText2"/>
              <w:widowControl w:val="0"/>
              <w:spacing w:after="0"/>
              <w:jc w:val="left"/>
              <w:rPr>
                <w:rFonts w:asciiTheme="minorHAnsi" w:hAnsiTheme="minorHAnsi" w:cstheme="minorHAnsi"/>
                <w:b w:val="0"/>
                <w:sz w:val="22"/>
                <w:szCs w:val="22"/>
              </w:rPr>
            </w:pPr>
            <w:r w:rsidRPr="00A3172D">
              <w:rPr>
                <w:rFonts w:asciiTheme="minorHAnsi" w:hAnsiTheme="minorHAnsi" w:cstheme="minorHAnsi"/>
                <w:b w:val="0"/>
                <w:sz w:val="22"/>
                <w:szCs w:val="22"/>
              </w:rPr>
              <w:t>Dunajska cesta 160, 1000 Ljubljana</w:t>
            </w:r>
          </w:p>
        </w:tc>
      </w:tr>
      <w:tr w:rsidR="00131729" w:rsidRPr="001F0B33" w14:paraId="1417E715" w14:textId="77777777" w:rsidTr="00D620D3">
        <w:trPr>
          <w:cantSplit/>
          <w:trHeight w:val="567"/>
        </w:trPr>
        <w:tc>
          <w:tcPr>
            <w:tcW w:w="4075" w:type="dxa"/>
            <w:vAlign w:val="center"/>
          </w:tcPr>
          <w:p w14:paraId="54999ADF" w14:textId="77777777" w:rsidR="00131729" w:rsidRPr="001F0B33" w:rsidRDefault="009E76E9" w:rsidP="00717911">
            <w:pPr>
              <w:widowControl w:val="0"/>
              <w:spacing w:after="0" w:line="240" w:lineRule="auto"/>
              <w:jc w:val="right"/>
              <w:rPr>
                <w:b/>
                <w:bCs/>
              </w:rPr>
            </w:pPr>
            <w:r w:rsidRPr="001F0B33">
              <w:rPr>
                <w:b/>
                <w:bCs/>
              </w:rPr>
              <w:t>NASLOV JAVNEGA NAROČILA</w:t>
            </w:r>
          </w:p>
        </w:tc>
        <w:tc>
          <w:tcPr>
            <w:tcW w:w="5387" w:type="dxa"/>
            <w:vAlign w:val="center"/>
          </w:tcPr>
          <w:p w14:paraId="23D74251" w14:textId="5AC954D7" w:rsidR="00131729" w:rsidRPr="00A3172D" w:rsidRDefault="00415B54" w:rsidP="00717911">
            <w:pPr>
              <w:pStyle w:val="WW-BodyText2"/>
              <w:widowControl w:val="0"/>
              <w:spacing w:after="0"/>
              <w:jc w:val="both"/>
              <w:rPr>
                <w:rFonts w:asciiTheme="minorHAnsi" w:hAnsiTheme="minorHAnsi" w:cstheme="minorHAnsi"/>
                <w:b w:val="0"/>
                <w:sz w:val="22"/>
                <w:szCs w:val="22"/>
              </w:rPr>
            </w:pPr>
            <w:r w:rsidRPr="00415B54">
              <w:rPr>
                <w:rFonts w:asciiTheme="minorHAnsi" w:hAnsiTheme="minorHAnsi" w:cstheme="minorHAnsi"/>
                <w:b w:val="0"/>
                <w:sz w:val="22"/>
                <w:szCs w:val="22"/>
              </w:rPr>
              <w:t>Gradnja dostopnih najemnih stanovanj v Šmartnem pod Šmarno goro</w:t>
            </w:r>
          </w:p>
        </w:tc>
      </w:tr>
      <w:tr w:rsidR="00E9347E" w:rsidRPr="001F0B33" w14:paraId="287A8435" w14:textId="77777777" w:rsidTr="00D620D3">
        <w:trPr>
          <w:cantSplit/>
          <w:trHeight w:val="567"/>
        </w:trPr>
        <w:tc>
          <w:tcPr>
            <w:tcW w:w="4075" w:type="dxa"/>
            <w:vAlign w:val="center"/>
          </w:tcPr>
          <w:p w14:paraId="7408D94E" w14:textId="77777777" w:rsidR="00131729" w:rsidRPr="001F0B33" w:rsidRDefault="00131729" w:rsidP="00717911">
            <w:pPr>
              <w:widowControl w:val="0"/>
              <w:spacing w:after="0" w:line="240" w:lineRule="auto"/>
              <w:jc w:val="right"/>
              <w:rPr>
                <w:b/>
                <w:bCs/>
              </w:rPr>
            </w:pPr>
            <w:r w:rsidRPr="001F0B33">
              <w:rPr>
                <w:b/>
                <w:bCs/>
              </w:rPr>
              <w:t>VRSTA JAVNEGA NAROČILA</w:t>
            </w:r>
          </w:p>
        </w:tc>
        <w:tc>
          <w:tcPr>
            <w:tcW w:w="5387" w:type="dxa"/>
            <w:vAlign w:val="center"/>
          </w:tcPr>
          <w:p w14:paraId="12858CE2" w14:textId="4AD4139E" w:rsidR="006338BC" w:rsidRPr="00A3172D" w:rsidRDefault="00131729" w:rsidP="00717911">
            <w:pPr>
              <w:widowControl w:val="0"/>
              <w:spacing w:after="0" w:line="240" w:lineRule="auto"/>
              <w:rPr>
                <w:bCs/>
              </w:rPr>
            </w:pPr>
            <w:r w:rsidRPr="00A3172D">
              <w:rPr>
                <w:bCs/>
              </w:rPr>
              <w:t>Javno na</w:t>
            </w:r>
            <w:r w:rsidRPr="00415B54">
              <w:rPr>
                <w:bCs/>
              </w:rPr>
              <w:t>ročilo</w:t>
            </w:r>
            <w:r w:rsidR="005874FD" w:rsidRPr="00415B54">
              <w:rPr>
                <w:bCs/>
              </w:rPr>
              <w:t xml:space="preserve"> </w:t>
            </w:r>
            <w:r w:rsidR="00043224" w:rsidRPr="00415B54">
              <w:rPr>
                <w:rFonts w:ascii="Calibri" w:hAnsi="Calibri" w:cs="Calibri"/>
                <w:bCs/>
                <w:iCs/>
              </w:rPr>
              <w:t>grad</w:t>
            </w:r>
            <w:r w:rsidR="00ED363D">
              <w:rPr>
                <w:rFonts w:ascii="Calibri" w:hAnsi="Calibri" w:cs="Calibri"/>
                <w:bCs/>
                <w:iCs/>
              </w:rPr>
              <w:t>enj</w:t>
            </w:r>
          </w:p>
        </w:tc>
      </w:tr>
      <w:tr w:rsidR="001337AA" w:rsidRPr="001337AA" w14:paraId="6B2F9CCD" w14:textId="77777777" w:rsidTr="00D620D3">
        <w:trPr>
          <w:cantSplit/>
          <w:trHeight w:val="567"/>
        </w:trPr>
        <w:tc>
          <w:tcPr>
            <w:tcW w:w="4075" w:type="dxa"/>
            <w:vAlign w:val="center"/>
          </w:tcPr>
          <w:p w14:paraId="7F2EB161" w14:textId="77777777" w:rsidR="00131729" w:rsidRPr="001337AA" w:rsidRDefault="00C31BB5" w:rsidP="00717911">
            <w:pPr>
              <w:widowControl w:val="0"/>
              <w:spacing w:after="0" w:line="240" w:lineRule="auto"/>
              <w:jc w:val="right"/>
              <w:rPr>
                <w:b/>
                <w:bCs/>
              </w:rPr>
            </w:pPr>
            <w:r w:rsidRPr="001337AA">
              <w:rPr>
                <w:b/>
                <w:bCs/>
              </w:rPr>
              <w:t>ŠTEVILKA JAVNEGA NAROČILA</w:t>
            </w:r>
          </w:p>
        </w:tc>
        <w:tc>
          <w:tcPr>
            <w:tcW w:w="5387" w:type="dxa"/>
            <w:vAlign w:val="center"/>
          </w:tcPr>
          <w:p w14:paraId="3D57C50F" w14:textId="115551AB" w:rsidR="001D1B02" w:rsidRPr="00A3172D" w:rsidRDefault="00415B54" w:rsidP="00717911">
            <w:pPr>
              <w:widowControl w:val="0"/>
              <w:spacing w:after="0" w:line="240" w:lineRule="auto"/>
              <w:rPr>
                <w:bCs/>
              </w:rPr>
            </w:pPr>
            <w:r>
              <w:rPr>
                <w:bCs/>
              </w:rPr>
              <w:t>403/26-0096</w:t>
            </w:r>
          </w:p>
        </w:tc>
      </w:tr>
      <w:tr w:rsidR="001337AA" w:rsidRPr="001337AA" w14:paraId="2C80BA4A" w14:textId="77777777" w:rsidTr="00D620D3">
        <w:trPr>
          <w:cantSplit/>
          <w:trHeight w:val="567"/>
        </w:trPr>
        <w:tc>
          <w:tcPr>
            <w:tcW w:w="4075" w:type="dxa"/>
            <w:vAlign w:val="center"/>
          </w:tcPr>
          <w:p w14:paraId="1C9F41D6" w14:textId="77777777" w:rsidR="00131729" w:rsidRPr="001337AA" w:rsidRDefault="00131729" w:rsidP="00717911">
            <w:pPr>
              <w:widowControl w:val="0"/>
              <w:spacing w:after="0" w:line="240" w:lineRule="auto"/>
              <w:jc w:val="right"/>
              <w:rPr>
                <w:b/>
                <w:bCs/>
              </w:rPr>
            </w:pPr>
            <w:r w:rsidRPr="001337AA">
              <w:rPr>
                <w:b/>
                <w:bCs/>
              </w:rPr>
              <w:t>DATUM</w:t>
            </w:r>
          </w:p>
        </w:tc>
        <w:tc>
          <w:tcPr>
            <w:tcW w:w="5387" w:type="dxa"/>
            <w:vAlign w:val="center"/>
          </w:tcPr>
          <w:p w14:paraId="24AD6ECF" w14:textId="79674B36" w:rsidR="00131729" w:rsidRPr="00076EA8" w:rsidRDefault="00134B75" w:rsidP="00717911">
            <w:pPr>
              <w:widowControl w:val="0"/>
              <w:spacing w:after="0" w:line="240" w:lineRule="auto"/>
              <w:rPr>
                <w:bCs/>
                <w:color w:val="EE0000"/>
              </w:rPr>
            </w:pPr>
            <w:r w:rsidRPr="00076EA8">
              <w:rPr>
                <w:bCs/>
                <w:strike/>
                <w:color w:val="EE0000"/>
              </w:rPr>
              <w:t>22. 4. 2026</w:t>
            </w:r>
            <w:r w:rsidR="00076EA8" w:rsidRPr="00076EA8">
              <w:rPr>
                <w:bCs/>
                <w:color w:val="EE0000"/>
              </w:rPr>
              <w:t xml:space="preserve"> 1</w:t>
            </w:r>
            <w:r w:rsidR="00B05563">
              <w:rPr>
                <w:bCs/>
                <w:color w:val="EE0000"/>
              </w:rPr>
              <w:t>2</w:t>
            </w:r>
            <w:r w:rsidR="00076EA8" w:rsidRPr="00076EA8">
              <w:rPr>
                <w:bCs/>
                <w:color w:val="EE0000"/>
              </w:rPr>
              <w:t>. 5. 2026</w:t>
            </w:r>
          </w:p>
        </w:tc>
      </w:tr>
    </w:tbl>
    <w:p w14:paraId="61778079" w14:textId="77777777" w:rsidR="00131729" w:rsidRPr="001337AA" w:rsidRDefault="00131729" w:rsidP="00717911">
      <w:pPr>
        <w:widowControl w:val="0"/>
        <w:spacing w:after="0" w:line="240" w:lineRule="auto"/>
        <w:rPr>
          <w:highlight w:val="yellow"/>
        </w:rPr>
      </w:pPr>
      <w:r w:rsidRPr="001337AA">
        <w:rPr>
          <w:highlight w:val="yellow"/>
        </w:rPr>
        <w:br w:type="page"/>
      </w:r>
    </w:p>
    <w:p w14:paraId="3BE0D306" w14:textId="77777777" w:rsidR="005133FA" w:rsidRPr="001F0B33" w:rsidRDefault="005133FA" w:rsidP="003A65AA">
      <w:pPr>
        <w:spacing w:after="0" w:line="240" w:lineRule="auto"/>
        <w:jc w:val="both"/>
        <w:rPr>
          <w:rFonts w:eastAsia="Times New Roman"/>
          <w:kern w:val="3"/>
          <w:lang w:eastAsia="zh-CN"/>
        </w:rPr>
      </w:pPr>
    </w:p>
    <w:p w14:paraId="4D8EC3E7" w14:textId="77777777" w:rsidR="0002390E" w:rsidRPr="001F0B33" w:rsidRDefault="0002390E" w:rsidP="003A65AA">
      <w:pPr>
        <w:widowControl w:val="0"/>
        <w:suppressAutoHyphens/>
        <w:autoSpaceDN w:val="0"/>
        <w:spacing w:after="0" w:line="240" w:lineRule="auto"/>
        <w:ind w:right="6"/>
        <w:jc w:val="both"/>
        <w:textAlignment w:val="baseline"/>
        <w:rPr>
          <w:kern w:val="3"/>
          <w:highlight w:val="yellow"/>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BA0D1A" w:rsidRPr="001F0B33" w14:paraId="4A3E9406" w14:textId="77777777" w:rsidTr="00BA0D1A">
        <w:trPr>
          <w:cantSplit/>
          <w:trHeight w:val="567"/>
        </w:trPr>
        <w:tc>
          <w:tcPr>
            <w:tcW w:w="4075" w:type="dxa"/>
            <w:vAlign w:val="center"/>
          </w:tcPr>
          <w:p w14:paraId="78FE4863" w14:textId="77777777" w:rsidR="00BA0D1A" w:rsidRPr="001F0B33" w:rsidRDefault="00BA0D1A" w:rsidP="003A65AA">
            <w:pPr>
              <w:widowControl w:val="0"/>
              <w:spacing w:after="0" w:line="240" w:lineRule="auto"/>
              <w:jc w:val="right"/>
              <w:rPr>
                <w:b/>
                <w:bCs/>
              </w:rPr>
            </w:pPr>
            <w:r w:rsidRPr="001F0B33">
              <w:rPr>
                <w:b/>
                <w:bCs/>
              </w:rPr>
              <w:t>NAROČNIK</w:t>
            </w:r>
          </w:p>
        </w:tc>
        <w:tc>
          <w:tcPr>
            <w:tcW w:w="5387" w:type="dxa"/>
            <w:vAlign w:val="center"/>
          </w:tcPr>
          <w:p w14:paraId="3E2E8347" w14:textId="77777777" w:rsidR="00BA0D1A" w:rsidRPr="001F0B33" w:rsidRDefault="00BA0D1A" w:rsidP="003A65AA">
            <w:pPr>
              <w:pStyle w:val="WW-BodyText2"/>
              <w:widowControl w:val="0"/>
              <w:spacing w:after="0"/>
              <w:jc w:val="left"/>
              <w:rPr>
                <w:rFonts w:asciiTheme="minorHAnsi" w:hAnsiTheme="minorHAnsi" w:cstheme="minorHAnsi"/>
                <w:b w:val="0"/>
                <w:sz w:val="22"/>
                <w:szCs w:val="22"/>
              </w:rPr>
            </w:pPr>
            <w:r w:rsidRPr="001F0B33">
              <w:rPr>
                <w:rFonts w:asciiTheme="minorHAnsi" w:hAnsiTheme="minorHAnsi" w:cstheme="minorHAnsi"/>
                <w:b w:val="0"/>
                <w:sz w:val="22"/>
                <w:szCs w:val="22"/>
              </w:rPr>
              <w:t>D.S.U., družba za svetovanje in upravljanje, d.o.o.</w:t>
            </w:r>
          </w:p>
          <w:p w14:paraId="415E49B2" w14:textId="196F0BCB" w:rsidR="00BA0D1A" w:rsidRPr="001F0B33" w:rsidRDefault="00BA0D1A" w:rsidP="003A65AA">
            <w:pPr>
              <w:pStyle w:val="WW-BodyText2"/>
              <w:widowControl w:val="0"/>
              <w:spacing w:after="0"/>
              <w:jc w:val="left"/>
              <w:rPr>
                <w:rFonts w:asciiTheme="minorHAnsi" w:hAnsiTheme="minorHAnsi" w:cstheme="minorHAnsi"/>
                <w:b w:val="0"/>
                <w:sz w:val="22"/>
                <w:szCs w:val="22"/>
              </w:rPr>
            </w:pPr>
            <w:r w:rsidRPr="001F0B33">
              <w:rPr>
                <w:rFonts w:asciiTheme="minorHAnsi" w:hAnsiTheme="minorHAnsi" w:cstheme="minorHAnsi"/>
                <w:b w:val="0"/>
                <w:sz w:val="22"/>
                <w:szCs w:val="22"/>
              </w:rPr>
              <w:t>Dunajska cesta 160, 1000 Ljubljana</w:t>
            </w:r>
          </w:p>
        </w:tc>
      </w:tr>
      <w:tr w:rsidR="00A232D2" w:rsidRPr="001F0B33" w14:paraId="482D636E" w14:textId="77777777" w:rsidTr="00BA0D1A">
        <w:trPr>
          <w:cantSplit/>
          <w:trHeight w:val="567"/>
        </w:trPr>
        <w:tc>
          <w:tcPr>
            <w:tcW w:w="4075" w:type="dxa"/>
            <w:vAlign w:val="center"/>
          </w:tcPr>
          <w:p w14:paraId="5DC1909B" w14:textId="07DAEC7E" w:rsidR="00A232D2" w:rsidRPr="001F0B33" w:rsidRDefault="00A232D2" w:rsidP="003A65AA">
            <w:pPr>
              <w:widowControl w:val="0"/>
              <w:spacing w:after="0" w:line="240" w:lineRule="auto"/>
              <w:jc w:val="right"/>
              <w:rPr>
                <w:b/>
                <w:bCs/>
              </w:rPr>
            </w:pPr>
            <w:r w:rsidRPr="001F0B33">
              <w:rPr>
                <w:b/>
                <w:bCs/>
              </w:rPr>
              <w:t>NASLOV JAVNEGA NAROČILA</w:t>
            </w:r>
          </w:p>
        </w:tc>
        <w:tc>
          <w:tcPr>
            <w:tcW w:w="5387" w:type="dxa"/>
            <w:vAlign w:val="center"/>
          </w:tcPr>
          <w:p w14:paraId="3BDC0A94" w14:textId="372E4F1D" w:rsidR="00A232D2" w:rsidRPr="001F0B33" w:rsidRDefault="00B13363" w:rsidP="003A65AA">
            <w:pPr>
              <w:pStyle w:val="WW-BodyText2"/>
              <w:widowControl w:val="0"/>
              <w:spacing w:after="0"/>
              <w:jc w:val="both"/>
              <w:rPr>
                <w:rFonts w:asciiTheme="minorHAnsi" w:hAnsiTheme="minorHAnsi" w:cstheme="minorHAnsi"/>
                <w:b w:val="0"/>
                <w:sz w:val="22"/>
                <w:szCs w:val="22"/>
              </w:rPr>
            </w:pPr>
            <w:r w:rsidRPr="00ED363D">
              <w:rPr>
                <w:rFonts w:ascii="Calibri" w:hAnsi="Calibri" w:cs="Calibri"/>
                <w:b w:val="0"/>
                <w:bCs w:val="0"/>
                <w:iCs/>
                <w:sz w:val="22"/>
                <w:szCs w:val="22"/>
              </w:rPr>
              <w:t>Gradnja dostopnih najemnih stanovanj v Šmartnem pod Šmarno goro</w:t>
            </w:r>
          </w:p>
        </w:tc>
      </w:tr>
      <w:tr w:rsidR="00A232D2" w:rsidRPr="001F0B33" w14:paraId="49F8C1EA" w14:textId="77777777" w:rsidTr="00BA0D1A">
        <w:trPr>
          <w:cantSplit/>
          <w:trHeight w:val="567"/>
        </w:trPr>
        <w:tc>
          <w:tcPr>
            <w:tcW w:w="4075" w:type="dxa"/>
            <w:vAlign w:val="center"/>
          </w:tcPr>
          <w:p w14:paraId="104C59C4" w14:textId="3B312D19" w:rsidR="00A232D2" w:rsidRPr="001F0B33" w:rsidRDefault="00A232D2" w:rsidP="003A65AA">
            <w:pPr>
              <w:widowControl w:val="0"/>
              <w:spacing w:after="0" w:line="240" w:lineRule="auto"/>
              <w:jc w:val="right"/>
              <w:rPr>
                <w:b/>
                <w:bCs/>
              </w:rPr>
            </w:pPr>
            <w:r w:rsidRPr="001F0B33">
              <w:rPr>
                <w:b/>
                <w:bCs/>
              </w:rPr>
              <w:t>VRSTA JAVNEGA NAROČILA</w:t>
            </w:r>
          </w:p>
        </w:tc>
        <w:tc>
          <w:tcPr>
            <w:tcW w:w="5387" w:type="dxa"/>
            <w:vAlign w:val="center"/>
          </w:tcPr>
          <w:p w14:paraId="14130537" w14:textId="41AEBD12" w:rsidR="00A232D2" w:rsidRPr="001F0B33" w:rsidRDefault="00A232D2" w:rsidP="003A65AA">
            <w:pPr>
              <w:widowControl w:val="0"/>
              <w:spacing w:after="0" w:line="240" w:lineRule="auto"/>
            </w:pPr>
            <w:r w:rsidRPr="00B13363">
              <w:t xml:space="preserve">Javno naročilo </w:t>
            </w:r>
            <w:r w:rsidR="00043224" w:rsidRPr="00B13363">
              <w:rPr>
                <w:rFonts w:ascii="Calibri" w:hAnsi="Calibri" w:cs="Calibri"/>
                <w:iCs/>
              </w:rPr>
              <w:t>grad</w:t>
            </w:r>
            <w:r w:rsidR="00B13363" w:rsidRPr="00B13363">
              <w:rPr>
                <w:rFonts w:ascii="Calibri" w:hAnsi="Calibri" w:cs="Calibri"/>
                <w:iCs/>
              </w:rPr>
              <w:t>e</w:t>
            </w:r>
            <w:r w:rsidR="00043224" w:rsidRPr="00B13363">
              <w:rPr>
                <w:rFonts w:ascii="Calibri" w:hAnsi="Calibri" w:cs="Calibri"/>
                <w:iCs/>
              </w:rPr>
              <w:t>nj</w:t>
            </w:r>
          </w:p>
        </w:tc>
      </w:tr>
      <w:tr w:rsidR="00A232D2" w:rsidRPr="001F0B33" w14:paraId="29D6D19B" w14:textId="77777777" w:rsidTr="00BA0D1A">
        <w:trPr>
          <w:cantSplit/>
          <w:trHeight w:val="567"/>
        </w:trPr>
        <w:tc>
          <w:tcPr>
            <w:tcW w:w="4075" w:type="dxa"/>
            <w:vAlign w:val="center"/>
          </w:tcPr>
          <w:p w14:paraId="673416AE" w14:textId="24AFB590" w:rsidR="00A232D2" w:rsidRPr="001F0B33" w:rsidRDefault="00A232D2" w:rsidP="003A65AA">
            <w:pPr>
              <w:widowControl w:val="0"/>
              <w:spacing w:after="0" w:line="240" w:lineRule="auto"/>
              <w:jc w:val="right"/>
              <w:rPr>
                <w:b/>
                <w:bCs/>
              </w:rPr>
            </w:pPr>
            <w:r w:rsidRPr="001F0B33">
              <w:rPr>
                <w:b/>
                <w:bCs/>
              </w:rPr>
              <w:t>ŠTEVILKA JAVNEGA NAROČILA</w:t>
            </w:r>
          </w:p>
        </w:tc>
        <w:tc>
          <w:tcPr>
            <w:tcW w:w="5387" w:type="dxa"/>
            <w:vAlign w:val="center"/>
          </w:tcPr>
          <w:p w14:paraId="17592615" w14:textId="450778B7" w:rsidR="00A232D2" w:rsidRPr="001F0B33" w:rsidRDefault="00B13363" w:rsidP="003A65AA">
            <w:pPr>
              <w:widowControl w:val="0"/>
              <w:spacing w:after="0" w:line="240" w:lineRule="auto"/>
            </w:pPr>
            <w:r>
              <w:t>403/26-0096</w:t>
            </w:r>
          </w:p>
        </w:tc>
      </w:tr>
      <w:tr w:rsidR="001B0B8C" w:rsidRPr="001F0B33" w14:paraId="0BE05461" w14:textId="77777777" w:rsidTr="00BA0D1A">
        <w:trPr>
          <w:cantSplit/>
          <w:trHeight w:val="567"/>
        </w:trPr>
        <w:tc>
          <w:tcPr>
            <w:tcW w:w="4075" w:type="dxa"/>
            <w:vAlign w:val="center"/>
          </w:tcPr>
          <w:p w14:paraId="3133F2FD" w14:textId="6C4B6D09" w:rsidR="001B0B8C" w:rsidRPr="001F0B33" w:rsidRDefault="001B0B8C" w:rsidP="001B0B8C">
            <w:pPr>
              <w:widowControl w:val="0"/>
              <w:spacing w:after="0" w:line="240" w:lineRule="auto"/>
              <w:jc w:val="right"/>
              <w:rPr>
                <w:b/>
                <w:bCs/>
              </w:rPr>
            </w:pPr>
            <w:r w:rsidRPr="001F0B33">
              <w:rPr>
                <w:b/>
                <w:bCs/>
              </w:rPr>
              <w:t>DATUM</w:t>
            </w:r>
          </w:p>
        </w:tc>
        <w:tc>
          <w:tcPr>
            <w:tcW w:w="5387" w:type="dxa"/>
            <w:vAlign w:val="center"/>
          </w:tcPr>
          <w:p w14:paraId="4BB095FD" w14:textId="3BBC59BD" w:rsidR="001B0B8C" w:rsidRPr="00B13363" w:rsidRDefault="001B0B8C" w:rsidP="001B0B8C">
            <w:pPr>
              <w:widowControl w:val="0"/>
              <w:spacing w:after="0" w:line="240" w:lineRule="auto"/>
            </w:pPr>
            <w:r w:rsidRPr="004B64F1">
              <w:rPr>
                <w:bCs/>
                <w:strike/>
                <w:color w:val="EE0000"/>
              </w:rPr>
              <w:t>22. 4. 2026</w:t>
            </w:r>
            <w:r w:rsidR="004B64F1">
              <w:rPr>
                <w:bCs/>
                <w:color w:val="EE0000"/>
              </w:rPr>
              <w:t xml:space="preserve"> 1</w:t>
            </w:r>
            <w:r w:rsidR="00B05563">
              <w:rPr>
                <w:bCs/>
                <w:color w:val="EE0000"/>
              </w:rPr>
              <w:t>2</w:t>
            </w:r>
            <w:r w:rsidR="004B64F1">
              <w:rPr>
                <w:bCs/>
                <w:color w:val="EE0000"/>
              </w:rPr>
              <w:t>. 5. 2026</w:t>
            </w:r>
          </w:p>
        </w:tc>
      </w:tr>
    </w:tbl>
    <w:p w14:paraId="3811BB05" w14:textId="77777777" w:rsidR="00131729" w:rsidRPr="001F0B33" w:rsidRDefault="004779CE" w:rsidP="003A65AA">
      <w:pPr>
        <w:widowControl w:val="0"/>
        <w:spacing w:after="0" w:line="240" w:lineRule="auto"/>
        <w:rPr>
          <w:highlight w:val="yellow"/>
          <w:lang w:eastAsia="zh-CN"/>
        </w:rPr>
        <w:sectPr w:rsidR="00131729" w:rsidRPr="001F0B33" w:rsidSect="00510116">
          <w:headerReference w:type="default" r:id="rId8"/>
          <w:footerReference w:type="even" r:id="rId9"/>
          <w:footerReference w:type="default" r:id="rId10"/>
          <w:headerReference w:type="first" r:id="rId11"/>
          <w:footerReference w:type="first" r:id="rId12"/>
          <w:pgSz w:w="11906" w:h="16838" w:code="9"/>
          <w:pgMar w:top="1418" w:right="1133" w:bottom="1418" w:left="1418" w:header="708" w:footer="708" w:gutter="0"/>
          <w:cols w:space="708"/>
          <w:titlePg/>
        </w:sectPr>
      </w:pPr>
      <w:r w:rsidRPr="001F0B33">
        <w:rPr>
          <w:noProof/>
          <w:highlight w:val="yellow"/>
        </w:rPr>
        <mc:AlternateContent>
          <mc:Choice Requires="wps">
            <w:drawing>
              <wp:anchor distT="0" distB="0" distL="114300" distR="114300" simplePos="0" relativeHeight="251675136" behindDoc="0" locked="0" layoutInCell="1" allowOverlap="1" wp14:anchorId="3B638066" wp14:editId="7341A12B">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type w14:anchorId="3B638066"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" adj="20559" filled="f" stroked="f" strokeweight="2pt">
                <v:textbox inset=",0,14.4pt,0">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v:textbox>
                <w10:wrap anchorx="margin"/>
              </v:shape>
            </w:pict>
          </mc:Fallback>
        </mc:AlternateContent>
      </w:r>
    </w:p>
    <w:p w14:paraId="1B4087FC" w14:textId="77777777" w:rsidR="008A2E8A" w:rsidRPr="001F0B33" w:rsidRDefault="00952046" w:rsidP="003A65AA">
      <w:pPr>
        <w:pStyle w:val="Slog3"/>
        <w:rPr>
          <w:rStyle w:val="Neenpoudarek"/>
          <w:rFonts w:asciiTheme="minorHAnsi" w:hAnsiTheme="minorHAnsi" w:cstheme="minorHAnsi"/>
          <w:bCs/>
          <w:i/>
          <w:iCs/>
          <w:color w:val="auto"/>
          <w:sz w:val="22"/>
          <w:szCs w:val="22"/>
        </w:rPr>
      </w:pPr>
      <w:bookmarkStart w:id="1" w:name="_Toc226953439"/>
      <w:r w:rsidRPr="004C511C">
        <w:rPr>
          <w:rStyle w:val="Neenpoudarek"/>
          <w:rFonts w:asciiTheme="minorHAnsi" w:hAnsiTheme="minorHAnsi" w:cstheme="minorHAnsi"/>
          <w:bCs/>
          <w:i/>
          <w:iCs/>
          <w:color w:val="auto"/>
          <w:sz w:val="22"/>
          <w:szCs w:val="22"/>
        </w:rPr>
        <w:lastRenderedPageBreak/>
        <w:t>Priloga</w:t>
      </w:r>
      <w:r w:rsidR="008A2E8A" w:rsidRPr="004C511C">
        <w:rPr>
          <w:rStyle w:val="Neenpoudarek"/>
          <w:rFonts w:asciiTheme="minorHAnsi" w:hAnsiTheme="minorHAnsi" w:cstheme="minorHAnsi"/>
          <w:bCs/>
          <w:i/>
          <w:iCs/>
          <w:color w:val="auto"/>
          <w:sz w:val="22"/>
          <w:szCs w:val="22"/>
        </w:rPr>
        <w:t xml:space="preserve"> </w:t>
      </w:r>
      <w:r w:rsidR="00041C94" w:rsidRPr="004C511C">
        <w:rPr>
          <w:rStyle w:val="Neenpoudarek"/>
          <w:rFonts w:asciiTheme="minorHAnsi" w:hAnsiTheme="minorHAnsi" w:cstheme="minorHAnsi"/>
          <w:bCs/>
          <w:i/>
          <w:iCs/>
          <w:color w:val="auto"/>
          <w:sz w:val="22"/>
          <w:szCs w:val="22"/>
        </w:rPr>
        <w:t>A</w:t>
      </w:r>
      <w:bookmarkEnd w:id="1"/>
    </w:p>
    <w:p w14:paraId="15AD87DF" w14:textId="77777777" w:rsidR="00131729" w:rsidRPr="001F0B33" w:rsidRDefault="002978C3" w:rsidP="00FF28BE">
      <w:pPr>
        <w:pStyle w:val="Intenzivencitat"/>
      </w:pPr>
      <w:bookmarkStart w:id="2" w:name="_Toc226953440"/>
      <w:r w:rsidRPr="001F0B33">
        <w:t xml:space="preserve">PONUDBENI </w:t>
      </w:r>
      <w:r w:rsidR="00131729" w:rsidRPr="001F0B33">
        <w:t>P</w:t>
      </w:r>
      <w:r w:rsidR="009C48C1" w:rsidRPr="001F0B33">
        <w:t>REDRAČUN</w:t>
      </w:r>
      <w:bookmarkEnd w:id="2"/>
    </w:p>
    <w:p w14:paraId="3D4227C4" w14:textId="77777777" w:rsidR="00073ACC" w:rsidRPr="001F0B33" w:rsidRDefault="00073ACC" w:rsidP="003A65AA">
      <w:pPr>
        <w:widowControl w:val="0"/>
        <w:suppressAutoHyphens/>
        <w:autoSpaceDN w:val="0"/>
        <w:spacing w:after="0" w:line="240" w:lineRule="auto"/>
        <w:ind w:right="6"/>
        <w:jc w:val="both"/>
        <w:textAlignment w:val="baseline"/>
        <w:rPr>
          <w:kern w:val="3"/>
          <w:lang w:eastAsia="zh-CN"/>
        </w:rPr>
      </w:pPr>
    </w:p>
    <w:p w14:paraId="2DFC550F" w14:textId="0300545D" w:rsidR="0048543C" w:rsidRPr="001F0B33" w:rsidRDefault="00247883" w:rsidP="003A65AA">
      <w:pPr>
        <w:widowControl w:val="0"/>
        <w:spacing w:after="0" w:line="240" w:lineRule="auto"/>
        <w:ind w:hanging="7"/>
        <w:jc w:val="both"/>
        <w:rPr>
          <w:kern w:val="3"/>
          <w:lang w:eastAsia="zh-CN"/>
        </w:rPr>
      </w:pPr>
      <w:r w:rsidRPr="001F0B33">
        <w:rPr>
          <w:kern w:val="3"/>
          <w:lang w:eastAsia="zh-CN"/>
        </w:rPr>
        <w:t xml:space="preserve">Na osnovi </w:t>
      </w:r>
      <w:r w:rsidR="006729B1" w:rsidRPr="001F0B33">
        <w:rPr>
          <w:kern w:val="3"/>
          <w:lang w:eastAsia="zh-CN"/>
        </w:rPr>
        <w:t>obvestila o javnem naročilu</w:t>
      </w:r>
      <w:r w:rsidR="00A62924" w:rsidRPr="001F0B33">
        <w:rPr>
          <w:kern w:val="3"/>
          <w:lang w:eastAsia="zh-CN"/>
        </w:rPr>
        <w:t xml:space="preserve"> </w:t>
      </w:r>
      <w:r w:rsidR="0048543C" w:rsidRPr="001F0B33">
        <w:t>»</w:t>
      </w:r>
      <w:r w:rsidR="004C511C" w:rsidRPr="00ED363D">
        <w:rPr>
          <w:rFonts w:ascii="Calibri" w:hAnsi="Calibri" w:cs="Calibri"/>
          <w:iCs/>
        </w:rPr>
        <w:t>Gradnja dostopnih najemnih stanovanj v Šmartnem pod Šmarno goro</w:t>
      </w:r>
      <w:r w:rsidR="0048543C" w:rsidRPr="001F0B33">
        <w:rPr>
          <w:kern w:val="3"/>
          <w:lang w:eastAsia="zh-CN"/>
        </w:rPr>
        <w:t xml:space="preserve">«, objavljenega na portalu javnih naročil dne </w:t>
      </w:r>
      <w:r w:rsidR="00BA0D1A" w:rsidRPr="001F0B33">
        <w:rPr>
          <w:kern w:val="3"/>
          <w:lang w:eastAsia="zh-CN"/>
        </w:rPr>
        <w:t>____________________</w:t>
      </w:r>
      <w:r w:rsidR="00A62924" w:rsidRPr="001F0B33">
        <w:rPr>
          <w:kern w:val="3"/>
          <w:lang w:eastAsia="zh-CN"/>
        </w:rPr>
        <w:t xml:space="preserve"> </w:t>
      </w:r>
      <w:r w:rsidR="0048543C" w:rsidRPr="001F0B33">
        <w:rPr>
          <w:kern w:val="3"/>
          <w:lang w:eastAsia="zh-CN"/>
        </w:rPr>
        <w:t xml:space="preserve">pod številko objave </w:t>
      </w:r>
      <w:r w:rsidR="00BA0D1A" w:rsidRPr="001F0B33">
        <w:rPr>
          <w:kern w:val="3"/>
          <w:lang w:eastAsia="zh-CN"/>
        </w:rPr>
        <w:t>__________________</w:t>
      </w:r>
      <w:r w:rsidR="009D7C3D" w:rsidRPr="001F0B33">
        <w:rPr>
          <w:kern w:val="3"/>
          <w:lang w:eastAsia="zh-CN"/>
        </w:rPr>
        <w:t xml:space="preserve">, </w:t>
      </w:r>
      <w:r w:rsidR="0048543C" w:rsidRPr="001F0B33">
        <w:rPr>
          <w:kern w:val="3"/>
          <w:lang w:eastAsia="zh-CN"/>
        </w:rPr>
        <w:t>dajemo ponudbo kot sledi:</w:t>
      </w:r>
    </w:p>
    <w:p w14:paraId="7B0D7E60" w14:textId="77777777" w:rsidR="00B76052" w:rsidRPr="001F0B33" w:rsidRDefault="00B76052" w:rsidP="003A65AA">
      <w:pPr>
        <w:widowControl w:val="0"/>
        <w:spacing w:after="0" w:line="240" w:lineRule="auto"/>
        <w:jc w:val="both"/>
      </w:pPr>
    </w:p>
    <w:tbl>
      <w:tblPr>
        <w:tblStyle w:val="Tabelamrea"/>
        <w:tblW w:w="9072" w:type="dxa"/>
        <w:tblInd w:w="-5" w:type="dxa"/>
        <w:tblLook w:val="04A0" w:firstRow="1" w:lastRow="0" w:firstColumn="1" w:lastColumn="0" w:noHBand="0" w:noVBand="1"/>
      </w:tblPr>
      <w:tblGrid>
        <w:gridCol w:w="9072"/>
      </w:tblGrid>
      <w:tr w:rsidR="009C48C1" w:rsidRPr="001F0B33" w14:paraId="18DA26E2" w14:textId="77777777" w:rsidTr="00711892">
        <w:trPr>
          <w:trHeight w:val="475"/>
        </w:trPr>
        <w:tc>
          <w:tcPr>
            <w:tcW w:w="9072" w:type="dxa"/>
            <w:vAlign w:val="center"/>
          </w:tcPr>
          <w:p w14:paraId="4FB61F43" w14:textId="77777777" w:rsidR="00247883" w:rsidRPr="001F0B33" w:rsidRDefault="008345F6" w:rsidP="003A65AA">
            <w:pPr>
              <w:widowControl w:val="0"/>
              <w:spacing w:after="0" w:line="240" w:lineRule="auto"/>
              <w:ind w:left="567"/>
              <w:jc w:val="center"/>
              <w:rPr>
                <w:rFonts w:cstheme="minorHAnsi"/>
                <w:b/>
              </w:rPr>
            </w:pPr>
            <w:r w:rsidRPr="001F0B33">
              <w:rPr>
                <w:rFonts w:cstheme="minorHAnsi"/>
                <w:b/>
              </w:rPr>
              <w:t xml:space="preserve">P O N U D B E N I    </w:t>
            </w:r>
            <w:r w:rsidR="00247883" w:rsidRPr="001F0B33">
              <w:rPr>
                <w:rFonts w:cstheme="minorHAnsi"/>
                <w:b/>
              </w:rPr>
              <w:t>P</w:t>
            </w:r>
            <w:r w:rsidR="009C48C1" w:rsidRPr="001F0B33">
              <w:rPr>
                <w:rFonts w:cstheme="minorHAnsi"/>
                <w:b/>
              </w:rPr>
              <w:t xml:space="preserve"> R E D R A Č U N</w:t>
            </w:r>
          </w:p>
        </w:tc>
      </w:tr>
    </w:tbl>
    <w:p w14:paraId="041261E7" w14:textId="77777777" w:rsidR="00775A66" w:rsidRPr="001F0B33" w:rsidRDefault="00775A66" w:rsidP="003A65AA">
      <w:pPr>
        <w:widowControl w:val="0"/>
        <w:tabs>
          <w:tab w:val="left" w:pos="5595"/>
        </w:tabs>
        <w:spacing w:after="0" w:line="240" w:lineRule="auto"/>
        <w:jc w:val="both"/>
      </w:pPr>
    </w:p>
    <w:p w14:paraId="50429E6D" w14:textId="0CE0CE4E" w:rsidR="00247883" w:rsidRPr="001F0B33" w:rsidRDefault="00775A66" w:rsidP="003A65AA">
      <w:pPr>
        <w:widowControl w:val="0"/>
        <w:tabs>
          <w:tab w:val="left" w:pos="5595"/>
        </w:tabs>
        <w:spacing w:after="0" w:line="240" w:lineRule="auto"/>
        <w:jc w:val="both"/>
      </w:pPr>
      <w:r w:rsidRPr="001F0B33">
        <w:t>Številka naročila:</w:t>
      </w:r>
      <w:r w:rsidR="004C511C">
        <w:t xml:space="preserve"> 403/26-0096</w:t>
      </w:r>
    </w:p>
    <w:p w14:paraId="26C4AEB0" w14:textId="77777777" w:rsidR="00247883" w:rsidRPr="001F0B33" w:rsidRDefault="00247883" w:rsidP="003A65AA">
      <w:pPr>
        <w:widowControl w:val="0"/>
        <w:spacing w:after="0" w:line="240" w:lineRule="auto"/>
      </w:pPr>
      <w:r w:rsidRPr="001F0B33">
        <w:t>Številka p</w:t>
      </w:r>
      <w:r w:rsidR="009C48C1" w:rsidRPr="001F0B33">
        <w:t>redračuna</w:t>
      </w:r>
      <w:r w:rsidRPr="001F0B33">
        <w:t>:________________</w:t>
      </w:r>
    </w:p>
    <w:p w14:paraId="626E6FC6" w14:textId="77777777" w:rsidR="00247883" w:rsidRPr="001F0B33" w:rsidRDefault="00247883" w:rsidP="003A65AA">
      <w:pPr>
        <w:widowControl w:val="0"/>
        <w:spacing w:after="0" w:line="240" w:lineRule="auto"/>
      </w:pPr>
      <w:r w:rsidRPr="001F0B33">
        <w:t>Datum: ________________</w:t>
      </w:r>
    </w:p>
    <w:p w14:paraId="1082E246" w14:textId="77777777" w:rsidR="008E358B" w:rsidRPr="001F0B33" w:rsidRDefault="008E358B" w:rsidP="003A65AA">
      <w:pPr>
        <w:widowControl w:val="0"/>
        <w:tabs>
          <w:tab w:val="right" w:pos="2556"/>
          <w:tab w:val="right" w:pos="9017"/>
        </w:tabs>
        <w:spacing w:after="0" w:line="240" w:lineRule="auto"/>
        <w:rPr>
          <w:b/>
        </w:rPr>
      </w:pPr>
    </w:p>
    <w:p w14:paraId="6F893B1E" w14:textId="77777777" w:rsidR="0048543C" w:rsidRPr="001F0B33" w:rsidRDefault="0048543C" w:rsidP="003A65AA">
      <w:pPr>
        <w:widowControl w:val="0"/>
        <w:numPr>
          <w:ilvl w:val="0"/>
          <w:numId w:val="33"/>
        </w:numPr>
        <w:tabs>
          <w:tab w:val="right" w:pos="2556"/>
          <w:tab w:val="right" w:pos="9017"/>
        </w:tabs>
        <w:spacing w:after="0" w:line="240" w:lineRule="auto"/>
        <w:ind w:left="284" w:hanging="284"/>
        <w:jc w:val="both"/>
        <w:rPr>
          <w:b/>
        </w:rPr>
      </w:pPr>
      <w:r w:rsidRPr="001F0B33">
        <w:rPr>
          <w:b/>
        </w:rPr>
        <w:t>PONUDNIK:</w:t>
      </w:r>
    </w:p>
    <w:tbl>
      <w:tblPr>
        <w:tblW w:w="90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70"/>
      </w:tblGrid>
      <w:tr w:rsidR="0048543C" w:rsidRPr="001F0B33" w14:paraId="17F19450"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7EADE27C" w14:textId="77777777" w:rsidR="0048543C" w:rsidRPr="001F0B33" w:rsidRDefault="0048543C" w:rsidP="003A65AA">
            <w:pPr>
              <w:widowControl w:val="0"/>
              <w:spacing w:after="0" w:line="240" w:lineRule="auto"/>
            </w:pPr>
            <w:r w:rsidRPr="001F0B33">
              <w:t>Naziv:</w:t>
            </w:r>
          </w:p>
        </w:tc>
        <w:tc>
          <w:tcPr>
            <w:tcW w:w="6970" w:type="dxa"/>
            <w:tcBorders>
              <w:top w:val="single" w:sz="4" w:space="0" w:color="auto"/>
              <w:left w:val="single" w:sz="4" w:space="0" w:color="auto"/>
              <w:bottom w:val="single" w:sz="4" w:space="0" w:color="auto"/>
              <w:right w:val="single" w:sz="4" w:space="0" w:color="auto"/>
            </w:tcBorders>
            <w:vAlign w:val="center"/>
          </w:tcPr>
          <w:p w14:paraId="6FD6A129" w14:textId="77777777" w:rsidR="0048543C" w:rsidRPr="001F0B33" w:rsidRDefault="0048543C" w:rsidP="003A65AA">
            <w:pPr>
              <w:widowControl w:val="0"/>
              <w:spacing w:after="0" w:line="240" w:lineRule="auto"/>
              <w:rPr>
                <w:b/>
              </w:rPr>
            </w:pPr>
          </w:p>
        </w:tc>
      </w:tr>
      <w:tr w:rsidR="0048543C" w:rsidRPr="001F0B33" w14:paraId="6A90B2AB"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29D382A0" w14:textId="77777777" w:rsidR="0048543C" w:rsidRPr="001F0B33" w:rsidRDefault="0048543C" w:rsidP="003A65AA">
            <w:pPr>
              <w:widowControl w:val="0"/>
              <w:spacing w:after="0" w:line="240" w:lineRule="auto"/>
            </w:pPr>
            <w:r w:rsidRPr="001F0B33">
              <w:t>Naslov:</w:t>
            </w:r>
          </w:p>
        </w:tc>
        <w:tc>
          <w:tcPr>
            <w:tcW w:w="6970" w:type="dxa"/>
            <w:tcBorders>
              <w:top w:val="single" w:sz="4" w:space="0" w:color="auto"/>
              <w:left w:val="single" w:sz="4" w:space="0" w:color="auto"/>
              <w:bottom w:val="single" w:sz="4" w:space="0" w:color="auto"/>
              <w:right w:val="single" w:sz="4" w:space="0" w:color="auto"/>
            </w:tcBorders>
            <w:vAlign w:val="center"/>
          </w:tcPr>
          <w:p w14:paraId="32470B7E" w14:textId="77777777" w:rsidR="0048543C" w:rsidRPr="001F0B33" w:rsidRDefault="0048543C" w:rsidP="003A65AA">
            <w:pPr>
              <w:widowControl w:val="0"/>
              <w:spacing w:after="0" w:line="240" w:lineRule="auto"/>
            </w:pPr>
          </w:p>
        </w:tc>
      </w:tr>
      <w:tr w:rsidR="0048543C" w:rsidRPr="001F0B33" w14:paraId="4A99532C"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4C23386A" w14:textId="77777777" w:rsidR="0048543C" w:rsidRPr="001F0B33" w:rsidRDefault="0048543C" w:rsidP="003A65AA">
            <w:pPr>
              <w:widowControl w:val="0"/>
              <w:spacing w:after="0" w:line="240" w:lineRule="auto"/>
            </w:pPr>
            <w:r w:rsidRPr="001F0B33">
              <w:t>Matična številka:</w:t>
            </w:r>
          </w:p>
        </w:tc>
        <w:tc>
          <w:tcPr>
            <w:tcW w:w="6970" w:type="dxa"/>
            <w:tcBorders>
              <w:top w:val="single" w:sz="4" w:space="0" w:color="auto"/>
              <w:left w:val="single" w:sz="4" w:space="0" w:color="auto"/>
              <w:bottom w:val="single" w:sz="4" w:space="0" w:color="auto"/>
              <w:right w:val="single" w:sz="4" w:space="0" w:color="auto"/>
            </w:tcBorders>
            <w:vAlign w:val="center"/>
          </w:tcPr>
          <w:p w14:paraId="7E3822BB" w14:textId="77777777" w:rsidR="0048543C" w:rsidRPr="001F0B33" w:rsidRDefault="0048543C" w:rsidP="003A65AA">
            <w:pPr>
              <w:widowControl w:val="0"/>
              <w:spacing w:after="0" w:line="240" w:lineRule="auto"/>
            </w:pPr>
          </w:p>
        </w:tc>
      </w:tr>
      <w:tr w:rsidR="0048543C" w:rsidRPr="001F0B33" w14:paraId="211B1523"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7718A6E8" w14:textId="77777777" w:rsidR="0048543C" w:rsidRPr="001F0B33" w:rsidRDefault="0048543C" w:rsidP="003A65AA">
            <w:pPr>
              <w:widowControl w:val="0"/>
              <w:spacing w:after="0" w:line="240" w:lineRule="auto"/>
            </w:pPr>
            <w:r w:rsidRPr="001F0B33">
              <w:t>Davčna številka:</w:t>
            </w:r>
          </w:p>
        </w:tc>
        <w:tc>
          <w:tcPr>
            <w:tcW w:w="6970" w:type="dxa"/>
            <w:tcBorders>
              <w:top w:val="single" w:sz="4" w:space="0" w:color="auto"/>
              <w:left w:val="single" w:sz="4" w:space="0" w:color="auto"/>
              <w:bottom w:val="single" w:sz="4" w:space="0" w:color="auto"/>
              <w:right w:val="single" w:sz="4" w:space="0" w:color="auto"/>
            </w:tcBorders>
            <w:vAlign w:val="center"/>
          </w:tcPr>
          <w:p w14:paraId="07C81004" w14:textId="77777777" w:rsidR="0048543C" w:rsidRPr="001F0B33" w:rsidRDefault="0048543C" w:rsidP="003A65AA">
            <w:pPr>
              <w:widowControl w:val="0"/>
              <w:spacing w:after="0" w:line="240" w:lineRule="auto"/>
            </w:pPr>
          </w:p>
        </w:tc>
      </w:tr>
    </w:tbl>
    <w:p w14:paraId="6E822899" w14:textId="77777777" w:rsidR="00381C3B" w:rsidRPr="001F0B33" w:rsidRDefault="00381C3B" w:rsidP="003A65AA">
      <w:pPr>
        <w:widowControl w:val="0"/>
        <w:suppressAutoHyphens/>
        <w:autoSpaceDN w:val="0"/>
        <w:spacing w:after="0" w:line="240" w:lineRule="auto"/>
        <w:ind w:right="6"/>
        <w:jc w:val="both"/>
        <w:textAlignment w:val="baseline"/>
        <w:rPr>
          <w:iCs/>
          <w:kern w:val="3"/>
          <w:lang w:eastAsia="zh-CN"/>
        </w:rPr>
      </w:pPr>
    </w:p>
    <w:p w14:paraId="4770F51D" w14:textId="57D7164A" w:rsidR="00AA6EE6" w:rsidRPr="001F0B33" w:rsidRDefault="00381C3B" w:rsidP="003A65AA">
      <w:pPr>
        <w:widowControl w:val="0"/>
        <w:numPr>
          <w:ilvl w:val="0"/>
          <w:numId w:val="33"/>
        </w:numPr>
        <w:tabs>
          <w:tab w:val="right" w:pos="2556"/>
          <w:tab w:val="right" w:pos="9017"/>
        </w:tabs>
        <w:spacing w:after="0" w:line="240" w:lineRule="auto"/>
        <w:ind w:left="284" w:hanging="284"/>
        <w:jc w:val="both"/>
        <w:rPr>
          <w:b/>
        </w:rPr>
      </w:pPr>
      <w:r w:rsidRPr="001F0B33">
        <w:rPr>
          <w:b/>
        </w:rPr>
        <w:t>PONUDBENA VREDNOST</w:t>
      </w:r>
    </w:p>
    <w:tbl>
      <w:tblPr>
        <w:tblW w:w="90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285"/>
      </w:tblGrid>
      <w:tr w:rsidR="00381C3B" w:rsidRPr="001F0B33" w14:paraId="50938E3E" w14:textId="77777777" w:rsidTr="001F0B33">
        <w:trPr>
          <w:trHeight w:val="514"/>
        </w:trPr>
        <w:tc>
          <w:tcPr>
            <w:tcW w:w="5812" w:type="dxa"/>
            <w:tcBorders>
              <w:top w:val="single" w:sz="4" w:space="0" w:color="auto"/>
              <w:left w:val="single" w:sz="4" w:space="0" w:color="auto"/>
              <w:bottom w:val="single" w:sz="4" w:space="0" w:color="auto"/>
              <w:right w:val="single" w:sz="4" w:space="0" w:color="auto"/>
            </w:tcBorders>
            <w:vAlign w:val="center"/>
          </w:tcPr>
          <w:p w14:paraId="2B6B4C15" w14:textId="30DA7762" w:rsidR="00381C3B" w:rsidRPr="001F0B33" w:rsidRDefault="00381C3B" w:rsidP="003A65AA">
            <w:pPr>
              <w:widowControl w:val="0"/>
              <w:spacing w:after="0" w:line="240" w:lineRule="auto"/>
            </w:pPr>
            <w:r w:rsidRPr="001F0B33">
              <w:t xml:space="preserve">Skupna ponudbena </w:t>
            </w:r>
            <w:r w:rsidR="0016157A">
              <w:t>cena</w:t>
            </w:r>
            <w:r w:rsidRPr="001F0B33">
              <w:t xml:space="preserve"> (brez DDV)</w:t>
            </w:r>
          </w:p>
        </w:tc>
        <w:tc>
          <w:tcPr>
            <w:tcW w:w="3285" w:type="dxa"/>
            <w:tcBorders>
              <w:top w:val="single" w:sz="4" w:space="0" w:color="auto"/>
              <w:left w:val="single" w:sz="4" w:space="0" w:color="auto"/>
              <w:bottom w:val="single" w:sz="4" w:space="0" w:color="auto"/>
              <w:right w:val="single" w:sz="4" w:space="0" w:color="auto"/>
            </w:tcBorders>
            <w:vAlign w:val="center"/>
          </w:tcPr>
          <w:p w14:paraId="4E52910D" w14:textId="20901123" w:rsidR="00381C3B" w:rsidRPr="001F0B33" w:rsidRDefault="00381C3B" w:rsidP="003A65AA">
            <w:pPr>
              <w:widowControl w:val="0"/>
              <w:spacing w:after="0" w:line="240" w:lineRule="auto"/>
              <w:jc w:val="right"/>
            </w:pPr>
            <w:r w:rsidRPr="001F0B33">
              <w:t>EUR</w:t>
            </w:r>
          </w:p>
        </w:tc>
      </w:tr>
    </w:tbl>
    <w:p w14:paraId="0742C55F" w14:textId="77777777" w:rsidR="00123106" w:rsidRPr="001F0B33" w:rsidRDefault="00123106" w:rsidP="003A65AA">
      <w:pPr>
        <w:widowControl w:val="0"/>
        <w:tabs>
          <w:tab w:val="right" w:pos="2556"/>
          <w:tab w:val="right" w:pos="9017"/>
        </w:tabs>
        <w:spacing w:after="0" w:line="240" w:lineRule="auto"/>
        <w:jc w:val="both"/>
        <w:rPr>
          <w:b/>
          <w:u w:val="single"/>
        </w:rPr>
      </w:pPr>
    </w:p>
    <w:p w14:paraId="0A37D775" w14:textId="7BB5C490" w:rsidR="00247883" w:rsidRPr="001F0B33" w:rsidRDefault="0048543C" w:rsidP="003A65AA">
      <w:pPr>
        <w:widowControl w:val="0"/>
        <w:numPr>
          <w:ilvl w:val="0"/>
          <w:numId w:val="33"/>
        </w:numPr>
        <w:tabs>
          <w:tab w:val="right" w:pos="2556"/>
          <w:tab w:val="right" w:pos="9017"/>
        </w:tabs>
        <w:spacing w:after="0" w:line="240" w:lineRule="auto"/>
        <w:ind w:left="284" w:hanging="284"/>
        <w:jc w:val="both"/>
        <w:rPr>
          <w:b/>
          <w:u w:val="single"/>
        </w:rPr>
      </w:pPr>
      <w:r w:rsidRPr="001F0B33">
        <w:rPr>
          <w:b/>
        </w:rPr>
        <w:t xml:space="preserve">OPCIJE IN </w:t>
      </w:r>
      <w:r w:rsidR="00247883" w:rsidRPr="001F0B33">
        <w:rPr>
          <w:b/>
        </w:rPr>
        <w:t>PONUDBENI POGOJI</w:t>
      </w:r>
    </w:p>
    <w:p w14:paraId="1B515748" w14:textId="2E29B439" w:rsidR="00247883" w:rsidRPr="001F0B33" w:rsidRDefault="00247883" w:rsidP="003A65AA">
      <w:pPr>
        <w:widowControl w:val="0"/>
        <w:spacing w:after="0" w:line="240" w:lineRule="auto"/>
        <w:jc w:val="both"/>
        <w:rPr>
          <w:kern w:val="3"/>
          <w:u w:val="single"/>
          <w:lang w:eastAsia="zh-CN"/>
        </w:rPr>
      </w:pPr>
      <w:r w:rsidRPr="001F0B33">
        <w:rPr>
          <w:kern w:val="3"/>
          <w:lang w:eastAsia="zh-CN"/>
        </w:rPr>
        <w:t xml:space="preserve">Ta ponudba velja najmanj do </w:t>
      </w:r>
      <w:r w:rsidR="004C511C" w:rsidRPr="001F0B33">
        <w:rPr>
          <w:kern w:val="3"/>
          <w:lang w:eastAsia="zh-CN"/>
        </w:rPr>
        <w:t xml:space="preserve">najmanj </w:t>
      </w:r>
      <w:r w:rsidR="004C511C">
        <w:rPr>
          <w:kern w:val="3"/>
          <w:lang w:eastAsia="zh-CN"/>
        </w:rPr>
        <w:t>4</w:t>
      </w:r>
      <w:r w:rsidR="004C511C" w:rsidRPr="00CE0FC4">
        <w:rPr>
          <w:kern w:val="3"/>
          <w:lang w:eastAsia="zh-CN"/>
        </w:rPr>
        <w:t xml:space="preserve"> mesece od roka za prejem ponudb</w:t>
      </w:r>
      <w:r w:rsidR="004C511C" w:rsidRPr="001F0B33">
        <w:rPr>
          <w:kern w:val="3"/>
          <w:lang w:eastAsia="zh-CN"/>
        </w:rPr>
        <w:t>.</w:t>
      </w:r>
    </w:p>
    <w:p w14:paraId="18DAFDA5" w14:textId="77777777" w:rsidR="008E358B" w:rsidRPr="001F0B33" w:rsidRDefault="008E358B" w:rsidP="003A65AA">
      <w:pPr>
        <w:widowControl w:val="0"/>
        <w:spacing w:after="0" w:line="240" w:lineRule="auto"/>
        <w:rPr>
          <w:b/>
        </w:rPr>
      </w:pPr>
    </w:p>
    <w:p w14:paraId="3E08E1E6" w14:textId="77777777" w:rsidR="004C511C" w:rsidRDefault="005F0C77" w:rsidP="00CD415A">
      <w:pPr>
        <w:widowControl w:val="0"/>
        <w:spacing w:after="0" w:line="240" w:lineRule="auto"/>
        <w:jc w:val="both"/>
        <w:rPr>
          <w:bCs/>
        </w:rPr>
      </w:pPr>
      <w:r w:rsidRPr="001F0B33">
        <w:rPr>
          <w:bCs/>
        </w:rPr>
        <w:t>Izjavljamo, da</w:t>
      </w:r>
      <w:r w:rsidR="004C511C">
        <w:rPr>
          <w:bCs/>
        </w:rPr>
        <w:t>:</w:t>
      </w:r>
    </w:p>
    <w:p w14:paraId="0B6B27C3" w14:textId="77777777" w:rsidR="004C511C" w:rsidRPr="00CE0FC4" w:rsidRDefault="004C511C" w:rsidP="00B2706D">
      <w:pPr>
        <w:widowControl w:val="0"/>
        <w:numPr>
          <w:ilvl w:val="0"/>
          <w:numId w:val="53"/>
        </w:numPr>
        <w:spacing w:after="0" w:line="240" w:lineRule="auto"/>
        <w:jc w:val="both"/>
        <w:rPr>
          <w:bCs/>
        </w:rPr>
      </w:pPr>
      <w:r w:rsidRPr="00CE0FC4">
        <w:rPr>
          <w:bCs/>
        </w:rPr>
        <w:t xml:space="preserve">smo v celoti seznanjeni z obsegom in zahtevnostjo del ter smo natančno preučili Tehnične specifikacije, v skladu s katerimi se bodo izvajala dela, in se z njimi strinjamo ter jih sprejemamo v celoti; </w:t>
      </w:r>
    </w:p>
    <w:p w14:paraId="28E10F26" w14:textId="77777777" w:rsidR="004C511C" w:rsidRPr="00CE0FC4" w:rsidRDefault="004C511C" w:rsidP="00B2706D">
      <w:pPr>
        <w:widowControl w:val="0"/>
        <w:numPr>
          <w:ilvl w:val="0"/>
          <w:numId w:val="53"/>
        </w:numPr>
        <w:spacing w:after="0" w:line="240" w:lineRule="auto"/>
        <w:jc w:val="both"/>
        <w:rPr>
          <w:bCs/>
        </w:rPr>
      </w:pPr>
      <w:r w:rsidRPr="00CE0FC4">
        <w:rPr>
          <w:bCs/>
        </w:rPr>
        <w:t>v celoti sprejemamo vse zahteve in pogoje naročnika, navedene v razpisni dokumentaciji.</w:t>
      </w:r>
    </w:p>
    <w:p w14:paraId="3CB161B7" w14:textId="77777777" w:rsidR="008E358B" w:rsidRPr="001F0B33" w:rsidRDefault="008E358B" w:rsidP="003A65AA">
      <w:pPr>
        <w:widowControl w:val="0"/>
        <w:spacing w:after="0" w:line="240" w:lineRule="auto"/>
        <w:rPr>
          <w:b/>
        </w:rPr>
      </w:pPr>
    </w:p>
    <w:p w14:paraId="5B47CE82" w14:textId="386EF062" w:rsidR="00247883" w:rsidRPr="001219AF" w:rsidRDefault="00247883" w:rsidP="003A65AA">
      <w:pPr>
        <w:widowControl w:val="0"/>
        <w:numPr>
          <w:ilvl w:val="0"/>
          <w:numId w:val="33"/>
        </w:numPr>
        <w:tabs>
          <w:tab w:val="right" w:pos="2556"/>
          <w:tab w:val="right" w:pos="9017"/>
        </w:tabs>
        <w:spacing w:after="0" w:line="240" w:lineRule="auto"/>
        <w:ind w:left="284" w:hanging="284"/>
        <w:jc w:val="both"/>
        <w:rPr>
          <w:b/>
          <w:u w:val="single"/>
        </w:rPr>
      </w:pPr>
      <w:r w:rsidRPr="001219AF">
        <w:rPr>
          <w:b/>
        </w:rPr>
        <w:t>PRILOG</w:t>
      </w:r>
      <w:r w:rsidR="00FA1CB5" w:rsidRPr="001219AF">
        <w:rPr>
          <w:b/>
        </w:rPr>
        <w:t>E</w:t>
      </w:r>
      <w:r w:rsidRPr="001219AF">
        <w:rPr>
          <w:b/>
        </w:rPr>
        <w:t xml:space="preserve"> K PONUDBI</w:t>
      </w:r>
      <w:r w:rsidR="005B2CAC" w:rsidRPr="001219AF">
        <w:rPr>
          <w:b/>
        </w:rPr>
        <w:t xml:space="preserve"> </w:t>
      </w:r>
    </w:p>
    <w:p w14:paraId="6CCA4750" w14:textId="48857788" w:rsidR="002D029E" w:rsidRPr="001219AF" w:rsidRDefault="005564E9" w:rsidP="00CF029B">
      <w:pPr>
        <w:widowControl w:val="0"/>
        <w:numPr>
          <w:ilvl w:val="1"/>
          <w:numId w:val="34"/>
        </w:numPr>
        <w:tabs>
          <w:tab w:val="right" w:pos="2556"/>
          <w:tab w:val="right" w:pos="9017"/>
        </w:tabs>
        <w:spacing w:after="0" w:line="240" w:lineRule="auto"/>
        <w:jc w:val="both"/>
      </w:pPr>
      <w:r w:rsidRPr="001219AF">
        <w:t xml:space="preserve">ESPD obrazec </w:t>
      </w:r>
      <w:r w:rsidRPr="001219AF">
        <w:rPr>
          <w:i/>
        </w:rPr>
        <w:t>(vseh relevantnih subjektov)</w:t>
      </w:r>
    </w:p>
    <w:p w14:paraId="67DF622E" w14:textId="1162DE93" w:rsidR="00B4521D" w:rsidRPr="00470D6A" w:rsidRDefault="0064631F" w:rsidP="00CF029B">
      <w:pPr>
        <w:widowControl w:val="0"/>
        <w:numPr>
          <w:ilvl w:val="1"/>
          <w:numId w:val="34"/>
        </w:numPr>
        <w:tabs>
          <w:tab w:val="right" w:pos="2556"/>
          <w:tab w:val="right" w:pos="9017"/>
        </w:tabs>
        <w:spacing w:after="0" w:line="240" w:lineRule="auto"/>
        <w:jc w:val="both"/>
      </w:pPr>
      <w:r>
        <w:t xml:space="preserve">Priloga </w:t>
      </w:r>
      <w:r w:rsidR="00CD1162" w:rsidRPr="00470D6A">
        <w:t xml:space="preserve">C: </w:t>
      </w:r>
      <w:r w:rsidR="00B4521D" w:rsidRPr="00470D6A">
        <w:t xml:space="preserve">Izjava o neobstoju omejevalnih ukrepov zaradi delovanja Rusije </w:t>
      </w:r>
      <w:r w:rsidR="00B4521D" w:rsidRPr="00470D6A">
        <w:rPr>
          <w:i/>
        </w:rPr>
        <w:t>(vseh relevantnih subjektov)</w:t>
      </w:r>
    </w:p>
    <w:p w14:paraId="7AF36B42" w14:textId="7EA79725" w:rsidR="00B4521D" w:rsidRPr="00470D6A" w:rsidRDefault="00CD1162" w:rsidP="00CF029B">
      <w:pPr>
        <w:widowControl w:val="0"/>
        <w:numPr>
          <w:ilvl w:val="1"/>
          <w:numId w:val="34"/>
        </w:numPr>
        <w:tabs>
          <w:tab w:val="right" w:pos="2556"/>
          <w:tab w:val="right" w:pos="9017"/>
        </w:tabs>
        <w:spacing w:after="0" w:line="240" w:lineRule="auto"/>
        <w:jc w:val="both"/>
      </w:pPr>
      <w:r w:rsidRPr="00470D6A">
        <w:t xml:space="preserve">Priloga D: </w:t>
      </w:r>
      <w:r w:rsidR="00470D6A" w:rsidRPr="00470D6A">
        <w:t>Seznam ključnih kadrov</w:t>
      </w:r>
    </w:p>
    <w:p w14:paraId="1E23181C" w14:textId="4E247D0A" w:rsidR="00CD415A" w:rsidRPr="00470D6A" w:rsidRDefault="00CD1162" w:rsidP="00CD415A">
      <w:pPr>
        <w:widowControl w:val="0"/>
        <w:numPr>
          <w:ilvl w:val="1"/>
          <w:numId w:val="34"/>
        </w:numPr>
        <w:tabs>
          <w:tab w:val="right" w:pos="2556"/>
          <w:tab w:val="right" w:pos="9017"/>
        </w:tabs>
        <w:spacing w:after="0" w:line="240" w:lineRule="auto"/>
        <w:jc w:val="both"/>
        <w:rPr>
          <w:i/>
          <w:iCs/>
        </w:rPr>
      </w:pPr>
      <w:r w:rsidRPr="00470D6A">
        <w:t xml:space="preserve">Priloga E: </w:t>
      </w:r>
      <w:r w:rsidR="00470D6A" w:rsidRPr="00470D6A">
        <w:t>Potrdilo reference gospodarskega subjekta</w:t>
      </w:r>
      <w:r w:rsidR="00470D6A">
        <w:t xml:space="preserve"> </w:t>
      </w:r>
      <w:r w:rsidR="00470D6A" w:rsidRPr="00470D6A">
        <w:rPr>
          <w:i/>
          <w:iCs/>
        </w:rPr>
        <w:t>(min. 2x)</w:t>
      </w:r>
    </w:p>
    <w:p w14:paraId="7A1C395D" w14:textId="699C9A47" w:rsidR="00470D6A" w:rsidRPr="00470D6A" w:rsidRDefault="00470D6A" w:rsidP="00CD415A">
      <w:pPr>
        <w:widowControl w:val="0"/>
        <w:numPr>
          <w:ilvl w:val="1"/>
          <w:numId w:val="34"/>
        </w:numPr>
        <w:tabs>
          <w:tab w:val="right" w:pos="2556"/>
          <w:tab w:val="right" w:pos="9017"/>
        </w:tabs>
        <w:spacing w:after="0" w:line="240" w:lineRule="auto"/>
        <w:jc w:val="both"/>
        <w:rPr>
          <w:i/>
          <w:iCs/>
        </w:rPr>
      </w:pPr>
      <w:r w:rsidRPr="00470D6A">
        <w:t>Priloga F: Potrdilo reference kadra</w:t>
      </w:r>
      <w:r>
        <w:t xml:space="preserve"> </w:t>
      </w:r>
      <w:r w:rsidRPr="00470D6A">
        <w:rPr>
          <w:i/>
          <w:iCs/>
        </w:rPr>
        <w:t>(min. 1x)</w:t>
      </w:r>
    </w:p>
    <w:p w14:paraId="1E044E61" w14:textId="724070FA" w:rsidR="00511997" w:rsidRDefault="00511997" w:rsidP="00CF029B">
      <w:pPr>
        <w:widowControl w:val="0"/>
        <w:numPr>
          <w:ilvl w:val="1"/>
          <w:numId w:val="34"/>
        </w:numPr>
        <w:tabs>
          <w:tab w:val="right" w:pos="2556"/>
          <w:tab w:val="right" w:pos="9017"/>
        </w:tabs>
        <w:spacing w:after="0" w:line="240" w:lineRule="auto"/>
        <w:jc w:val="both"/>
      </w:pPr>
      <w:r>
        <w:t>Priloga G: Potrdilo o ogledu</w:t>
      </w:r>
    </w:p>
    <w:p w14:paraId="678FA3FA" w14:textId="40B94120" w:rsidR="00CD1162" w:rsidRDefault="00CD1162" w:rsidP="00CF029B">
      <w:pPr>
        <w:widowControl w:val="0"/>
        <w:numPr>
          <w:ilvl w:val="1"/>
          <w:numId w:val="34"/>
        </w:numPr>
        <w:tabs>
          <w:tab w:val="right" w:pos="2556"/>
          <w:tab w:val="right" w:pos="9017"/>
        </w:tabs>
        <w:spacing w:after="0" w:line="240" w:lineRule="auto"/>
        <w:jc w:val="both"/>
      </w:pPr>
      <w:r w:rsidRPr="00470D6A">
        <w:t xml:space="preserve">Priloga 1: </w:t>
      </w:r>
      <w:r w:rsidR="00CD415A" w:rsidRPr="00470D6A">
        <w:t>Popis del</w:t>
      </w:r>
    </w:p>
    <w:p w14:paraId="6C63CDB8" w14:textId="4F8EB75C" w:rsidR="0064631F" w:rsidRPr="00470D6A" w:rsidRDefault="0064631F" w:rsidP="00CF029B">
      <w:pPr>
        <w:widowControl w:val="0"/>
        <w:numPr>
          <w:ilvl w:val="1"/>
          <w:numId w:val="34"/>
        </w:numPr>
        <w:tabs>
          <w:tab w:val="right" w:pos="2556"/>
          <w:tab w:val="right" w:pos="9017"/>
        </w:tabs>
        <w:spacing w:after="0" w:line="240" w:lineRule="auto"/>
        <w:jc w:val="both"/>
      </w:pPr>
      <w:r>
        <w:t xml:space="preserve">Priloga </w:t>
      </w:r>
      <w:r w:rsidR="00511997">
        <w:t>2</w:t>
      </w:r>
      <w:r w:rsidR="00DD2618">
        <w:t xml:space="preserve">: </w:t>
      </w:r>
      <w:r>
        <w:t xml:space="preserve">Kalkulativni elementi </w:t>
      </w:r>
    </w:p>
    <w:p w14:paraId="6A542ECD" w14:textId="77777777" w:rsidR="00511997" w:rsidRDefault="00CD1162" w:rsidP="00511997">
      <w:pPr>
        <w:widowControl w:val="0"/>
        <w:numPr>
          <w:ilvl w:val="1"/>
          <w:numId w:val="34"/>
        </w:numPr>
        <w:tabs>
          <w:tab w:val="right" w:pos="2556"/>
          <w:tab w:val="right" w:pos="9017"/>
        </w:tabs>
        <w:spacing w:after="0" w:line="240" w:lineRule="auto"/>
        <w:jc w:val="both"/>
      </w:pPr>
      <w:bookmarkStart w:id="3" w:name="_Toc517873991"/>
      <w:r w:rsidRPr="00470D6A">
        <w:t xml:space="preserve">Priloga </w:t>
      </w:r>
      <w:r w:rsidR="00511997">
        <w:t>4</w:t>
      </w:r>
      <w:r w:rsidRPr="00470D6A">
        <w:t xml:space="preserve">: </w:t>
      </w:r>
      <w:r w:rsidR="00B76052" w:rsidRPr="00470D6A">
        <w:t xml:space="preserve">Izjava podizvajalca </w:t>
      </w:r>
      <w:r w:rsidR="00B76052" w:rsidRPr="00470D6A">
        <w:rPr>
          <w:i/>
        </w:rPr>
        <w:t>(če ga je ponudnik nominiral v svojem ESPD)</w:t>
      </w:r>
      <w:r w:rsidR="00CF029B" w:rsidRPr="00470D6A">
        <w:t xml:space="preserve"> </w:t>
      </w:r>
    </w:p>
    <w:p w14:paraId="2D618499" w14:textId="5711BC10" w:rsidR="00511997" w:rsidRPr="001F0B33" w:rsidRDefault="00511997" w:rsidP="00511997">
      <w:pPr>
        <w:widowControl w:val="0"/>
        <w:numPr>
          <w:ilvl w:val="1"/>
          <w:numId w:val="34"/>
        </w:numPr>
        <w:tabs>
          <w:tab w:val="right" w:pos="2556"/>
          <w:tab w:val="right" w:pos="9017"/>
        </w:tabs>
        <w:spacing w:after="0" w:line="240" w:lineRule="auto"/>
        <w:jc w:val="both"/>
        <w:sectPr w:rsidR="00511997" w:rsidRPr="001F0B33" w:rsidSect="00A747C7">
          <w:footerReference w:type="default" r:id="rId13"/>
          <w:headerReference w:type="first" r:id="rId14"/>
          <w:pgSz w:w="11906" w:h="16838" w:code="9"/>
          <w:pgMar w:top="1418" w:right="1418" w:bottom="1418" w:left="1418" w:header="709" w:footer="709" w:gutter="0"/>
          <w:cols w:space="708"/>
          <w:docGrid w:linePitch="360"/>
        </w:sectPr>
      </w:pPr>
      <w:r>
        <w:t xml:space="preserve">Priloga </w:t>
      </w:r>
      <w:r w:rsidR="008134E5">
        <w:t>5</w:t>
      </w:r>
      <w:r>
        <w:t>: Terminski plan</w:t>
      </w:r>
    </w:p>
    <w:p w14:paraId="1CF454A8" w14:textId="77777777" w:rsidR="00A747C7" w:rsidRPr="001F0B33" w:rsidRDefault="00A747C7" w:rsidP="003A65AA">
      <w:pPr>
        <w:pStyle w:val="Slog3"/>
        <w:rPr>
          <w:rStyle w:val="Neenpoudarek"/>
          <w:rFonts w:asciiTheme="minorHAnsi" w:hAnsiTheme="minorHAnsi" w:cstheme="minorHAnsi"/>
          <w:bCs/>
          <w:i/>
          <w:iCs/>
          <w:color w:val="auto"/>
          <w:sz w:val="22"/>
          <w:szCs w:val="22"/>
        </w:rPr>
      </w:pPr>
      <w:bookmarkStart w:id="4" w:name="_Toc178062222"/>
      <w:bookmarkStart w:id="5" w:name="_Toc226953441"/>
      <w:r w:rsidRPr="001F0B33">
        <w:rPr>
          <w:rStyle w:val="Neenpoudarek"/>
          <w:rFonts w:asciiTheme="minorHAnsi" w:hAnsiTheme="minorHAnsi" w:cstheme="minorHAnsi"/>
          <w:bCs/>
          <w:i/>
          <w:iCs/>
          <w:color w:val="auto"/>
          <w:sz w:val="22"/>
          <w:szCs w:val="22"/>
        </w:rPr>
        <w:lastRenderedPageBreak/>
        <w:t>Priloga B</w:t>
      </w:r>
      <w:bookmarkEnd w:id="4"/>
      <w:bookmarkEnd w:id="5"/>
    </w:p>
    <w:p w14:paraId="64606E19" w14:textId="77777777" w:rsidR="00A747C7" w:rsidRPr="001F0B33" w:rsidRDefault="00A747C7" w:rsidP="00FF28BE">
      <w:pPr>
        <w:pStyle w:val="Intenzivencitat"/>
      </w:pPr>
      <w:bookmarkStart w:id="6" w:name="_Toc178062223"/>
      <w:bookmarkStart w:id="7" w:name="_Toc226953442"/>
      <w:r w:rsidRPr="001F0B33">
        <w:t>ESPD obrazec</w:t>
      </w:r>
      <w:bookmarkEnd w:id="6"/>
      <w:bookmarkEnd w:id="7"/>
    </w:p>
    <w:p w14:paraId="626C9058" w14:textId="77777777" w:rsidR="00A747C7" w:rsidRPr="001F0B33" w:rsidRDefault="00A747C7" w:rsidP="003A65AA">
      <w:pPr>
        <w:spacing w:after="0" w:line="240" w:lineRule="auto"/>
        <w:rPr>
          <w:lang w:eastAsia="zh-CN"/>
        </w:rPr>
      </w:pPr>
    </w:p>
    <w:p w14:paraId="79EA62F2" w14:textId="77777777" w:rsidR="00A747C7" w:rsidRPr="001F0B33" w:rsidRDefault="00A747C7" w:rsidP="003A65AA">
      <w:pPr>
        <w:spacing w:after="0" w:line="240" w:lineRule="auto"/>
        <w:jc w:val="both"/>
        <w:rPr>
          <w:lang w:eastAsia="zh-CN"/>
        </w:rPr>
      </w:pPr>
      <w:r w:rsidRPr="001F0B33">
        <w:rPr>
          <w:lang w:eastAsia="zh-CN"/>
        </w:rPr>
        <w:t>Ponudnik predloži za vsak gospodarski subjekt, ki v kakršni koli vlogi sodeluje v okviru predmetnega postopka javnega naročanja, elektronsko izpolnjen ESPD obrazec</w:t>
      </w:r>
      <w:r w:rsidRPr="001F0B33">
        <w:rPr>
          <w:rStyle w:val="Sprotnaopomba-sklic"/>
          <w:lang w:eastAsia="zh-CN"/>
        </w:rPr>
        <w:footnoteReference w:id="1"/>
      </w:r>
      <w:r w:rsidRPr="001F0B33">
        <w:rPr>
          <w:lang w:eastAsia="zh-CN"/>
        </w:rPr>
        <w:t>.</w:t>
      </w:r>
    </w:p>
    <w:p w14:paraId="35A08F2A" w14:textId="77777777" w:rsidR="005F2509" w:rsidRDefault="005F2509" w:rsidP="003A65AA">
      <w:pPr>
        <w:widowControl w:val="0"/>
        <w:tabs>
          <w:tab w:val="right" w:pos="2556"/>
          <w:tab w:val="right" w:pos="9017"/>
        </w:tabs>
        <w:spacing w:after="0" w:line="240" w:lineRule="auto"/>
      </w:pPr>
    </w:p>
    <w:p w14:paraId="5A3C94BE" w14:textId="3D2094DF" w:rsidR="005F2509" w:rsidRDefault="005F2509" w:rsidP="00EB26ED">
      <w:pPr>
        <w:widowControl w:val="0"/>
        <w:tabs>
          <w:tab w:val="right" w:pos="2556"/>
          <w:tab w:val="right" w:pos="9017"/>
        </w:tabs>
        <w:spacing w:after="0" w:line="240" w:lineRule="auto"/>
        <w:jc w:val="both"/>
      </w:pPr>
      <w:bookmarkStart w:id="8" w:name="_Hlk204179523"/>
      <w:r w:rsidRPr="00C64D5F">
        <w:t>V ta namen lahko uporabi ESPD obrazec, ki ga je pripravil naročnik in je sestavni del te razpisne dokumentacije, in sicer v datoteki »</w:t>
      </w:r>
      <w:r w:rsidR="00221CE1">
        <w:rPr>
          <w:rFonts w:ascii="Calibri" w:hAnsi="Calibri" w:cs="Calibri"/>
          <w:iCs/>
        </w:rPr>
        <w:t>ESPD.xml</w:t>
      </w:r>
      <w:r w:rsidRPr="00C64D5F">
        <w:t>«, ali pa ESPD izdela sam.</w:t>
      </w:r>
    </w:p>
    <w:p w14:paraId="402B008F" w14:textId="77777777" w:rsidR="005F2509" w:rsidRDefault="005F2509" w:rsidP="003A65AA">
      <w:pPr>
        <w:widowControl w:val="0"/>
        <w:tabs>
          <w:tab w:val="right" w:pos="2556"/>
          <w:tab w:val="right" w:pos="9017"/>
        </w:tabs>
        <w:spacing w:after="0" w:line="240" w:lineRule="auto"/>
      </w:pPr>
    </w:p>
    <w:p w14:paraId="5B1EC245" w14:textId="5309A01E" w:rsidR="005F2509" w:rsidRDefault="005F2509" w:rsidP="00221CE1">
      <w:pPr>
        <w:widowControl w:val="0"/>
        <w:tabs>
          <w:tab w:val="right" w:pos="2556"/>
          <w:tab w:val="right" w:pos="9017"/>
        </w:tabs>
        <w:spacing w:after="0" w:line="240" w:lineRule="auto"/>
        <w:jc w:val="both"/>
      </w:pPr>
      <w:r>
        <w:t xml:space="preserve">Izpolnjevanje oz. priprava ESPD se izvede </w:t>
      </w:r>
      <w:r w:rsidRPr="001F0B33">
        <w:t xml:space="preserve">v aplikaciji za elektronske storitve ESPD na spletni strani </w:t>
      </w:r>
      <w:hyperlink r:id="rId15" w:history="1">
        <w:r w:rsidR="00221CE1" w:rsidRPr="003F61C0">
          <w:rPr>
            <w:rStyle w:val="Hiperpovezava"/>
          </w:rPr>
          <w:t>https://ejn.gov.si/espd/</w:t>
        </w:r>
      </w:hyperlink>
      <w:r w:rsidR="00221CE1">
        <w:t xml:space="preserve">. </w:t>
      </w:r>
    </w:p>
    <w:p w14:paraId="474140D8" w14:textId="3DB94A3A" w:rsidR="00A747C7" w:rsidRPr="001F0B33" w:rsidRDefault="00A747C7" w:rsidP="003A65AA">
      <w:pPr>
        <w:widowControl w:val="0"/>
        <w:tabs>
          <w:tab w:val="right" w:pos="2556"/>
          <w:tab w:val="right" w:pos="9017"/>
        </w:tabs>
        <w:spacing w:after="0" w:line="240" w:lineRule="auto"/>
        <w:rPr>
          <w:i/>
        </w:rPr>
      </w:pPr>
    </w:p>
    <w:bookmarkEnd w:id="8"/>
    <w:p w14:paraId="4B03D417" w14:textId="77777777" w:rsidR="00A747C7" w:rsidRPr="001F0B33" w:rsidRDefault="00A747C7" w:rsidP="003A65AA">
      <w:pPr>
        <w:widowControl w:val="0"/>
        <w:tabs>
          <w:tab w:val="right" w:pos="2556"/>
          <w:tab w:val="right" w:pos="9017"/>
        </w:tabs>
        <w:spacing w:after="0" w:line="240" w:lineRule="auto"/>
        <w:rPr>
          <w:i/>
        </w:rPr>
      </w:pPr>
    </w:p>
    <w:p w14:paraId="440EFA55" w14:textId="77777777" w:rsidR="00A747C7" w:rsidRPr="001F0B33" w:rsidRDefault="00A747C7" w:rsidP="003A65AA">
      <w:pPr>
        <w:widowControl w:val="0"/>
        <w:tabs>
          <w:tab w:val="right" w:pos="2556"/>
          <w:tab w:val="right" w:pos="9017"/>
        </w:tabs>
        <w:spacing w:after="0" w:line="240" w:lineRule="auto"/>
        <w:rPr>
          <w:i/>
        </w:rPr>
      </w:pPr>
    </w:p>
    <w:p w14:paraId="431AB761" w14:textId="77777777" w:rsidR="00A747C7" w:rsidRPr="001F0B33" w:rsidRDefault="00A747C7" w:rsidP="003A65AA">
      <w:pPr>
        <w:widowControl w:val="0"/>
        <w:tabs>
          <w:tab w:val="right" w:pos="2556"/>
          <w:tab w:val="right" w:pos="9017"/>
        </w:tabs>
        <w:spacing w:after="0" w:line="240" w:lineRule="auto"/>
        <w:rPr>
          <w:i/>
          <w:highlight w:val="yellow"/>
        </w:rPr>
      </w:pPr>
    </w:p>
    <w:p w14:paraId="76DAB629" w14:textId="77777777" w:rsidR="00A747C7" w:rsidRPr="001F0B33" w:rsidRDefault="00A747C7" w:rsidP="003A65AA">
      <w:pPr>
        <w:widowControl w:val="0"/>
        <w:tabs>
          <w:tab w:val="right" w:pos="2556"/>
          <w:tab w:val="right" w:pos="9017"/>
        </w:tabs>
        <w:spacing w:after="0" w:line="240" w:lineRule="auto"/>
        <w:rPr>
          <w:i/>
          <w:highlight w:val="yellow"/>
        </w:rPr>
      </w:pPr>
    </w:p>
    <w:p w14:paraId="58D41348" w14:textId="77777777" w:rsidR="00A747C7" w:rsidRPr="001F0B33" w:rsidRDefault="00A747C7" w:rsidP="003A65AA">
      <w:pPr>
        <w:widowControl w:val="0"/>
        <w:tabs>
          <w:tab w:val="right" w:pos="2556"/>
          <w:tab w:val="right" w:pos="9017"/>
        </w:tabs>
        <w:spacing w:after="0" w:line="240" w:lineRule="auto"/>
        <w:rPr>
          <w:i/>
          <w:highlight w:val="yellow"/>
        </w:rPr>
      </w:pPr>
    </w:p>
    <w:p w14:paraId="740938D9" w14:textId="77777777" w:rsidR="00A747C7" w:rsidRPr="001F0B33" w:rsidRDefault="00A747C7" w:rsidP="003A65AA">
      <w:pPr>
        <w:widowControl w:val="0"/>
        <w:tabs>
          <w:tab w:val="right" w:pos="2556"/>
          <w:tab w:val="right" w:pos="9017"/>
        </w:tabs>
        <w:spacing w:after="0" w:line="240" w:lineRule="auto"/>
        <w:rPr>
          <w:i/>
          <w:highlight w:val="yellow"/>
        </w:rPr>
      </w:pPr>
    </w:p>
    <w:p w14:paraId="6AF675F4" w14:textId="77777777" w:rsidR="00A747C7" w:rsidRPr="001F0B33" w:rsidRDefault="00A747C7" w:rsidP="003A65AA">
      <w:pPr>
        <w:widowControl w:val="0"/>
        <w:tabs>
          <w:tab w:val="right" w:pos="2556"/>
          <w:tab w:val="right" w:pos="9017"/>
        </w:tabs>
        <w:spacing w:after="0" w:line="240" w:lineRule="auto"/>
        <w:rPr>
          <w:i/>
          <w:highlight w:val="yellow"/>
        </w:rPr>
      </w:pPr>
    </w:p>
    <w:p w14:paraId="0E132F9A" w14:textId="77777777" w:rsidR="00A747C7" w:rsidRPr="001F0B33" w:rsidRDefault="00A747C7" w:rsidP="003A65AA">
      <w:pPr>
        <w:widowControl w:val="0"/>
        <w:tabs>
          <w:tab w:val="right" w:pos="2556"/>
          <w:tab w:val="right" w:pos="9017"/>
        </w:tabs>
        <w:spacing w:after="0" w:line="240" w:lineRule="auto"/>
        <w:rPr>
          <w:i/>
          <w:highlight w:val="yellow"/>
        </w:rPr>
      </w:pPr>
    </w:p>
    <w:p w14:paraId="0F3549BA" w14:textId="77777777" w:rsidR="00A747C7" w:rsidRPr="001F0B33" w:rsidRDefault="00A747C7" w:rsidP="003A65AA">
      <w:pPr>
        <w:widowControl w:val="0"/>
        <w:tabs>
          <w:tab w:val="right" w:pos="2556"/>
          <w:tab w:val="right" w:pos="9017"/>
        </w:tabs>
        <w:spacing w:after="0" w:line="240" w:lineRule="auto"/>
        <w:rPr>
          <w:i/>
          <w:highlight w:val="yellow"/>
        </w:rPr>
      </w:pPr>
    </w:p>
    <w:p w14:paraId="3F6D1E1B" w14:textId="77777777" w:rsidR="00A747C7" w:rsidRPr="001F0B33" w:rsidRDefault="00A747C7" w:rsidP="003A65AA">
      <w:pPr>
        <w:widowControl w:val="0"/>
        <w:tabs>
          <w:tab w:val="right" w:pos="2556"/>
          <w:tab w:val="right" w:pos="9017"/>
        </w:tabs>
        <w:spacing w:after="0" w:line="240" w:lineRule="auto"/>
        <w:rPr>
          <w:i/>
          <w:highlight w:val="yellow"/>
        </w:rPr>
      </w:pPr>
    </w:p>
    <w:p w14:paraId="30C30959" w14:textId="77777777" w:rsidR="00A747C7" w:rsidRPr="001F0B33" w:rsidRDefault="00A747C7" w:rsidP="003A65AA">
      <w:pPr>
        <w:widowControl w:val="0"/>
        <w:tabs>
          <w:tab w:val="right" w:pos="2556"/>
          <w:tab w:val="right" w:pos="9017"/>
        </w:tabs>
        <w:spacing w:after="0" w:line="240" w:lineRule="auto"/>
        <w:rPr>
          <w:i/>
          <w:highlight w:val="yellow"/>
        </w:rPr>
      </w:pPr>
    </w:p>
    <w:p w14:paraId="527B61CE" w14:textId="77777777" w:rsidR="00A747C7" w:rsidRPr="001F0B33" w:rsidRDefault="00A747C7" w:rsidP="003A65AA">
      <w:pPr>
        <w:widowControl w:val="0"/>
        <w:tabs>
          <w:tab w:val="right" w:pos="2556"/>
          <w:tab w:val="right" w:pos="9017"/>
        </w:tabs>
        <w:spacing w:after="0" w:line="240" w:lineRule="auto"/>
        <w:rPr>
          <w:i/>
          <w:highlight w:val="yellow"/>
        </w:rPr>
      </w:pPr>
    </w:p>
    <w:p w14:paraId="3113D12A" w14:textId="77777777" w:rsidR="00A747C7" w:rsidRPr="001F0B33" w:rsidRDefault="00A747C7" w:rsidP="003A65AA">
      <w:pPr>
        <w:widowControl w:val="0"/>
        <w:tabs>
          <w:tab w:val="right" w:pos="2556"/>
          <w:tab w:val="right" w:pos="9017"/>
        </w:tabs>
        <w:spacing w:after="0" w:line="240" w:lineRule="auto"/>
        <w:rPr>
          <w:i/>
          <w:highlight w:val="yellow"/>
        </w:rPr>
      </w:pPr>
    </w:p>
    <w:p w14:paraId="61BDF67C" w14:textId="77777777" w:rsidR="00A747C7" w:rsidRPr="001F0B33" w:rsidRDefault="00A747C7" w:rsidP="003A65AA">
      <w:pPr>
        <w:widowControl w:val="0"/>
        <w:tabs>
          <w:tab w:val="right" w:pos="2556"/>
          <w:tab w:val="right" w:pos="9017"/>
        </w:tabs>
        <w:spacing w:after="0" w:line="240" w:lineRule="auto"/>
        <w:rPr>
          <w:i/>
          <w:highlight w:val="yellow"/>
        </w:rPr>
      </w:pPr>
    </w:p>
    <w:p w14:paraId="293E74C8" w14:textId="77777777" w:rsidR="00A747C7" w:rsidRPr="001F0B33" w:rsidRDefault="00A747C7" w:rsidP="003A65AA">
      <w:pPr>
        <w:widowControl w:val="0"/>
        <w:tabs>
          <w:tab w:val="right" w:pos="2556"/>
          <w:tab w:val="right" w:pos="9017"/>
        </w:tabs>
        <w:spacing w:after="0" w:line="240" w:lineRule="auto"/>
        <w:rPr>
          <w:i/>
          <w:highlight w:val="yellow"/>
        </w:rPr>
      </w:pPr>
    </w:p>
    <w:p w14:paraId="5C3FB20F" w14:textId="77777777" w:rsidR="00A747C7" w:rsidRPr="001F0B33" w:rsidRDefault="00A747C7" w:rsidP="003A65AA">
      <w:pPr>
        <w:widowControl w:val="0"/>
        <w:tabs>
          <w:tab w:val="right" w:pos="2556"/>
          <w:tab w:val="right" w:pos="9017"/>
        </w:tabs>
        <w:spacing w:after="0" w:line="240" w:lineRule="auto"/>
        <w:rPr>
          <w:i/>
          <w:highlight w:val="yellow"/>
        </w:rPr>
      </w:pPr>
    </w:p>
    <w:p w14:paraId="7448AAEB" w14:textId="77777777" w:rsidR="00A747C7" w:rsidRPr="001F0B33" w:rsidRDefault="00A747C7" w:rsidP="003A65AA">
      <w:pPr>
        <w:widowControl w:val="0"/>
        <w:tabs>
          <w:tab w:val="right" w:pos="2556"/>
          <w:tab w:val="right" w:pos="9017"/>
        </w:tabs>
        <w:spacing w:after="0" w:line="240" w:lineRule="auto"/>
        <w:rPr>
          <w:i/>
          <w:highlight w:val="yellow"/>
        </w:rPr>
      </w:pPr>
    </w:p>
    <w:p w14:paraId="682A5E92" w14:textId="77777777" w:rsidR="00A747C7" w:rsidRPr="001F0B33" w:rsidRDefault="00A747C7" w:rsidP="003A65AA">
      <w:pPr>
        <w:widowControl w:val="0"/>
        <w:tabs>
          <w:tab w:val="right" w:pos="2556"/>
          <w:tab w:val="right" w:pos="9017"/>
        </w:tabs>
        <w:spacing w:after="0" w:line="240" w:lineRule="auto"/>
        <w:rPr>
          <w:i/>
          <w:highlight w:val="yellow"/>
        </w:rPr>
      </w:pPr>
    </w:p>
    <w:p w14:paraId="52A1776F" w14:textId="77777777" w:rsidR="00A747C7" w:rsidRPr="001F0B33" w:rsidRDefault="00A747C7" w:rsidP="003A65AA">
      <w:pPr>
        <w:widowControl w:val="0"/>
        <w:tabs>
          <w:tab w:val="right" w:pos="2556"/>
          <w:tab w:val="right" w:pos="9017"/>
        </w:tabs>
        <w:spacing w:after="0" w:line="240" w:lineRule="auto"/>
        <w:rPr>
          <w:i/>
          <w:highlight w:val="yellow"/>
        </w:rPr>
      </w:pPr>
    </w:p>
    <w:p w14:paraId="3425F42E" w14:textId="77777777" w:rsidR="00A747C7" w:rsidRPr="001F0B33" w:rsidRDefault="00A747C7" w:rsidP="003A65AA">
      <w:pPr>
        <w:widowControl w:val="0"/>
        <w:tabs>
          <w:tab w:val="right" w:pos="2556"/>
          <w:tab w:val="right" w:pos="9017"/>
        </w:tabs>
        <w:spacing w:after="0" w:line="240" w:lineRule="auto"/>
        <w:rPr>
          <w:i/>
          <w:highlight w:val="yellow"/>
        </w:rPr>
      </w:pPr>
    </w:p>
    <w:p w14:paraId="61B7B54D" w14:textId="77777777" w:rsidR="00A747C7" w:rsidRPr="001F0B33" w:rsidRDefault="00A747C7" w:rsidP="003A65AA">
      <w:pPr>
        <w:widowControl w:val="0"/>
        <w:tabs>
          <w:tab w:val="right" w:pos="2556"/>
          <w:tab w:val="right" w:pos="9017"/>
        </w:tabs>
        <w:spacing w:after="0" w:line="240" w:lineRule="auto"/>
        <w:rPr>
          <w:i/>
          <w:highlight w:val="yellow"/>
        </w:rPr>
      </w:pPr>
    </w:p>
    <w:p w14:paraId="766CF32C" w14:textId="77777777" w:rsidR="00A747C7" w:rsidRPr="001F0B33" w:rsidRDefault="00A747C7" w:rsidP="003A65AA">
      <w:pPr>
        <w:widowControl w:val="0"/>
        <w:tabs>
          <w:tab w:val="right" w:pos="2556"/>
          <w:tab w:val="right" w:pos="9017"/>
        </w:tabs>
        <w:spacing w:after="0" w:line="240" w:lineRule="auto"/>
        <w:rPr>
          <w:i/>
          <w:highlight w:val="yellow"/>
        </w:rPr>
      </w:pPr>
    </w:p>
    <w:p w14:paraId="73FE2DB7" w14:textId="77777777" w:rsidR="00A747C7" w:rsidRPr="001F0B33" w:rsidRDefault="00A747C7" w:rsidP="003A65AA">
      <w:pPr>
        <w:widowControl w:val="0"/>
        <w:tabs>
          <w:tab w:val="right" w:pos="2556"/>
          <w:tab w:val="right" w:pos="9017"/>
        </w:tabs>
        <w:spacing w:after="0" w:line="240" w:lineRule="auto"/>
        <w:rPr>
          <w:i/>
          <w:highlight w:val="yellow"/>
        </w:rPr>
        <w:sectPr w:rsidR="00A747C7" w:rsidRPr="001F0B33" w:rsidSect="00A747C7">
          <w:pgSz w:w="11906" w:h="16838" w:code="9"/>
          <w:pgMar w:top="1418" w:right="1418" w:bottom="1418" w:left="1418" w:header="709" w:footer="709" w:gutter="0"/>
          <w:cols w:space="708"/>
          <w:docGrid w:linePitch="360"/>
        </w:sectPr>
      </w:pPr>
    </w:p>
    <w:p w14:paraId="385FBE1E" w14:textId="77777777" w:rsidR="00A747C7" w:rsidRPr="001F0B33" w:rsidRDefault="00A747C7" w:rsidP="003A65AA">
      <w:pPr>
        <w:pStyle w:val="Slog3"/>
        <w:rPr>
          <w:rStyle w:val="Neenpoudarek"/>
          <w:rFonts w:asciiTheme="minorHAnsi" w:hAnsiTheme="minorHAnsi" w:cstheme="minorHAnsi"/>
          <w:i/>
          <w:iCs/>
          <w:color w:val="auto"/>
          <w:sz w:val="22"/>
          <w:szCs w:val="22"/>
        </w:rPr>
      </w:pPr>
      <w:bookmarkStart w:id="9" w:name="_Toc169077901"/>
      <w:bookmarkStart w:id="10" w:name="_Toc178062224"/>
      <w:bookmarkStart w:id="11" w:name="_Toc226953443"/>
      <w:r w:rsidRPr="001F0B33">
        <w:rPr>
          <w:rStyle w:val="Neenpoudarek"/>
          <w:rFonts w:asciiTheme="minorHAnsi" w:hAnsiTheme="minorHAnsi" w:cstheme="minorHAnsi"/>
          <w:i/>
          <w:iCs/>
          <w:color w:val="auto"/>
          <w:sz w:val="22"/>
          <w:szCs w:val="22"/>
        </w:rPr>
        <w:lastRenderedPageBreak/>
        <w:t>Priloga C</w:t>
      </w:r>
      <w:bookmarkEnd w:id="9"/>
      <w:bookmarkEnd w:id="10"/>
      <w:bookmarkEnd w:id="11"/>
    </w:p>
    <w:p w14:paraId="4C0D585E" w14:textId="77777777" w:rsidR="00A747C7" w:rsidRPr="001F0B33" w:rsidRDefault="00A747C7" w:rsidP="00FF28BE">
      <w:pPr>
        <w:pStyle w:val="Intenzivencitat"/>
        <w:rPr>
          <w:rStyle w:val="Neenpoudarek"/>
          <w:rFonts w:asciiTheme="minorHAnsi" w:hAnsiTheme="minorHAnsi" w:cstheme="minorHAnsi"/>
          <w:i/>
          <w:iCs/>
          <w:color w:val="auto"/>
          <w:sz w:val="22"/>
          <w:szCs w:val="22"/>
        </w:rPr>
      </w:pPr>
      <w:bookmarkStart w:id="12" w:name="_Toc169077902"/>
      <w:bookmarkStart w:id="13" w:name="_Toc178062225"/>
      <w:bookmarkStart w:id="14" w:name="_Toc226953444"/>
      <w:r w:rsidRPr="001F0B33">
        <w:t>IZJAVA O NEOBSTOJU OMEJEVALNIH UKREPOV ZARADI DELOVANJA RUSIJE</w:t>
      </w:r>
      <w:bookmarkEnd w:id="12"/>
      <w:bookmarkEnd w:id="13"/>
      <w:bookmarkEnd w:id="14"/>
      <w:r w:rsidRPr="001F0B33">
        <w:t xml:space="preserve"> </w:t>
      </w:r>
    </w:p>
    <w:p w14:paraId="3703F553" w14:textId="77777777" w:rsidR="00A747C7" w:rsidRPr="001F0B33" w:rsidRDefault="00A747C7" w:rsidP="003A65AA">
      <w:pPr>
        <w:spacing w:after="0" w:line="240" w:lineRule="auto"/>
        <w:rPr>
          <w:lang w:eastAsia="zh-CN"/>
        </w:rPr>
      </w:pPr>
    </w:p>
    <w:p w14:paraId="657D1EC9" w14:textId="59B15287" w:rsidR="00043224" w:rsidRDefault="00A747C7" w:rsidP="003A65AA">
      <w:pPr>
        <w:spacing w:after="0" w:line="240" w:lineRule="auto"/>
        <w:rPr>
          <w:rFonts w:ascii="Calibri" w:hAnsi="Calibri" w:cs="Calibri"/>
          <w:iCs/>
        </w:rPr>
      </w:pPr>
      <w:r w:rsidRPr="001F0B33">
        <w:rPr>
          <w:lang w:eastAsia="zh-CN"/>
        </w:rPr>
        <w:t>Št. naročila:</w:t>
      </w:r>
      <w:r w:rsidR="00C2784F">
        <w:rPr>
          <w:lang w:eastAsia="zh-CN"/>
        </w:rPr>
        <w:t xml:space="preserve"> 403/26-0096</w:t>
      </w:r>
    </w:p>
    <w:p w14:paraId="1DE41C0F" w14:textId="220CF0C3" w:rsidR="00A747C7" w:rsidRPr="001F0B33" w:rsidRDefault="00A747C7" w:rsidP="003A65AA">
      <w:pPr>
        <w:spacing w:after="0" w:line="240" w:lineRule="auto"/>
        <w:rPr>
          <w:lang w:eastAsia="zh-CN"/>
        </w:rPr>
      </w:pPr>
      <w:r w:rsidRPr="001F0B33">
        <w:rPr>
          <w:lang w:eastAsia="zh-CN"/>
        </w:rPr>
        <w:t>Datum: ______________________</w:t>
      </w:r>
    </w:p>
    <w:p w14:paraId="53152FA2" w14:textId="77777777" w:rsidR="00A747C7" w:rsidRPr="001F0B33" w:rsidRDefault="00A747C7" w:rsidP="003A65AA">
      <w:pPr>
        <w:spacing w:after="0" w:line="240" w:lineRule="auto"/>
        <w:rPr>
          <w:lang w:eastAsia="zh-CN"/>
        </w:rPr>
      </w:pPr>
    </w:p>
    <w:p w14:paraId="6ED13EED" w14:textId="77777777" w:rsidR="00A747C7" w:rsidRPr="001F0B33" w:rsidRDefault="00A747C7" w:rsidP="003A65AA">
      <w:pPr>
        <w:spacing w:after="0" w:line="240" w:lineRule="auto"/>
        <w:rPr>
          <w:lang w:eastAsia="zh-CN"/>
        </w:rPr>
      </w:pPr>
    </w:p>
    <w:p w14:paraId="6C680B92" w14:textId="77777777" w:rsidR="00A747C7" w:rsidRPr="001337AA" w:rsidRDefault="00A747C7" w:rsidP="003A65AA">
      <w:pPr>
        <w:spacing w:after="0" w:line="240" w:lineRule="auto"/>
      </w:pPr>
    </w:p>
    <w:p w14:paraId="6E90DB72" w14:textId="132FBE2F" w:rsidR="00A747C7" w:rsidRPr="001337AA" w:rsidRDefault="00A747C7" w:rsidP="003A65AA">
      <w:pPr>
        <w:spacing w:after="0" w:line="240" w:lineRule="auto"/>
        <w:ind w:right="7"/>
        <w:jc w:val="both"/>
      </w:pPr>
      <w:r w:rsidRPr="001337AA">
        <w:t>Za potrebe postopka javnega naročanja »</w:t>
      </w:r>
      <w:r w:rsidR="00C2784F" w:rsidRPr="00415B54">
        <w:t>Gradnja dostopnih najemnih stanovanj v Šmartnem pod Šmarno goro</w:t>
      </w:r>
      <w:r w:rsidRPr="001337AA">
        <w:t>« izjavljamo, da za nas ne obstaja razlog za izključitev iz točke 5.1.8 razpisne dokumentacije, o čemer lahko na zahtevo naročnika predložimo dokazila.</w:t>
      </w:r>
    </w:p>
    <w:p w14:paraId="463F848C" w14:textId="77777777" w:rsidR="00A747C7" w:rsidRPr="001337AA" w:rsidRDefault="00A747C7" w:rsidP="003A65AA">
      <w:pPr>
        <w:spacing w:after="0" w:line="240" w:lineRule="auto"/>
        <w:ind w:right="7"/>
        <w:jc w:val="both"/>
      </w:pPr>
    </w:p>
    <w:p w14:paraId="0DCCCA80" w14:textId="77777777" w:rsidR="00A747C7" w:rsidRPr="001337AA" w:rsidRDefault="00A747C7" w:rsidP="003A65AA">
      <w:pPr>
        <w:spacing w:after="0" w:line="240" w:lineRule="auto"/>
        <w:ind w:right="7"/>
        <w:jc w:val="both"/>
      </w:pPr>
    </w:p>
    <w:p w14:paraId="04814999" w14:textId="77777777" w:rsidR="00A747C7" w:rsidRPr="001337AA" w:rsidRDefault="00A747C7" w:rsidP="003A65AA">
      <w:pPr>
        <w:keepLines/>
        <w:widowControl w:val="0"/>
        <w:tabs>
          <w:tab w:val="left" w:pos="2155"/>
        </w:tabs>
        <w:suppressAutoHyphens/>
        <w:autoSpaceDN w:val="0"/>
        <w:spacing w:after="0" w:line="240" w:lineRule="auto"/>
        <w:ind w:right="6"/>
        <w:jc w:val="both"/>
        <w:textAlignment w:val="baseline"/>
        <w:rPr>
          <w:kern w:val="3"/>
          <w:lang w:eastAsia="zh-CN"/>
        </w:rPr>
      </w:pPr>
    </w:p>
    <w:p w14:paraId="6EF135CA" w14:textId="77777777" w:rsidR="00A747C7" w:rsidRPr="001F0B33" w:rsidRDefault="00A747C7" w:rsidP="003A65AA">
      <w:pPr>
        <w:keepLines/>
        <w:widowControl w:val="0"/>
        <w:tabs>
          <w:tab w:val="left" w:pos="2155"/>
        </w:tabs>
        <w:suppressAutoHyphens/>
        <w:autoSpaceDN w:val="0"/>
        <w:spacing w:after="0" w:line="240" w:lineRule="auto"/>
        <w:ind w:right="6"/>
        <w:jc w:val="both"/>
        <w:textAlignment w:val="baseline"/>
        <w:rPr>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747C7" w:rsidRPr="001F0B33" w14:paraId="3BA4173F" w14:textId="77777777" w:rsidTr="00417ABC">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36A983F7" w14:textId="77777777" w:rsidR="00A747C7" w:rsidRPr="001F0B33" w:rsidRDefault="00A747C7" w:rsidP="003A65AA">
            <w:pPr>
              <w:suppressAutoHyphens/>
              <w:autoSpaceDN w:val="0"/>
              <w:spacing w:after="0" w:line="240" w:lineRule="auto"/>
              <w:ind w:right="6"/>
              <w:jc w:val="center"/>
              <w:textAlignment w:val="baseline"/>
              <w:rPr>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0385EB1" w14:textId="77777777" w:rsidR="00A747C7" w:rsidRPr="001F0B33" w:rsidRDefault="00A747C7" w:rsidP="003A65AA">
            <w:pPr>
              <w:suppressAutoHyphens/>
              <w:autoSpaceDN w:val="0"/>
              <w:snapToGrid w:val="0"/>
              <w:spacing w:after="0" w:line="240" w:lineRule="auto"/>
              <w:ind w:right="6"/>
              <w:jc w:val="center"/>
              <w:textAlignment w:val="baseline"/>
              <w:rPr>
                <w:kern w:val="3"/>
                <w:lang w:eastAsia="zh-CN"/>
              </w:rPr>
            </w:pPr>
            <w:r w:rsidRPr="001F0B33">
              <w:rPr>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957C7A" w14:textId="77777777" w:rsidR="00A747C7" w:rsidRPr="001F0B33" w:rsidRDefault="00A747C7" w:rsidP="003A65AA">
            <w:pPr>
              <w:suppressAutoHyphens/>
              <w:autoSpaceDN w:val="0"/>
              <w:snapToGrid w:val="0"/>
              <w:spacing w:after="0" w:line="240" w:lineRule="auto"/>
              <w:ind w:right="6"/>
              <w:jc w:val="center"/>
              <w:textAlignment w:val="baseline"/>
              <w:rPr>
                <w:kern w:val="3"/>
                <w:lang w:eastAsia="zh-CN"/>
              </w:rPr>
            </w:pPr>
            <w:r w:rsidRPr="001F0B33">
              <w:rPr>
                <w:kern w:val="3"/>
                <w:lang w:eastAsia="zh-CN"/>
              </w:rPr>
              <w:t>GOSPODARSKI SUBJEKT</w:t>
            </w:r>
          </w:p>
          <w:p w14:paraId="5AD5156F" w14:textId="77777777" w:rsidR="00A747C7" w:rsidRPr="001F0B33" w:rsidRDefault="00A747C7" w:rsidP="003A65AA">
            <w:pPr>
              <w:suppressAutoHyphens/>
              <w:autoSpaceDN w:val="0"/>
              <w:spacing w:after="0" w:line="240" w:lineRule="auto"/>
              <w:ind w:right="6"/>
              <w:jc w:val="center"/>
              <w:textAlignment w:val="baseline"/>
              <w:rPr>
                <w:kern w:val="3"/>
                <w:lang w:eastAsia="zh-CN"/>
              </w:rPr>
            </w:pPr>
            <w:r w:rsidRPr="001F0B33">
              <w:rPr>
                <w:kern w:val="3"/>
                <w:lang w:eastAsia="zh-CN"/>
              </w:rPr>
              <w:t>ime in priimek zakonitega zastopnika in podpis</w:t>
            </w:r>
          </w:p>
        </w:tc>
      </w:tr>
    </w:tbl>
    <w:p w14:paraId="62B3EAC8" w14:textId="4A4F3063" w:rsidR="00E32F75" w:rsidRPr="009248E7" w:rsidRDefault="00E32F75" w:rsidP="00E32F75">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15" w:name="_Toc208409119"/>
      <w:bookmarkStart w:id="16" w:name="_Toc214634314"/>
      <w:bookmarkStart w:id="17" w:name="_Toc226953445"/>
      <w:r w:rsidRPr="009248E7">
        <w:rPr>
          <w:b/>
          <w:bCs/>
          <w:i/>
          <w:iCs/>
        </w:rPr>
        <w:lastRenderedPageBreak/>
        <w:t xml:space="preserve">Priloga </w:t>
      </w:r>
      <w:bookmarkEnd w:id="15"/>
      <w:bookmarkEnd w:id="16"/>
      <w:r w:rsidR="00CF2951">
        <w:rPr>
          <w:b/>
          <w:bCs/>
          <w:i/>
          <w:iCs/>
        </w:rPr>
        <w:t>D</w:t>
      </w:r>
      <w:bookmarkEnd w:id="17"/>
    </w:p>
    <w:p w14:paraId="543D33BF" w14:textId="77777777" w:rsidR="00AA1F83" w:rsidRPr="001F0B33" w:rsidRDefault="00AA1F83" w:rsidP="00AA1F83">
      <w:pPr>
        <w:pStyle w:val="Intenzivencitat"/>
      </w:pPr>
      <w:bookmarkStart w:id="18" w:name="_Toc208409120"/>
      <w:bookmarkStart w:id="19" w:name="_Toc214634315"/>
      <w:bookmarkStart w:id="20" w:name="_Toc226953446"/>
      <w:bookmarkStart w:id="21" w:name="_Toc214634300"/>
      <w:r w:rsidRPr="00FF28BE">
        <w:t xml:space="preserve">SEZNAM </w:t>
      </w:r>
      <w:bookmarkEnd w:id="18"/>
      <w:bookmarkEnd w:id="19"/>
      <w:r>
        <w:t>KLJUČNIH</w:t>
      </w:r>
      <w:r w:rsidRPr="00FF28BE">
        <w:t xml:space="preserve"> </w:t>
      </w:r>
      <w:r>
        <w:t>KADROV</w:t>
      </w:r>
      <w:bookmarkEnd w:id="20"/>
    </w:p>
    <w:p w14:paraId="4AF714C1" w14:textId="77777777" w:rsidR="00AA1F83" w:rsidRPr="001F0B33" w:rsidRDefault="00AA1F83" w:rsidP="00AA1F83">
      <w:pPr>
        <w:spacing w:after="0" w:line="240" w:lineRule="auto"/>
      </w:pPr>
    </w:p>
    <w:p w14:paraId="03E41F50" w14:textId="77777777" w:rsidR="00AA1F83" w:rsidRPr="00470D6A" w:rsidRDefault="00AA1F83" w:rsidP="00AA1F83">
      <w:pPr>
        <w:tabs>
          <w:tab w:val="left" w:pos="5595"/>
        </w:tabs>
        <w:spacing w:after="0" w:line="240" w:lineRule="auto"/>
        <w:jc w:val="both"/>
        <w:rPr>
          <w:rFonts w:ascii="Calibri" w:hAnsi="Calibri" w:cs="Calibri"/>
          <w:iCs/>
        </w:rPr>
      </w:pPr>
      <w:r w:rsidRPr="00470D6A">
        <w:t xml:space="preserve">Številka naročila: </w:t>
      </w:r>
      <w:r w:rsidRPr="00470D6A">
        <w:rPr>
          <w:iCs/>
        </w:rPr>
        <w:t>403/26-0096</w:t>
      </w:r>
    </w:p>
    <w:p w14:paraId="6191E274" w14:textId="77777777" w:rsidR="00AA1F83" w:rsidRPr="00470D6A" w:rsidRDefault="00AA1F83" w:rsidP="00AA1F83">
      <w:pPr>
        <w:spacing w:before="120" w:after="0" w:line="240" w:lineRule="auto"/>
      </w:pPr>
      <w:r w:rsidRPr="00470D6A">
        <w:t>Datum: ________________</w:t>
      </w:r>
    </w:p>
    <w:p w14:paraId="34A9644B" w14:textId="77777777" w:rsidR="00AA1F83" w:rsidRPr="00360384" w:rsidRDefault="00AA1F83" w:rsidP="00AA1F83">
      <w:pPr>
        <w:tabs>
          <w:tab w:val="right" w:pos="2556"/>
          <w:tab w:val="right" w:pos="9017"/>
        </w:tabs>
        <w:spacing w:after="0" w:line="240" w:lineRule="auto"/>
        <w:rPr>
          <w:b/>
          <w:highlight w:val="lightGray"/>
        </w:rPr>
      </w:pPr>
    </w:p>
    <w:p w14:paraId="61795727" w14:textId="77777777" w:rsidR="00AA1F83" w:rsidRPr="00360384" w:rsidRDefault="00AA1F83" w:rsidP="00AA1F83">
      <w:pPr>
        <w:tabs>
          <w:tab w:val="right" w:pos="2556"/>
          <w:tab w:val="right" w:pos="9017"/>
        </w:tabs>
        <w:spacing w:after="0" w:line="240" w:lineRule="auto"/>
        <w:rPr>
          <w:b/>
          <w:highlight w:val="lightGray"/>
        </w:rPr>
      </w:pPr>
    </w:p>
    <w:tbl>
      <w:tblPr>
        <w:tblW w:w="9214" w:type="dxa"/>
        <w:tblInd w:w="-142" w:type="dxa"/>
        <w:tblLook w:val="01E0" w:firstRow="1" w:lastRow="1" w:firstColumn="1" w:lastColumn="1" w:noHBand="0" w:noVBand="0"/>
      </w:tblPr>
      <w:tblGrid>
        <w:gridCol w:w="1564"/>
        <w:gridCol w:w="7650"/>
      </w:tblGrid>
      <w:tr w:rsidR="00AA1F83" w:rsidRPr="00587D33" w14:paraId="770C2D17" w14:textId="77777777" w:rsidTr="00050A46">
        <w:trPr>
          <w:trHeight w:val="397"/>
        </w:trPr>
        <w:tc>
          <w:tcPr>
            <w:tcW w:w="1564" w:type="dxa"/>
            <w:vAlign w:val="center"/>
          </w:tcPr>
          <w:p w14:paraId="07115F12" w14:textId="77777777" w:rsidR="00AA1F83" w:rsidRPr="00587D33" w:rsidRDefault="00AA1F83" w:rsidP="00050A46">
            <w:pPr>
              <w:widowControl w:val="0"/>
              <w:spacing w:after="0" w:line="240" w:lineRule="auto"/>
              <w:ind w:left="30"/>
            </w:pPr>
            <w:r w:rsidRPr="00587D33">
              <w:rPr>
                <w:b/>
              </w:rPr>
              <w:t>PONUDNIK:</w:t>
            </w:r>
          </w:p>
        </w:tc>
        <w:tc>
          <w:tcPr>
            <w:tcW w:w="7650" w:type="dxa"/>
            <w:tcBorders>
              <w:bottom w:val="single" w:sz="4" w:space="0" w:color="auto"/>
            </w:tcBorders>
            <w:vAlign w:val="center"/>
          </w:tcPr>
          <w:p w14:paraId="4078D83B" w14:textId="77777777" w:rsidR="00AA1F83" w:rsidRPr="00587D33" w:rsidRDefault="00AA1F83" w:rsidP="00050A46">
            <w:pPr>
              <w:widowControl w:val="0"/>
              <w:spacing w:after="0" w:line="240" w:lineRule="auto"/>
              <w:rPr>
                <w:b/>
              </w:rPr>
            </w:pPr>
          </w:p>
        </w:tc>
      </w:tr>
    </w:tbl>
    <w:p w14:paraId="292ACD82" w14:textId="77777777" w:rsidR="00AA1F83" w:rsidRPr="00587D33" w:rsidRDefault="00AA1F83" w:rsidP="00AA1F83">
      <w:pPr>
        <w:spacing w:after="0" w:line="240" w:lineRule="auto"/>
        <w:jc w:val="both"/>
        <w:rPr>
          <w:kern w:val="3"/>
          <w:lang w:eastAsia="zh-CN"/>
        </w:rPr>
      </w:pPr>
    </w:p>
    <w:p w14:paraId="6A1ABB55" w14:textId="77777777" w:rsidR="00AA1F83" w:rsidRPr="00587D33" w:rsidRDefault="00AA1F83" w:rsidP="00AA1F83">
      <w:pPr>
        <w:spacing w:after="0" w:line="240" w:lineRule="auto"/>
        <w:jc w:val="both"/>
        <w:rPr>
          <w:kern w:val="3"/>
          <w:lang w:eastAsia="zh-CN"/>
        </w:rPr>
      </w:pPr>
    </w:p>
    <w:p w14:paraId="1E91942E" w14:textId="77777777" w:rsidR="00AA1F83" w:rsidRPr="00587D33" w:rsidRDefault="00AA1F83" w:rsidP="00AA1F83">
      <w:pPr>
        <w:spacing w:after="0" w:line="240" w:lineRule="auto"/>
        <w:jc w:val="both"/>
        <w:rPr>
          <w:lang w:eastAsia="zh-CN"/>
        </w:rPr>
      </w:pPr>
      <w:r w:rsidRPr="00587D33">
        <w:rPr>
          <w:kern w:val="3"/>
          <w:lang w:eastAsia="zh-CN"/>
        </w:rPr>
        <w:t>V skladu s 5.2.6 točko razpisne dokumentacije i</w:t>
      </w:r>
      <w:r w:rsidRPr="00587D33">
        <w:t>zjavljamo, da za izvedbo javnega naročila »</w:t>
      </w:r>
      <w:r w:rsidRPr="00587D33">
        <w:rPr>
          <w:rFonts w:ascii="Calibri" w:hAnsi="Calibri" w:cs="Calibri"/>
          <w:iCs/>
        </w:rPr>
        <w:t>Gradnja dostopnih najemnih stanovanj v Šmartnem pod Šmarno goro</w:t>
      </w:r>
      <w:r w:rsidRPr="00587D33">
        <w:t xml:space="preserve">« priglašamo </w:t>
      </w:r>
      <w:r w:rsidRPr="00587D33">
        <w:rPr>
          <w:lang w:eastAsia="zh-CN"/>
        </w:rPr>
        <w:t>naslednje kadre</w:t>
      </w:r>
      <w:r w:rsidRPr="00587D33">
        <w:rPr>
          <w:kern w:val="3"/>
          <w:lang w:eastAsia="zh-CN"/>
        </w:rPr>
        <w:t xml:space="preserve">: </w:t>
      </w:r>
    </w:p>
    <w:p w14:paraId="51EE7C8E" w14:textId="77777777" w:rsidR="00AA1F83" w:rsidRPr="00360384" w:rsidRDefault="00AA1F83" w:rsidP="00AA1F83">
      <w:pPr>
        <w:widowControl w:val="0"/>
        <w:spacing w:after="0" w:line="240" w:lineRule="auto"/>
        <w:jc w:val="both"/>
        <w:rPr>
          <w:highlight w:val="lightGray"/>
        </w:rPr>
      </w:pPr>
    </w:p>
    <w:tbl>
      <w:tblPr>
        <w:tblStyle w:val="Tabelamrea"/>
        <w:tblW w:w="9072" w:type="dxa"/>
        <w:tblInd w:w="-5" w:type="dxa"/>
        <w:tblLook w:val="04A0" w:firstRow="1" w:lastRow="0" w:firstColumn="1" w:lastColumn="0" w:noHBand="0" w:noVBand="1"/>
      </w:tblPr>
      <w:tblGrid>
        <w:gridCol w:w="605"/>
        <w:gridCol w:w="1470"/>
        <w:gridCol w:w="2514"/>
        <w:gridCol w:w="1790"/>
        <w:gridCol w:w="2693"/>
      </w:tblGrid>
      <w:tr w:rsidR="00AA1F83" w:rsidRPr="00360384" w14:paraId="2EF82B88" w14:textId="77777777" w:rsidTr="00050A46">
        <w:trPr>
          <w:trHeight w:val="806"/>
        </w:trPr>
        <w:tc>
          <w:tcPr>
            <w:tcW w:w="605" w:type="dxa"/>
            <w:vAlign w:val="center"/>
          </w:tcPr>
          <w:p w14:paraId="452D373E" w14:textId="77777777" w:rsidR="00AA1F83" w:rsidRPr="00E92B5D" w:rsidRDefault="00AA1F83" w:rsidP="00050A46">
            <w:pPr>
              <w:spacing w:after="0" w:line="240" w:lineRule="auto"/>
              <w:ind w:left="-57" w:right="-57"/>
              <w:jc w:val="center"/>
              <w:rPr>
                <w:rFonts w:cstheme="minorHAnsi"/>
                <w:b/>
                <w:bCs/>
              </w:rPr>
            </w:pPr>
            <w:r w:rsidRPr="00E92B5D">
              <w:rPr>
                <w:rFonts w:cstheme="minorHAnsi"/>
                <w:b/>
                <w:bCs/>
              </w:rPr>
              <w:t>Zap. št.</w:t>
            </w:r>
          </w:p>
        </w:tc>
        <w:tc>
          <w:tcPr>
            <w:tcW w:w="1470" w:type="dxa"/>
            <w:vAlign w:val="center"/>
          </w:tcPr>
          <w:p w14:paraId="72AD0F53" w14:textId="77777777" w:rsidR="00AA1F83" w:rsidRPr="00E92B5D" w:rsidRDefault="00AA1F83" w:rsidP="00050A46">
            <w:pPr>
              <w:spacing w:after="0" w:line="240" w:lineRule="auto"/>
              <w:ind w:left="-57" w:right="-57"/>
              <w:jc w:val="center"/>
              <w:rPr>
                <w:b/>
                <w:bCs/>
              </w:rPr>
            </w:pPr>
            <w:r w:rsidRPr="00E92B5D">
              <w:rPr>
                <w:b/>
                <w:bCs/>
              </w:rPr>
              <w:t>Vloga</w:t>
            </w:r>
          </w:p>
        </w:tc>
        <w:tc>
          <w:tcPr>
            <w:tcW w:w="2514" w:type="dxa"/>
            <w:vAlign w:val="center"/>
          </w:tcPr>
          <w:p w14:paraId="7431E021" w14:textId="77777777" w:rsidR="00AA1F83" w:rsidRPr="00E92B5D" w:rsidRDefault="00AA1F83" w:rsidP="00050A46">
            <w:pPr>
              <w:spacing w:after="0" w:line="240" w:lineRule="auto"/>
              <w:ind w:left="-57" w:right="-57"/>
              <w:jc w:val="center"/>
              <w:rPr>
                <w:rFonts w:cstheme="minorHAnsi"/>
                <w:b/>
                <w:bCs/>
              </w:rPr>
            </w:pPr>
            <w:r w:rsidRPr="00E92B5D">
              <w:rPr>
                <w:rFonts w:cstheme="minorHAnsi"/>
                <w:b/>
                <w:bCs/>
              </w:rPr>
              <w:t>Ime in priimek</w:t>
            </w:r>
          </w:p>
        </w:tc>
        <w:tc>
          <w:tcPr>
            <w:tcW w:w="1790" w:type="dxa"/>
            <w:vAlign w:val="center"/>
          </w:tcPr>
          <w:p w14:paraId="3870514B" w14:textId="77777777" w:rsidR="00AA1F83" w:rsidRPr="00E92B5D" w:rsidRDefault="00AA1F83" w:rsidP="00050A46">
            <w:pPr>
              <w:spacing w:after="0" w:line="240" w:lineRule="auto"/>
              <w:ind w:left="-57" w:right="-57"/>
              <w:jc w:val="center"/>
              <w:rPr>
                <w:b/>
                <w:bCs/>
              </w:rPr>
            </w:pPr>
            <w:r w:rsidRPr="00E92B5D">
              <w:rPr>
                <w:b/>
                <w:bCs/>
              </w:rPr>
              <w:t>Številka vpisa v imenik pri ZAPS oz. IZS</w:t>
            </w:r>
          </w:p>
        </w:tc>
        <w:tc>
          <w:tcPr>
            <w:tcW w:w="2693" w:type="dxa"/>
            <w:vAlign w:val="center"/>
          </w:tcPr>
          <w:p w14:paraId="47EB7519" w14:textId="77777777" w:rsidR="00AA1F83" w:rsidRPr="00E92B5D" w:rsidRDefault="00AA1F83" w:rsidP="00050A46">
            <w:pPr>
              <w:spacing w:after="0" w:line="240" w:lineRule="auto"/>
              <w:ind w:left="-57" w:right="-57"/>
              <w:jc w:val="center"/>
              <w:rPr>
                <w:b/>
                <w:bCs/>
              </w:rPr>
            </w:pPr>
            <w:r w:rsidRPr="00E92B5D">
              <w:rPr>
                <w:b/>
                <w:bCs/>
              </w:rPr>
              <w:t>Delodajalec</w:t>
            </w:r>
          </w:p>
        </w:tc>
      </w:tr>
      <w:tr w:rsidR="00AA1F83" w:rsidRPr="00360384" w14:paraId="1936B107" w14:textId="77777777" w:rsidTr="00050A46">
        <w:trPr>
          <w:trHeight w:val="806"/>
        </w:trPr>
        <w:tc>
          <w:tcPr>
            <w:tcW w:w="605" w:type="dxa"/>
            <w:vAlign w:val="center"/>
          </w:tcPr>
          <w:p w14:paraId="01AAC605" w14:textId="77777777" w:rsidR="00AA1F83" w:rsidRPr="0024655F" w:rsidRDefault="00AA1F83" w:rsidP="00050A46">
            <w:pPr>
              <w:spacing w:after="0" w:line="240" w:lineRule="auto"/>
              <w:ind w:left="-57" w:right="-57"/>
              <w:jc w:val="center"/>
              <w:rPr>
                <w:rFonts w:cstheme="minorHAnsi"/>
                <w:bCs/>
                <w:color w:val="000000" w:themeColor="text1"/>
              </w:rPr>
            </w:pPr>
            <w:r w:rsidRPr="0024655F">
              <w:rPr>
                <w:rFonts w:cstheme="minorHAnsi"/>
                <w:bCs/>
                <w:color w:val="000000" w:themeColor="text1"/>
              </w:rPr>
              <w:t>1.</w:t>
            </w:r>
          </w:p>
        </w:tc>
        <w:tc>
          <w:tcPr>
            <w:tcW w:w="1470" w:type="dxa"/>
            <w:vAlign w:val="center"/>
          </w:tcPr>
          <w:p w14:paraId="0F7B577B" w14:textId="77777777" w:rsidR="00AA1F83" w:rsidRPr="0024655F" w:rsidRDefault="00AA1F83" w:rsidP="00050A46">
            <w:pPr>
              <w:spacing w:after="0" w:line="240" w:lineRule="auto"/>
              <w:ind w:left="-57" w:right="-57"/>
              <w:rPr>
                <w:bCs/>
                <w:color w:val="000000" w:themeColor="text1"/>
              </w:rPr>
            </w:pPr>
            <w:r>
              <w:rPr>
                <w:bCs/>
                <w:color w:val="000000" w:themeColor="text1"/>
              </w:rPr>
              <w:t>Vodja gradnje</w:t>
            </w:r>
          </w:p>
        </w:tc>
        <w:tc>
          <w:tcPr>
            <w:tcW w:w="2514" w:type="dxa"/>
            <w:vAlign w:val="center"/>
          </w:tcPr>
          <w:p w14:paraId="09D7BCDE" w14:textId="77777777" w:rsidR="00AA1F83" w:rsidRPr="0024655F" w:rsidRDefault="00AA1F83" w:rsidP="00050A46">
            <w:pPr>
              <w:spacing w:after="0" w:line="240" w:lineRule="auto"/>
              <w:ind w:left="-57" w:right="-57"/>
              <w:jc w:val="center"/>
              <w:rPr>
                <w:rFonts w:cstheme="minorHAnsi"/>
                <w:bCs/>
                <w:color w:val="000000" w:themeColor="text1"/>
              </w:rPr>
            </w:pPr>
          </w:p>
        </w:tc>
        <w:tc>
          <w:tcPr>
            <w:tcW w:w="1790" w:type="dxa"/>
            <w:vAlign w:val="center"/>
          </w:tcPr>
          <w:p w14:paraId="34753716" w14:textId="77777777" w:rsidR="00AA1F83" w:rsidRPr="00E92B5D" w:rsidRDefault="00AA1F83" w:rsidP="00050A46">
            <w:pPr>
              <w:spacing w:after="0" w:line="240" w:lineRule="auto"/>
              <w:ind w:left="-57" w:right="-57"/>
              <w:jc w:val="center"/>
              <w:rPr>
                <w:bCs/>
                <w:color w:val="000000" w:themeColor="text1"/>
              </w:rPr>
            </w:pPr>
          </w:p>
        </w:tc>
        <w:tc>
          <w:tcPr>
            <w:tcW w:w="2693" w:type="dxa"/>
            <w:vAlign w:val="center"/>
          </w:tcPr>
          <w:p w14:paraId="0FCF27CE" w14:textId="77777777" w:rsidR="00AA1F83" w:rsidRPr="00E92B5D" w:rsidRDefault="00AA1F83" w:rsidP="00050A46">
            <w:pPr>
              <w:spacing w:after="0" w:line="240" w:lineRule="auto"/>
              <w:ind w:left="-57" w:right="-57"/>
              <w:jc w:val="center"/>
              <w:rPr>
                <w:bCs/>
                <w:color w:val="000000" w:themeColor="text1"/>
              </w:rPr>
            </w:pPr>
          </w:p>
        </w:tc>
      </w:tr>
      <w:tr w:rsidR="00AA1F83" w:rsidRPr="00360384" w14:paraId="5D416BBA" w14:textId="77777777" w:rsidTr="00050A46">
        <w:trPr>
          <w:trHeight w:val="806"/>
        </w:trPr>
        <w:tc>
          <w:tcPr>
            <w:tcW w:w="605" w:type="dxa"/>
            <w:vAlign w:val="center"/>
          </w:tcPr>
          <w:p w14:paraId="62320CF1" w14:textId="2850D1EC" w:rsidR="00AA1F83" w:rsidRPr="0024655F" w:rsidRDefault="00560359" w:rsidP="00050A46">
            <w:pPr>
              <w:spacing w:after="0" w:line="240" w:lineRule="auto"/>
              <w:ind w:left="-57" w:right="-57"/>
              <w:jc w:val="center"/>
              <w:rPr>
                <w:bCs/>
                <w:color w:val="000000" w:themeColor="text1"/>
              </w:rPr>
            </w:pPr>
            <w:r>
              <w:rPr>
                <w:bCs/>
                <w:color w:val="000000" w:themeColor="text1"/>
              </w:rPr>
              <w:t>2.</w:t>
            </w:r>
          </w:p>
        </w:tc>
        <w:tc>
          <w:tcPr>
            <w:tcW w:w="1470" w:type="dxa"/>
            <w:vAlign w:val="center"/>
          </w:tcPr>
          <w:p w14:paraId="35276A9E" w14:textId="4E44D692" w:rsidR="00AA1F83" w:rsidRPr="0024655F" w:rsidRDefault="00AA1F83" w:rsidP="00050A46">
            <w:pPr>
              <w:spacing w:after="0" w:line="240" w:lineRule="auto"/>
              <w:ind w:left="-57" w:right="-57"/>
              <w:rPr>
                <w:rFonts w:ascii="Calibri" w:hAnsi="Calibri"/>
                <w:lang w:eastAsia="zh-CN"/>
              </w:rPr>
            </w:pPr>
          </w:p>
        </w:tc>
        <w:tc>
          <w:tcPr>
            <w:tcW w:w="2514" w:type="dxa"/>
            <w:vAlign w:val="center"/>
          </w:tcPr>
          <w:p w14:paraId="44320CE9" w14:textId="77777777" w:rsidR="00AA1F83" w:rsidRPr="0024655F" w:rsidRDefault="00AA1F83" w:rsidP="00050A46">
            <w:pPr>
              <w:spacing w:after="0" w:line="240" w:lineRule="auto"/>
              <w:ind w:left="-57" w:right="-57"/>
              <w:jc w:val="center"/>
              <w:rPr>
                <w:bCs/>
                <w:color w:val="000000" w:themeColor="text1"/>
              </w:rPr>
            </w:pPr>
          </w:p>
        </w:tc>
        <w:tc>
          <w:tcPr>
            <w:tcW w:w="1790" w:type="dxa"/>
            <w:vAlign w:val="center"/>
          </w:tcPr>
          <w:p w14:paraId="4F26147F" w14:textId="77777777" w:rsidR="00AA1F83" w:rsidRPr="00E92B5D" w:rsidRDefault="00AA1F83" w:rsidP="00050A46">
            <w:pPr>
              <w:spacing w:after="0" w:line="240" w:lineRule="auto"/>
              <w:ind w:left="-57" w:right="-57"/>
              <w:jc w:val="center"/>
              <w:rPr>
                <w:bCs/>
                <w:color w:val="000000" w:themeColor="text1"/>
              </w:rPr>
            </w:pPr>
          </w:p>
        </w:tc>
        <w:tc>
          <w:tcPr>
            <w:tcW w:w="2693" w:type="dxa"/>
            <w:vAlign w:val="center"/>
          </w:tcPr>
          <w:p w14:paraId="02ED1B6A" w14:textId="77777777" w:rsidR="00AA1F83" w:rsidRPr="00E92B5D" w:rsidRDefault="00AA1F83" w:rsidP="00050A46">
            <w:pPr>
              <w:spacing w:after="0" w:line="240" w:lineRule="auto"/>
              <w:ind w:left="-57" w:right="-57"/>
              <w:jc w:val="center"/>
              <w:rPr>
                <w:bCs/>
                <w:color w:val="000000" w:themeColor="text1"/>
              </w:rPr>
            </w:pPr>
          </w:p>
        </w:tc>
      </w:tr>
      <w:tr w:rsidR="00AA1F83" w:rsidRPr="00360384" w14:paraId="685C7909" w14:textId="77777777" w:rsidTr="00050A46">
        <w:trPr>
          <w:trHeight w:val="806"/>
        </w:trPr>
        <w:tc>
          <w:tcPr>
            <w:tcW w:w="605" w:type="dxa"/>
            <w:vAlign w:val="center"/>
          </w:tcPr>
          <w:p w14:paraId="31CE9D95" w14:textId="64B18BA6" w:rsidR="00AA1F83" w:rsidRPr="0024655F" w:rsidRDefault="00560359" w:rsidP="00050A46">
            <w:pPr>
              <w:spacing w:after="0" w:line="240" w:lineRule="auto"/>
              <w:ind w:left="-57" w:right="-57"/>
              <w:jc w:val="center"/>
              <w:rPr>
                <w:bCs/>
                <w:color w:val="000000" w:themeColor="text1"/>
              </w:rPr>
            </w:pPr>
            <w:r>
              <w:rPr>
                <w:bCs/>
                <w:color w:val="000000" w:themeColor="text1"/>
              </w:rPr>
              <w:t>3.</w:t>
            </w:r>
          </w:p>
        </w:tc>
        <w:tc>
          <w:tcPr>
            <w:tcW w:w="1470" w:type="dxa"/>
            <w:vAlign w:val="center"/>
          </w:tcPr>
          <w:p w14:paraId="5E8033E5" w14:textId="0C83B7A8" w:rsidR="00AA1F83" w:rsidRPr="00403D6F" w:rsidRDefault="00AA1F83" w:rsidP="00050A46">
            <w:pPr>
              <w:spacing w:after="0" w:line="240" w:lineRule="auto"/>
              <w:ind w:left="-57" w:right="-57"/>
              <w:rPr>
                <w:rFonts w:ascii="Calibri" w:hAnsi="Calibri"/>
                <w:lang w:eastAsia="zh-CN"/>
              </w:rPr>
            </w:pPr>
          </w:p>
        </w:tc>
        <w:tc>
          <w:tcPr>
            <w:tcW w:w="2514" w:type="dxa"/>
            <w:vAlign w:val="center"/>
          </w:tcPr>
          <w:p w14:paraId="7753BF11" w14:textId="77777777" w:rsidR="00AA1F83" w:rsidRPr="0024655F" w:rsidRDefault="00AA1F83" w:rsidP="00050A46">
            <w:pPr>
              <w:spacing w:after="0" w:line="240" w:lineRule="auto"/>
              <w:ind w:left="-57" w:right="-57"/>
              <w:jc w:val="center"/>
              <w:rPr>
                <w:bCs/>
                <w:color w:val="000000" w:themeColor="text1"/>
              </w:rPr>
            </w:pPr>
          </w:p>
        </w:tc>
        <w:tc>
          <w:tcPr>
            <w:tcW w:w="1790" w:type="dxa"/>
            <w:vAlign w:val="center"/>
          </w:tcPr>
          <w:p w14:paraId="62D5D813" w14:textId="77777777" w:rsidR="00AA1F83" w:rsidRPr="00E92B5D" w:rsidRDefault="00AA1F83" w:rsidP="00050A46">
            <w:pPr>
              <w:spacing w:after="0" w:line="240" w:lineRule="auto"/>
              <w:ind w:left="-57" w:right="-57"/>
              <w:jc w:val="center"/>
              <w:rPr>
                <w:bCs/>
                <w:color w:val="000000" w:themeColor="text1"/>
              </w:rPr>
            </w:pPr>
          </w:p>
        </w:tc>
        <w:tc>
          <w:tcPr>
            <w:tcW w:w="2693" w:type="dxa"/>
            <w:vAlign w:val="center"/>
          </w:tcPr>
          <w:p w14:paraId="40CF3621" w14:textId="77777777" w:rsidR="00AA1F83" w:rsidRPr="00E92B5D" w:rsidRDefault="00AA1F83" w:rsidP="00050A46">
            <w:pPr>
              <w:spacing w:after="0" w:line="240" w:lineRule="auto"/>
              <w:ind w:left="-57" w:right="-57"/>
              <w:jc w:val="center"/>
              <w:rPr>
                <w:bCs/>
                <w:color w:val="000000" w:themeColor="text1"/>
              </w:rPr>
            </w:pPr>
          </w:p>
        </w:tc>
      </w:tr>
      <w:tr w:rsidR="00AA1F83" w:rsidRPr="00360384" w14:paraId="776DFD4D" w14:textId="77777777" w:rsidTr="00050A46">
        <w:trPr>
          <w:trHeight w:val="806"/>
        </w:trPr>
        <w:tc>
          <w:tcPr>
            <w:tcW w:w="605" w:type="dxa"/>
            <w:vAlign w:val="center"/>
          </w:tcPr>
          <w:p w14:paraId="3E9C416F" w14:textId="77777777" w:rsidR="00AA1F83" w:rsidRPr="00E92B5D" w:rsidRDefault="00AA1F83" w:rsidP="00050A46">
            <w:pPr>
              <w:spacing w:after="0" w:line="240" w:lineRule="auto"/>
              <w:ind w:left="-57" w:right="-57"/>
              <w:jc w:val="center"/>
              <w:rPr>
                <w:bCs/>
                <w:color w:val="000000" w:themeColor="text1"/>
              </w:rPr>
            </w:pPr>
            <w:r w:rsidRPr="00E92B5D">
              <w:rPr>
                <w:bCs/>
                <w:color w:val="000000" w:themeColor="text1"/>
              </w:rPr>
              <w:t>4.</w:t>
            </w:r>
          </w:p>
        </w:tc>
        <w:tc>
          <w:tcPr>
            <w:tcW w:w="1470" w:type="dxa"/>
            <w:vAlign w:val="center"/>
          </w:tcPr>
          <w:p w14:paraId="0B872023" w14:textId="77777777" w:rsidR="00AA1F83" w:rsidRPr="00E92B5D" w:rsidRDefault="00AA1F83" w:rsidP="00050A46">
            <w:pPr>
              <w:spacing w:after="0" w:line="240" w:lineRule="auto"/>
              <w:ind w:left="-57" w:right="-57"/>
              <w:rPr>
                <w:rFonts w:ascii="Calibri" w:hAnsi="Calibri"/>
                <w:lang w:eastAsia="zh-CN"/>
              </w:rPr>
            </w:pPr>
          </w:p>
        </w:tc>
        <w:tc>
          <w:tcPr>
            <w:tcW w:w="2514" w:type="dxa"/>
            <w:vAlign w:val="center"/>
          </w:tcPr>
          <w:p w14:paraId="59E885E7" w14:textId="77777777" w:rsidR="00AA1F83" w:rsidRPr="00E92B5D" w:rsidRDefault="00AA1F83" w:rsidP="00050A46">
            <w:pPr>
              <w:spacing w:after="0" w:line="240" w:lineRule="auto"/>
              <w:ind w:left="-57" w:right="-57"/>
              <w:jc w:val="center"/>
              <w:rPr>
                <w:bCs/>
                <w:color w:val="000000" w:themeColor="text1"/>
              </w:rPr>
            </w:pPr>
          </w:p>
        </w:tc>
        <w:tc>
          <w:tcPr>
            <w:tcW w:w="1790" w:type="dxa"/>
            <w:vAlign w:val="center"/>
          </w:tcPr>
          <w:p w14:paraId="4865C8AF" w14:textId="77777777" w:rsidR="00AA1F83" w:rsidRPr="00E92B5D" w:rsidRDefault="00AA1F83" w:rsidP="00050A46">
            <w:pPr>
              <w:spacing w:after="0" w:line="240" w:lineRule="auto"/>
              <w:ind w:left="-57" w:right="-57"/>
              <w:jc w:val="center"/>
              <w:rPr>
                <w:bCs/>
                <w:color w:val="000000" w:themeColor="text1"/>
              </w:rPr>
            </w:pPr>
          </w:p>
        </w:tc>
        <w:tc>
          <w:tcPr>
            <w:tcW w:w="2693" w:type="dxa"/>
            <w:vAlign w:val="center"/>
          </w:tcPr>
          <w:p w14:paraId="03D0AC48" w14:textId="77777777" w:rsidR="00AA1F83" w:rsidRPr="00E92B5D" w:rsidRDefault="00AA1F83" w:rsidP="00050A46">
            <w:pPr>
              <w:spacing w:after="0" w:line="240" w:lineRule="auto"/>
              <w:ind w:left="-57" w:right="-57"/>
              <w:jc w:val="center"/>
              <w:rPr>
                <w:bCs/>
                <w:color w:val="000000" w:themeColor="text1"/>
              </w:rPr>
            </w:pPr>
          </w:p>
        </w:tc>
      </w:tr>
      <w:tr w:rsidR="00AA1F83" w:rsidRPr="00360384" w14:paraId="0F27A802" w14:textId="77777777" w:rsidTr="00050A46">
        <w:trPr>
          <w:trHeight w:val="806"/>
        </w:trPr>
        <w:tc>
          <w:tcPr>
            <w:tcW w:w="605" w:type="dxa"/>
            <w:vAlign w:val="center"/>
          </w:tcPr>
          <w:p w14:paraId="519B6730" w14:textId="77777777" w:rsidR="00AA1F83" w:rsidRPr="00E92B5D" w:rsidRDefault="00AA1F83" w:rsidP="00050A46">
            <w:pPr>
              <w:spacing w:after="0" w:line="240" w:lineRule="auto"/>
              <w:ind w:left="-57" w:right="-57"/>
              <w:jc w:val="center"/>
              <w:rPr>
                <w:bCs/>
                <w:color w:val="000000" w:themeColor="text1"/>
              </w:rPr>
            </w:pPr>
            <w:r w:rsidRPr="00E92B5D">
              <w:rPr>
                <w:bCs/>
                <w:color w:val="000000" w:themeColor="text1"/>
              </w:rPr>
              <w:t>5.</w:t>
            </w:r>
          </w:p>
        </w:tc>
        <w:tc>
          <w:tcPr>
            <w:tcW w:w="1470" w:type="dxa"/>
            <w:vAlign w:val="center"/>
          </w:tcPr>
          <w:p w14:paraId="51D26BC9" w14:textId="77777777" w:rsidR="00AA1F83" w:rsidRPr="00E92B5D" w:rsidRDefault="00AA1F83" w:rsidP="00050A46">
            <w:pPr>
              <w:spacing w:after="0" w:line="240" w:lineRule="auto"/>
              <w:ind w:left="-57" w:right="-57"/>
              <w:rPr>
                <w:rFonts w:ascii="Calibri" w:hAnsi="Calibri"/>
                <w:lang w:eastAsia="zh-CN"/>
              </w:rPr>
            </w:pPr>
          </w:p>
        </w:tc>
        <w:tc>
          <w:tcPr>
            <w:tcW w:w="2514" w:type="dxa"/>
            <w:vAlign w:val="center"/>
          </w:tcPr>
          <w:p w14:paraId="107DE593" w14:textId="77777777" w:rsidR="00AA1F83" w:rsidRPr="00E92B5D" w:rsidRDefault="00AA1F83" w:rsidP="00050A46">
            <w:pPr>
              <w:spacing w:after="0" w:line="240" w:lineRule="auto"/>
              <w:ind w:left="-57" w:right="-57"/>
              <w:jc w:val="center"/>
              <w:rPr>
                <w:bCs/>
                <w:color w:val="000000" w:themeColor="text1"/>
              </w:rPr>
            </w:pPr>
          </w:p>
        </w:tc>
        <w:tc>
          <w:tcPr>
            <w:tcW w:w="1790" w:type="dxa"/>
            <w:vAlign w:val="center"/>
          </w:tcPr>
          <w:p w14:paraId="48DCECED" w14:textId="77777777" w:rsidR="00AA1F83" w:rsidRPr="00E92B5D" w:rsidRDefault="00AA1F83" w:rsidP="00050A46">
            <w:pPr>
              <w:spacing w:after="0" w:line="240" w:lineRule="auto"/>
              <w:ind w:left="-57" w:right="-57"/>
              <w:jc w:val="center"/>
              <w:rPr>
                <w:bCs/>
                <w:color w:val="000000" w:themeColor="text1"/>
              </w:rPr>
            </w:pPr>
          </w:p>
        </w:tc>
        <w:tc>
          <w:tcPr>
            <w:tcW w:w="2693" w:type="dxa"/>
            <w:vAlign w:val="center"/>
          </w:tcPr>
          <w:p w14:paraId="5E7A2699" w14:textId="77777777" w:rsidR="00AA1F83" w:rsidRPr="00E92B5D" w:rsidRDefault="00AA1F83" w:rsidP="00050A46">
            <w:pPr>
              <w:spacing w:after="0" w:line="240" w:lineRule="auto"/>
              <w:ind w:left="-57" w:right="-57"/>
              <w:jc w:val="center"/>
              <w:rPr>
                <w:bCs/>
                <w:color w:val="000000" w:themeColor="text1"/>
              </w:rPr>
            </w:pPr>
          </w:p>
        </w:tc>
      </w:tr>
    </w:tbl>
    <w:p w14:paraId="0F1C1F91" w14:textId="77777777" w:rsidR="00AA1F83" w:rsidRPr="00DB538B" w:rsidRDefault="00AA1F83" w:rsidP="00AA1F83">
      <w:pPr>
        <w:spacing w:after="0" w:line="240" w:lineRule="auto"/>
        <w:jc w:val="both"/>
        <w:rPr>
          <w:bCs/>
          <w:i/>
          <w:sz w:val="20"/>
          <w:szCs w:val="20"/>
        </w:rPr>
      </w:pPr>
      <w:r w:rsidRPr="00560359">
        <w:rPr>
          <w:bCs/>
          <w:i/>
          <w:sz w:val="20"/>
          <w:szCs w:val="20"/>
        </w:rPr>
        <w:t>(Ponudnik mora za vodjo gradenj kot sestavni del ponudbe priložiti Potrdilo reference kadra iz Priloge F</w:t>
      </w:r>
      <w:r w:rsidRPr="00560359">
        <w:rPr>
          <w:bCs/>
          <w:i/>
          <w:color w:val="EE0000"/>
          <w:sz w:val="20"/>
          <w:szCs w:val="20"/>
        </w:rPr>
        <w:t xml:space="preserve"> </w:t>
      </w:r>
      <w:r w:rsidRPr="00560359">
        <w:rPr>
          <w:bCs/>
          <w:i/>
          <w:sz w:val="20"/>
          <w:szCs w:val="20"/>
        </w:rPr>
        <w:t>te razpisne dokumentacije, iz katerega izhaja, da kader izpolnjuje pogoj za sodelovanje iz točke 5.2.6 te razpisne dokumentacije.)</w:t>
      </w:r>
      <w:r w:rsidRPr="00DB538B">
        <w:rPr>
          <w:bCs/>
          <w:i/>
          <w:sz w:val="20"/>
          <w:szCs w:val="20"/>
        </w:rPr>
        <w:t xml:space="preserve"> </w:t>
      </w:r>
    </w:p>
    <w:p w14:paraId="44F3BE1D" w14:textId="77777777" w:rsidR="00AA1F83" w:rsidRPr="00DB538B" w:rsidRDefault="00AA1F83" w:rsidP="00AA1F83">
      <w:pPr>
        <w:spacing w:after="0" w:line="240" w:lineRule="auto"/>
        <w:rPr>
          <w:b/>
          <w:bCs/>
          <w:i/>
          <w:iCs/>
          <w:sz w:val="20"/>
          <w:szCs w:val="20"/>
        </w:rPr>
      </w:pPr>
      <w:r w:rsidRPr="00DB538B">
        <w:rPr>
          <w:b/>
          <w:bCs/>
          <w:i/>
          <w:iCs/>
          <w:sz w:val="20"/>
          <w:szCs w:val="20"/>
        </w:rPr>
        <w:br w:type="page"/>
      </w:r>
    </w:p>
    <w:p w14:paraId="7017A8D5" w14:textId="72796058" w:rsidR="00511997" w:rsidRPr="009248E7" w:rsidRDefault="00511997" w:rsidP="00511997">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22" w:name="_Toc226953447"/>
      <w:r w:rsidRPr="009248E7">
        <w:rPr>
          <w:b/>
          <w:bCs/>
          <w:i/>
          <w:iCs/>
        </w:rPr>
        <w:lastRenderedPageBreak/>
        <w:t xml:space="preserve">Priloga </w:t>
      </w:r>
      <w:r>
        <w:rPr>
          <w:b/>
          <w:bCs/>
          <w:i/>
          <w:iCs/>
        </w:rPr>
        <w:t>E</w:t>
      </w:r>
      <w:bookmarkEnd w:id="22"/>
    </w:p>
    <w:p w14:paraId="4B586287" w14:textId="77777777" w:rsidR="00A44A26" w:rsidRPr="001F0B33" w:rsidRDefault="00A44A26" w:rsidP="00A44A26">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23" w:name="_Toc226953448"/>
      <w:r>
        <w:rPr>
          <w:b/>
          <w:bCs/>
          <w:i/>
          <w:iCs/>
          <w:spacing w:val="20"/>
          <w:lang w:eastAsia="zh-CN"/>
        </w:rPr>
        <w:t>POTRDILO</w:t>
      </w:r>
      <w:r w:rsidRPr="001F0B33">
        <w:rPr>
          <w:b/>
          <w:bCs/>
          <w:i/>
          <w:iCs/>
          <w:spacing w:val="20"/>
          <w:lang w:eastAsia="zh-CN"/>
        </w:rPr>
        <w:t xml:space="preserve"> REFERENC</w:t>
      </w:r>
      <w:r>
        <w:rPr>
          <w:b/>
          <w:bCs/>
          <w:i/>
          <w:iCs/>
          <w:spacing w:val="20"/>
          <w:lang w:eastAsia="zh-CN"/>
        </w:rPr>
        <w:t>E GOSPODARSKEGA SUBJEKTA</w:t>
      </w:r>
      <w:bookmarkEnd w:id="21"/>
      <w:bookmarkEnd w:id="23"/>
    </w:p>
    <w:p w14:paraId="18C8A97D" w14:textId="77777777" w:rsidR="00A44A26" w:rsidRPr="001F0B33" w:rsidRDefault="00A44A26" w:rsidP="00A44A26">
      <w:pPr>
        <w:widowControl w:val="0"/>
        <w:spacing w:after="0" w:line="240" w:lineRule="auto"/>
        <w:rPr>
          <w:lang w:eastAsia="zh-CN"/>
        </w:rPr>
      </w:pPr>
    </w:p>
    <w:p w14:paraId="651AEF15" w14:textId="66AF0168" w:rsidR="00A44A26" w:rsidRPr="001F0B33" w:rsidRDefault="00A44A26" w:rsidP="00A44A26">
      <w:pPr>
        <w:widowControl w:val="0"/>
        <w:tabs>
          <w:tab w:val="left" w:pos="5595"/>
        </w:tabs>
        <w:spacing w:after="0" w:line="240" w:lineRule="auto"/>
        <w:jc w:val="both"/>
      </w:pPr>
      <w:r w:rsidRPr="001F0B33">
        <w:t xml:space="preserve">Številka naročila: </w:t>
      </w:r>
      <w:r w:rsidRPr="00CE0FC4">
        <w:rPr>
          <w:rFonts w:ascii="Calibri" w:hAnsi="Calibri" w:cs="Calibri"/>
          <w:iCs/>
        </w:rPr>
        <w:t>403/2</w:t>
      </w:r>
      <w:r>
        <w:rPr>
          <w:rFonts w:ascii="Calibri" w:hAnsi="Calibri" w:cs="Calibri"/>
          <w:iCs/>
        </w:rPr>
        <w:t>6</w:t>
      </w:r>
      <w:r w:rsidRPr="00CE0FC4">
        <w:rPr>
          <w:rFonts w:ascii="Calibri" w:hAnsi="Calibri" w:cs="Calibri"/>
          <w:iCs/>
        </w:rPr>
        <w:t>-0</w:t>
      </w:r>
      <w:r>
        <w:rPr>
          <w:rFonts w:ascii="Calibri" w:hAnsi="Calibri" w:cs="Calibri"/>
          <w:iCs/>
        </w:rPr>
        <w:t>096</w:t>
      </w:r>
    </w:p>
    <w:p w14:paraId="09B72ED8" w14:textId="77777777" w:rsidR="00A44A26" w:rsidRDefault="00A44A26" w:rsidP="00A44A26">
      <w:pPr>
        <w:widowControl w:val="0"/>
        <w:tabs>
          <w:tab w:val="right" w:pos="2556"/>
          <w:tab w:val="right" w:pos="9017"/>
        </w:tabs>
        <w:spacing w:after="0" w:line="240" w:lineRule="auto"/>
        <w:rPr>
          <w:b/>
        </w:rPr>
      </w:pPr>
    </w:p>
    <w:p w14:paraId="126D02F8" w14:textId="453EE733" w:rsidR="00A44A26" w:rsidRPr="00CC5D41" w:rsidRDefault="00A44A26" w:rsidP="00A44A26">
      <w:pPr>
        <w:spacing w:after="0" w:line="240" w:lineRule="auto"/>
        <w:jc w:val="both"/>
        <w:rPr>
          <w:lang w:eastAsia="zh-CN"/>
        </w:rPr>
      </w:pPr>
      <w:r w:rsidRPr="0098512F">
        <w:rPr>
          <w:lang w:eastAsia="zh-CN"/>
        </w:rPr>
        <w:t xml:space="preserve">Kot referenčni naročnik izjavljamo, da je izvajalec pravočasno, strokovno, kakovostno in v skladu z dogovorom izvedel </w:t>
      </w:r>
      <w:r w:rsidR="009127E1" w:rsidRPr="0098512F">
        <w:rPr>
          <w:lang w:eastAsia="zh-CN"/>
        </w:rPr>
        <w:t xml:space="preserve">naslednji </w:t>
      </w:r>
      <w:r w:rsidRPr="0098512F">
        <w:rPr>
          <w:lang w:eastAsia="zh-CN"/>
        </w:rPr>
        <w:t>referenčni posel</w:t>
      </w:r>
      <w:r w:rsidRPr="0098512F">
        <w:rPr>
          <w:i/>
          <w:iCs/>
          <w:lang w:eastAsia="zh-CN"/>
        </w:rPr>
        <w:t xml:space="preserve"> (</w:t>
      </w:r>
      <w:r w:rsidRPr="0098512F">
        <w:rPr>
          <w:i/>
          <w:iCs/>
          <w:u w:val="single"/>
          <w:lang w:eastAsia="zh-CN"/>
        </w:rPr>
        <w:t>označiti</w:t>
      </w:r>
      <w:r w:rsidR="009127E1" w:rsidRPr="0098512F">
        <w:rPr>
          <w:i/>
          <w:iCs/>
          <w:u w:val="single"/>
          <w:lang w:eastAsia="zh-CN"/>
        </w:rPr>
        <w:t xml:space="preserve"> in navesti spodaj</w:t>
      </w:r>
      <w:r w:rsidRPr="0098512F">
        <w:rPr>
          <w:i/>
          <w:iCs/>
          <w:lang w:eastAsia="zh-CN"/>
        </w:rPr>
        <w:t>)</w:t>
      </w:r>
      <w:r w:rsidRPr="0098512F">
        <w:rPr>
          <w:lang w:eastAsia="zh-CN"/>
        </w:rPr>
        <w:t>:</w:t>
      </w:r>
    </w:p>
    <w:p w14:paraId="7B17B131" w14:textId="77777777" w:rsidR="00A44A26" w:rsidRDefault="00A44A26" w:rsidP="00A44A26">
      <w:pPr>
        <w:spacing w:after="0" w:line="240" w:lineRule="auto"/>
        <w:jc w:val="both"/>
        <w:rPr>
          <w:lang w:eastAsia="zh-CN"/>
        </w:rPr>
      </w:pPr>
    </w:p>
    <w:tbl>
      <w:tblPr>
        <w:tblStyle w:val="Tabelamrea"/>
        <w:tblW w:w="9072" w:type="dxa"/>
        <w:tblInd w:w="-5" w:type="dxa"/>
        <w:tblLayout w:type="fixed"/>
        <w:tblLook w:val="04A0" w:firstRow="1" w:lastRow="0" w:firstColumn="1" w:lastColumn="0" w:noHBand="0" w:noVBand="1"/>
      </w:tblPr>
      <w:tblGrid>
        <w:gridCol w:w="2694"/>
        <w:gridCol w:w="6378"/>
      </w:tblGrid>
      <w:tr w:rsidR="00A44A26" w:rsidRPr="00CB27FC" w14:paraId="62B28316" w14:textId="77777777" w:rsidTr="00050A46">
        <w:trPr>
          <w:trHeight w:val="2348"/>
        </w:trPr>
        <w:tc>
          <w:tcPr>
            <w:tcW w:w="2694" w:type="dxa"/>
            <w:vAlign w:val="center"/>
          </w:tcPr>
          <w:p w14:paraId="56F5A17B" w14:textId="77777777" w:rsidR="00A44A26" w:rsidRPr="00CB27FC" w:rsidRDefault="00A44A26" w:rsidP="00050A46">
            <w:pPr>
              <w:spacing w:after="0" w:line="240" w:lineRule="auto"/>
              <w:rPr>
                <w:rFonts w:cstheme="minorHAnsi"/>
                <w:b/>
                <w:bCs/>
              </w:rPr>
            </w:pPr>
            <w:r w:rsidRPr="00CB27FC">
              <w:rPr>
                <w:rFonts w:cstheme="minorHAnsi"/>
                <w:b/>
                <w:bCs/>
              </w:rPr>
              <w:t>Referenčni naročnik</w:t>
            </w:r>
          </w:p>
          <w:p w14:paraId="2840CF1D" w14:textId="77777777" w:rsidR="00A44A26" w:rsidRPr="00CB27FC" w:rsidRDefault="00A44A26" w:rsidP="00050A46">
            <w:pPr>
              <w:spacing w:after="0" w:line="240" w:lineRule="auto"/>
              <w:rPr>
                <w:rFonts w:cstheme="minorHAnsi"/>
                <w:bCs/>
                <w:i/>
                <w:iCs/>
              </w:rPr>
            </w:pPr>
            <w:r w:rsidRPr="00E701E3">
              <w:rPr>
                <w:rFonts w:cstheme="minorHAnsi"/>
                <w:bCs/>
                <w:i/>
                <w:iCs/>
              </w:rPr>
              <w:t>(naziv, naslov, kontaktna oseba, telefon, e-pošta)</w:t>
            </w:r>
          </w:p>
        </w:tc>
        <w:tc>
          <w:tcPr>
            <w:tcW w:w="6378" w:type="dxa"/>
            <w:vAlign w:val="center"/>
          </w:tcPr>
          <w:p w14:paraId="595666CC" w14:textId="77777777" w:rsidR="00A44A26" w:rsidRPr="00CB27FC" w:rsidRDefault="00A44A26" w:rsidP="00050A46">
            <w:pPr>
              <w:spacing w:after="0" w:line="240" w:lineRule="auto"/>
              <w:rPr>
                <w:rFonts w:cstheme="minorHAnsi"/>
                <w:lang w:eastAsia="zh-CN"/>
              </w:rPr>
            </w:pPr>
          </w:p>
        </w:tc>
      </w:tr>
      <w:tr w:rsidR="00A44A26" w:rsidRPr="00CB27FC" w14:paraId="2BA425F9" w14:textId="77777777" w:rsidTr="00050A46">
        <w:trPr>
          <w:trHeight w:val="1545"/>
        </w:trPr>
        <w:tc>
          <w:tcPr>
            <w:tcW w:w="2694" w:type="dxa"/>
            <w:vAlign w:val="center"/>
          </w:tcPr>
          <w:p w14:paraId="755BE12B" w14:textId="77777777" w:rsidR="00A44A26" w:rsidRDefault="00A44A26" w:rsidP="00050A46">
            <w:pPr>
              <w:spacing w:after="0" w:line="240" w:lineRule="auto"/>
              <w:rPr>
                <w:b/>
                <w:bCs/>
              </w:rPr>
            </w:pPr>
            <w:r>
              <w:rPr>
                <w:b/>
                <w:bCs/>
              </w:rPr>
              <w:t>Izvajalec</w:t>
            </w:r>
          </w:p>
          <w:p w14:paraId="60DA2A53" w14:textId="77777777" w:rsidR="00A44A26" w:rsidRPr="00CB27FC" w:rsidRDefault="00A44A26" w:rsidP="00050A46">
            <w:pPr>
              <w:spacing w:after="0" w:line="240" w:lineRule="auto"/>
              <w:rPr>
                <w:b/>
                <w:bCs/>
              </w:rPr>
            </w:pPr>
            <w:r w:rsidRPr="00CB27FC">
              <w:rPr>
                <w:rFonts w:cstheme="minorHAnsi"/>
                <w:bCs/>
                <w:i/>
                <w:iCs/>
              </w:rPr>
              <w:t>(naziv, naslov)</w:t>
            </w:r>
          </w:p>
        </w:tc>
        <w:tc>
          <w:tcPr>
            <w:tcW w:w="6378" w:type="dxa"/>
            <w:vAlign w:val="center"/>
          </w:tcPr>
          <w:p w14:paraId="2C96AE29" w14:textId="77777777" w:rsidR="00A44A26" w:rsidRPr="00CB27FC" w:rsidRDefault="00A44A26" w:rsidP="00050A46">
            <w:pPr>
              <w:spacing w:after="0" w:line="240" w:lineRule="auto"/>
              <w:rPr>
                <w:lang w:eastAsia="zh-CN"/>
              </w:rPr>
            </w:pPr>
          </w:p>
        </w:tc>
      </w:tr>
      <w:tr w:rsidR="00A44A26" w:rsidRPr="00CB27FC" w14:paraId="38343A5B" w14:textId="77777777" w:rsidTr="00050A46">
        <w:trPr>
          <w:trHeight w:val="991"/>
        </w:trPr>
        <w:tc>
          <w:tcPr>
            <w:tcW w:w="2694" w:type="dxa"/>
            <w:vAlign w:val="center"/>
          </w:tcPr>
          <w:p w14:paraId="53519B72" w14:textId="69B1FA45" w:rsidR="00A44A26" w:rsidRPr="00CB27FC" w:rsidRDefault="00A44A26" w:rsidP="00050A46">
            <w:pPr>
              <w:spacing w:after="0" w:line="240" w:lineRule="auto"/>
              <w:rPr>
                <w:rFonts w:cstheme="minorHAnsi"/>
                <w:bCs/>
              </w:rPr>
            </w:pPr>
            <w:r>
              <w:rPr>
                <w:rFonts w:cstheme="minorHAnsi"/>
                <w:bCs/>
              </w:rPr>
              <w:t xml:space="preserve">Vrsta </w:t>
            </w:r>
            <w:r w:rsidRPr="00CB27FC">
              <w:rPr>
                <w:rFonts w:cstheme="minorHAnsi"/>
                <w:bCs/>
              </w:rPr>
              <w:t>gradnje</w:t>
            </w:r>
          </w:p>
        </w:tc>
        <w:tc>
          <w:tcPr>
            <w:tcW w:w="6378" w:type="dxa"/>
            <w:vAlign w:val="center"/>
          </w:tcPr>
          <w:p w14:paraId="7CC54405" w14:textId="2886DA86" w:rsidR="00A44A26" w:rsidRDefault="003F1042" w:rsidP="00050A46">
            <w:pPr>
              <w:spacing w:after="0" w:line="240" w:lineRule="auto"/>
              <w:rPr>
                <w:lang w:eastAsia="zh-CN"/>
              </w:rPr>
            </w:pPr>
            <w:sdt>
              <w:sdtPr>
                <w:rPr>
                  <w:lang w:eastAsia="zh-CN"/>
                </w:rPr>
                <w:id w:val="277152615"/>
                <w14:checkbox>
                  <w14:checked w14:val="0"/>
                  <w14:checkedState w14:val="2612" w14:font="MS Gothic"/>
                  <w14:uncheckedState w14:val="2610" w14:font="MS Gothic"/>
                </w14:checkbox>
              </w:sdtPr>
              <w:sdtEndPr/>
              <w:sdtContent>
                <w:r w:rsidR="00A44A26" w:rsidRPr="00EE2EE5">
                  <w:rPr>
                    <w:rFonts w:ascii="Segoe UI Symbol" w:hAnsi="Segoe UI Symbol" w:cs="Segoe UI Symbol"/>
                    <w:lang w:eastAsia="zh-CN"/>
                  </w:rPr>
                  <w:t>☐</w:t>
                </w:r>
              </w:sdtContent>
            </w:sdt>
            <w:r w:rsidR="00A44A26" w:rsidRPr="009E083F">
              <w:rPr>
                <w:lang w:eastAsia="zh-CN"/>
              </w:rPr>
              <w:t xml:space="preserve"> </w:t>
            </w:r>
            <w:r w:rsidR="00CE7F3B">
              <w:rPr>
                <w:lang w:eastAsia="zh-CN"/>
              </w:rPr>
              <w:t>novogradnja</w:t>
            </w:r>
            <w:r w:rsidR="00A44A26">
              <w:rPr>
                <w:lang w:eastAsia="zh-CN"/>
              </w:rPr>
              <w:t xml:space="preserve"> </w:t>
            </w:r>
          </w:p>
          <w:p w14:paraId="4E554490" w14:textId="58EC8819" w:rsidR="00A44A26" w:rsidRPr="00EE2EE5" w:rsidRDefault="003F1042" w:rsidP="00050A46">
            <w:pPr>
              <w:spacing w:after="0" w:line="240" w:lineRule="auto"/>
              <w:rPr>
                <w:lang w:eastAsia="zh-CN"/>
              </w:rPr>
            </w:pPr>
            <w:sdt>
              <w:sdtPr>
                <w:rPr>
                  <w:lang w:eastAsia="zh-CN"/>
                </w:rPr>
                <w:id w:val="-205409546"/>
                <w14:checkbox>
                  <w14:checked w14:val="0"/>
                  <w14:checkedState w14:val="2612" w14:font="MS Gothic"/>
                  <w14:uncheckedState w14:val="2610" w14:font="MS Gothic"/>
                </w14:checkbox>
              </w:sdtPr>
              <w:sdtEndPr/>
              <w:sdtContent>
                <w:r w:rsidR="00A44A26" w:rsidRPr="00EE2EE5">
                  <w:rPr>
                    <w:rFonts w:ascii="Segoe UI Symbol" w:hAnsi="Segoe UI Symbol" w:cs="Segoe UI Symbol"/>
                    <w:lang w:eastAsia="zh-CN"/>
                  </w:rPr>
                  <w:t>☐</w:t>
                </w:r>
              </w:sdtContent>
            </w:sdt>
            <w:r w:rsidR="00A44A26">
              <w:rPr>
                <w:lang w:eastAsia="zh-CN"/>
              </w:rPr>
              <w:t xml:space="preserve"> </w:t>
            </w:r>
            <w:r w:rsidR="00CE7F3B">
              <w:rPr>
                <w:lang w:eastAsia="zh-CN"/>
              </w:rPr>
              <w:t>rekonstrukcija</w:t>
            </w:r>
          </w:p>
        </w:tc>
      </w:tr>
      <w:tr w:rsidR="00A44A26" w:rsidRPr="00CB27FC" w14:paraId="59F19DB9" w14:textId="77777777" w:rsidTr="00050A46">
        <w:trPr>
          <w:trHeight w:val="850"/>
        </w:trPr>
        <w:tc>
          <w:tcPr>
            <w:tcW w:w="2694" w:type="dxa"/>
            <w:vAlign w:val="center"/>
          </w:tcPr>
          <w:p w14:paraId="46AF7A11" w14:textId="08107A5C" w:rsidR="00A44A26" w:rsidRPr="00CB27FC" w:rsidRDefault="00A44A26" w:rsidP="00050A46">
            <w:pPr>
              <w:spacing w:after="0" w:line="240" w:lineRule="auto"/>
              <w:rPr>
                <w:bCs/>
              </w:rPr>
            </w:pPr>
            <w:r>
              <w:rPr>
                <w:bCs/>
              </w:rPr>
              <w:t>Vrsta in naziv ter naslov objekta</w:t>
            </w:r>
          </w:p>
        </w:tc>
        <w:tc>
          <w:tcPr>
            <w:tcW w:w="6378" w:type="dxa"/>
            <w:vAlign w:val="center"/>
          </w:tcPr>
          <w:p w14:paraId="5E1AECD6" w14:textId="77777777" w:rsidR="00A44A26" w:rsidRPr="00CE7F3B" w:rsidRDefault="003F1042" w:rsidP="00050A46">
            <w:pPr>
              <w:spacing w:before="120" w:after="120" w:line="240" w:lineRule="auto"/>
              <w:rPr>
                <w:rFonts w:ascii="Calibri" w:hAnsi="Calibri"/>
                <w:lang w:eastAsia="zh-CN"/>
              </w:rPr>
            </w:pPr>
            <w:sdt>
              <w:sdtPr>
                <w:rPr>
                  <w:lang w:eastAsia="zh-CN"/>
                </w:rPr>
                <w:id w:val="890080711"/>
                <w14:checkbox>
                  <w14:checked w14:val="0"/>
                  <w14:checkedState w14:val="2612" w14:font="MS Gothic"/>
                  <w14:uncheckedState w14:val="2610" w14:font="MS Gothic"/>
                </w14:checkbox>
              </w:sdtPr>
              <w:sdtEndPr/>
              <w:sdtContent>
                <w:r w:rsidR="00A44A26" w:rsidRPr="00CE7F3B">
                  <w:rPr>
                    <w:rFonts w:ascii="Segoe UI Symbol" w:hAnsi="Segoe UI Symbol" w:cs="Segoe UI Symbol"/>
                    <w:lang w:eastAsia="zh-CN"/>
                  </w:rPr>
                  <w:t>☐</w:t>
                </w:r>
              </w:sdtContent>
            </w:sdt>
            <w:r w:rsidR="00A44A26" w:rsidRPr="00CE7F3B">
              <w:rPr>
                <w:lang w:eastAsia="zh-CN"/>
              </w:rPr>
              <w:t xml:space="preserve"> </w:t>
            </w:r>
            <w:r w:rsidR="00A44A26" w:rsidRPr="00CE7F3B">
              <w:rPr>
                <w:rFonts w:ascii="Calibri" w:hAnsi="Calibri"/>
                <w:lang w:eastAsia="zh-CN"/>
              </w:rPr>
              <w:t>poslovni objekt: ________________________________________</w:t>
            </w:r>
          </w:p>
          <w:p w14:paraId="76DD0B22" w14:textId="2385F05D" w:rsidR="00A44A26" w:rsidRPr="00CE7F3B" w:rsidRDefault="003F1042" w:rsidP="00050A46">
            <w:pPr>
              <w:spacing w:before="120" w:after="120" w:line="240" w:lineRule="auto"/>
              <w:rPr>
                <w:rFonts w:ascii="Calibri" w:hAnsi="Calibri"/>
                <w:lang w:eastAsia="zh-CN"/>
              </w:rPr>
            </w:pPr>
            <w:sdt>
              <w:sdtPr>
                <w:rPr>
                  <w:lang w:eastAsia="zh-CN"/>
                </w:rPr>
                <w:id w:val="-1812398972"/>
                <w14:checkbox>
                  <w14:checked w14:val="0"/>
                  <w14:checkedState w14:val="2612" w14:font="MS Gothic"/>
                  <w14:uncheckedState w14:val="2610" w14:font="MS Gothic"/>
                </w14:checkbox>
              </w:sdtPr>
              <w:sdtEndPr/>
              <w:sdtContent>
                <w:r w:rsidR="00A44A26" w:rsidRPr="00CE7F3B">
                  <w:rPr>
                    <w:rFonts w:ascii="Segoe UI Symbol" w:hAnsi="Segoe UI Symbol" w:cs="Segoe UI Symbol"/>
                    <w:lang w:eastAsia="zh-CN"/>
                  </w:rPr>
                  <w:t>☐</w:t>
                </w:r>
              </w:sdtContent>
            </w:sdt>
            <w:r w:rsidR="00A44A26" w:rsidRPr="00CE7F3B">
              <w:rPr>
                <w:lang w:eastAsia="zh-CN"/>
              </w:rPr>
              <w:t xml:space="preserve"> </w:t>
            </w:r>
            <w:r w:rsidR="00A44A26" w:rsidRPr="003C27C7">
              <w:rPr>
                <w:lang w:eastAsia="zh-CN"/>
              </w:rPr>
              <w:t>stavb</w:t>
            </w:r>
            <w:r w:rsidR="00CE7F3B" w:rsidRPr="00CE7F3B">
              <w:rPr>
                <w:lang w:eastAsia="zh-CN"/>
              </w:rPr>
              <w:t>a</w:t>
            </w:r>
            <w:r w:rsidR="00A44A26" w:rsidRPr="003C27C7">
              <w:rPr>
                <w:lang w:eastAsia="zh-CN"/>
              </w:rPr>
              <w:t xml:space="preserve"> za zdravstveno oskrbo</w:t>
            </w:r>
            <w:r w:rsidR="00A44A26" w:rsidRPr="00CE7F3B">
              <w:rPr>
                <w:rFonts w:ascii="Calibri" w:hAnsi="Calibri"/>
                <w:lang w:eastAsia="zh-CN"/>
              </w:rPr>
              <w:t>:</w:t>
            </w:r>
            <w:r w:rsidR="00CE7F3B" w:rsidRPr="00CE7F3B">
              <w:rPr>
                <w:rFonts w:ascii="Calibri" w:hAnsi="Calibri"/>
                <w:lang w:eastAsia="zh-CN"/>
              </w:rPr>
              <w:t>_</w:t>
            </w:r>
            <w:r w:rsidR="00A44A26" w:rsidRPr="00CE7F3B">
              <w:rPr>
                <w:rFonts w:ascii="Calibri" w:hAnsi="Calibri"/>
                <w:lang w:eastAsia="zh-CN"/>
              </w:rPr>
              <w:t>____________________________</w:t>
            </w:r>
          </w:p>
          <w:p w14:paraId="4CCED16D" w14:textId="77777777" w:rsidR="00A44A26" w:rsidRDefault="003F1042" w:rsidP="00050A46">
            <w:pPr>
              <w:spacing w:before="120" w:after="120" w:line="240" w:lineRule="auto"/>
              <w:rPr>
                <w:rFonts w:ascii="Calibri" w:hAnsi="Calibri"/>
                <w:lang w:eastAsia="zh-CN"/>
              </w:rPr>
            </w:pPr>
            <w:sdt>
              <w:sdtPr>
                <w:rPr>
                  <w:lang w:eastAsia="zh-CN"/>
                </w:rPr>
                <w:id w:val="838970650"/>
                <w14:checkbox>
                  <w14:checked w14:val="0"/>
                  <w14:checkedState w14:val="2612" w14:font="MS Gothic"/>
                  <w14:uncheckedState w14:val="2610" w14:font="MS Gothic"/>
                </w14:checkbox>
              </w:sdtPr>
              <w:sdtEndPr/>
              <w:sdtContent>
                <w:r w:rsidR="00A44A26" w:rsidRPr="00CE7F3B">
                  <w:rPr>
                    <w:rFonts w:ascii="Segoe UI Symbol" w:hAnsi="Segoe UI Symbol" w:cs="Segoe UI Symbol"/>
                    <w:lang w:eastAsia="zh-CN"/>
                  </w:rPr>
                  <w:t>☐</w:t>
                </w:r>
              </w:sdtContent>
            </w:sdt>
            <w:r w:rsidR="00A44A26" w:rsidRPr="00CE7F3B">
              <w:rPr>
                <w:lang w:eastAsia="zh-CN"/>
              </w:rPr>
              <w:t xml:space="preserve"> </w:t>
            </w:r>
            <w:r w:rsidR="00CE7F3B" w:rsidRPr="003C27C7">
              <w:rPr>
                <w:lang w:eastAsia="zh-CN"/>
              </w:rPr>
              <w:t>stavb</w:t>
            </w:r>
            <w:r w:rsidR="00CE7F3B" w:rsidRPr="00CE7F3B">
              <w:rPr>
                <w:lang w:eastAsia="zh-CN"/>
              </w:rPr>
              <w:t>a</w:t>
            </w:r>
            <w:r w:rsidR="00CE7F3B" w:rsidRPr="003C27C7">
              <w:rPr>
                <w:lang w:eastAsia="zh-CN"/>
              </w:rPr>
              <w:t xml:space="preserve"> za izobraževanje in znanstvenoraziskovalno delo</w:t>
            </w:r>
            <w:r w:rsidR="00A44A26" w:rsidRPr="00CE7F3B">
              <w:rPr>
                <w:rFonts w:ascii="Calibri" w:hAnsi="Calibri"/>
                <w:lang w:eastAsia="zh-CN"/>
              </w:rPr>
              <w:t>:</w:t>
            </w:r>
            <w:r w:rsidR="00A44A26">
              <w:rPr>
                <w:rFonts w:ascii="Calibri" w:hAnsi="Calibri"/>
                <w:lang w:eastAsia="zh-CN"/>
              </w:rPr>
              <w:t xml:space="preserve"> ________________________________________</w:t>
            </w:r>
          </w:p>
          <w:p w14:paraId="4D4E8FDB" w14:textId="2132EE6F" w:rsidR="00B60678" w:rsidRPr="00B60678" w:rsidRDefault="003F1042" w:rsidP="00050A46">
            <w:pPr>
              <w:spacing w:before="120" w:after="120" w:line="240" w:lineRule="auto"/>
              <w:rPr>
                <w:rFonts w:ascii="Calibri" w:hAnsi="Calibri"/>
                <w:lang w:eastAsia="zh-CN"/>
              </w:rPr>
            </w:pPr>
            <w:sdt>
              <w:sdtPr>
                <w:rPr>
                  <w:color w:val="EE0000"/>
                  <w:lang w:eastAsia="zh-CN"/>
                </w:rPr>
                <w:id w:val="-1939512014"/>
                <w14:checkbox>
                  <w14:checked w14:val="0"/>
                  <w14:checkedState w14:val="2612" w14:font="MS Gothic"/>
                  <w14:uncheckedState w14:val="2610" w14:font="MS Gothic"/>
                </w14:checkbox>
              </w:sdtPr>
              <w:sdtEndPr/>
              <w:sdtContent>
                <w:r w:rsidR="00B60678" w:rsidRPr="00B60678">
                  <w:rPr>
                    <w:rFonts w:ascii="Segoe UI Symbol" w:hAnsi="Segoe UI Symbol" w:cs="Segoe UI Symbol"/>
                    <w:color w:val="EE0000"/>
                    <w:lang w:eastAsia="zh-CN"/>
                  </w:rPr>
                  <w:t>☐</w:t>
                </w:r>
              </w:sdtContent>
            </w:sdt>
            <w:r w:rsidR="00B60678" w:rsidRPr="00B60678">
              <w:rPr>
                <w:color w:val="EE0000"/>
                <w:lang w:eastAsia="zh-CN"/>
              </w:rPr>
              <w:t xml:space="preserve"> </w:t>
            </w:r>
            <w:r w:rsidR="00B60678" w:rsidRPr="00D8382B">
              <w:rPr>
                <w:rFonts w:ascii="Calibri" w:hAnsi="Calibri"/>
                <w:color w:val="EE0000"/>
              </w:rPr>
              <w:t>hotelske in podobne stavbe za kratkotrajno nastanitev</w:t>
            </w:r>
            <w:r w:rsidR="00B60678" w:rsidRPr="00B60678">
              <w:rPr>
                <w:rFonts w:ascii="Calibri" w:hAnsi="Calibri"/>
                <w:color w:val="EE0000"/>
                <w:lang w:eastAsia="zh-CN"/>
              </w:rPr>
              <w:t>: ______________________________________</w:t>
            </w:r>
          </w:p>
        </w:tc>
      </w:tr>
      <w:tr w:rsidR="00A44A26" w:rsidRPr="00CB27FC" w14:paraId="140831C5" w14:textId="77777777" w:rsidTr="00050A46">
        <w:trPr>
          <w:trHeight w:val="630"/>
        </w:trPr>
        <w:tc>
          <w:tcPr>
            <w:tcW w:w="2694" w:type="dxa"/>
            <w:vAlign w:val="center"/>
          </w:tcPr>
          <w:p w14:paraId="253CA1E4" w14:textId="70892B88" w:rsidR="00A44A26" w:rsidRPr="00CB27FC" w:rsidRDefault="00A44A26" w:rsidP="00050A46">
            <w:pPr>
              <w:spacing w:after="0" w:line="240" w:lineRule="auto"/>
              <w:rPr>
                <w:rFonts w:cstheme="minorHAnsi"/>
                <w:bCs/>
              </w:rPr>
            </w:pPr>
            <w:r>
              <w:rPr>
                <w:rFonts w:cstheme="minorHAnsi"/>
                <w:bCs/>
              </w:rPr>
              <w:t>Bruto tlorisna površina objekta</w:t>
            </w:r>
          </w:p>
        </w:tc>
        <w:tc>
          <w:tcPr>
            <w:tcW w:w="6378" w:type="dxa"/>
            <w:vAlign w:val="center"/>
          </w:tcPr>
          <w:p w14:paraId="221B7FF2" w14:textId="77777777" w:rsidR="00A44A26" w:rsidRPr="00CB27FC" w:rsidRDefault="00A44A26" w:rsidP="00050A46">
            <w:pPr>
              <w:spacing w:after="0" w:line="240" w:lineRule="auto"/>
              <w:rPr>
                <w:rFonts w:cstheme="minorHAnsi"/>
                <w:lang w:eastAsia="zh-CN"/>
              </w:rPr>
            </w:pPr>
          </w:p>
        </w:tc>
      </w:tr>
      <w:tr w:rsidR="00A44A26" w:rsidRPr="00CB27FC" w14:paraId="04619ED2" w14:textId="77777777" w:rsidTr="00050A46">
        <w:trPr>
          <w:trHeight w:val="630"/>
        </w:trPr>
        <w:tc>
          <w:tcPr>
            <w:tcW w:w="2694" w:type="dxa"/>
            <w:vAlign w:val="center"/>
          </w:tcPr>
          <w:p w14:paraId="196A17A7" w14:textId="77777777" w:rsidR="00A44A26" w:rsidRPr="00CB27FC" w:rsidRDefault="00A44A26" w:rsidP="00050A46">
            <w:pPr>
              <w:spacing w:after="0" w:line="240" w:lineRule="auto"/>
              <w:rPr>
                <w:rFonts w:cstheme="minorHAnsi"/>
                <w:bCs/>
              </w:rPr>
            </w:pPr>
            <w:r>
              <w:rPr>
                <w:rFonts w:cstheme="minorHAnsi"/>
                <w:bCs/>
              </w:rPr>
              <w:t>Datum izdaje uporabnega dovoljenja</w:t>
            </w:r>
          </w:p>
        </w:tc>
        <w:tc>
          <w:tcPr>
            <w:tcW w:w="6378" w:type="dxa"/>
            <w:vAlign w:val="center"/>
          </w:tcPr>
          <w:p w14:paraId="161A2747" w14:textId="77777777" w:rsidR="00A44A26" w:rsidRPr="00CB27FC" w:rsidRDefault="00A44A26" w:rsidP="00050A46">
            <w:pPr>
              <w:spacing w:after="0" w:line="240" w:lineRule="auto"/>
              <w:rPr>
                <w:rFonts w:cstheme="minorHAnsi"/>
                <w:lang w:eastAsia="zh-CN"/>
              </w:rPr>
            </w:pPr>
          </w:p>
        </w:tc>
      </w:tr>
    </w:tbl>
    <w:p w14:paraId="30169177" w14:textId="77777777" w:rsidR="00A44A26" w:rsidRDefault="00A44A26" w:rsidP="00A44A26">
      <w:pPr>
        <w:spacing w:after="0" w:line="312" w:lineRule="auto"/>
        <w:jc w:val="both"/>
      </w:pPr>
    </w:p>
    <w:tbl>
      <w:tblPr>
        <w:tblW w:w="9072" w:type="dxa"/>
        <w:tblLook w:val="04A0" w:firstRow="1" w:lastRow="0" w:firstColumn="1" w:lastColumn="0" w:noHBand="0" w:noVBand="1"/>
      </w:tblPr>
      <w:tblGrid>
        <w:gridCol w:w="1560"/>
        <w:gridCol w:w="1598"/>
        <w:gridCol w:w="1797"/>
        <w:gridCol w:w="4117"/>
      </w:tblGrid>
      <w:tr w:rsidR="00A44A26" w:rsidRPr="00CE41E8" w14:paraId="5766AE1B" w14:textId="77777777" w:rsidTr="00050A46">
        <w:tc>
          <w:tcPr>
            <w:tcW w:w="1560" w:type="dxa"/>
          </w:tcPr>
          <w:p w14:paraId="6CD75E64" w14:textId="77777777" w:rsidR="00A44A26" w:rsidRPr="00CE41E8" w:rsidRDefault="00A44A26" w:rsidP="00050A46">
            <w:pPr>
              <w:widowControl w:val="0"/>
              <w:autoSpaceDE w:val="0"/>
              <w:autoSpaceDN w:val="0"/>
              <w:adjustRightInd w:val="0"/>
              <w:spacing w:after="0" w:line="264" w:lineRule="auto"/>
              <w:jc w:val="both"/>
              <w:rPr>
                <w:rFonts w:eastAsia="Times New Roman" w:cs="Calibri"/>
                <w:color w:val="000000"/>
                <w:sz w:val="21"/>
                <w:szCs w:val="21"/>
              </w:rPr>
            </w:pPr>
            <w:r w:rsidRPr="00B539D1">
              <w:rPr>
                <w:rFonts w:eastAsia="Times New Roman" w:cs="Calibri"/>
                <w:color w:val="000000"/>
              </w:rPr>
              <w:t xml:space="preserve">Kraj in datum: </w:t>
            </w:r>
          </w:p>
        </w:tc>
        <w:tc>
          <w:tcPr>
            <w:tcW w:w="3395" w:type="dxa"/>
            <w:gridSpan w:val="2"/>
            <w:tcBorders>
              <w:bottom w:val="single" w:sz="4" w:space="0" w:color="auto"/>
            </w:tcBorders>
          </w:tcPr>
          <w:p w14:paraId="1D4D0C34" w14:textId="77777777" w:rsidR="00A44A26" w:rsidRPr="00CE41E8" w:rsidRDefault="00A44A26" w:rsidP="00050A46">
            <w:pPr>
              <w:widowControl w:val="0"/>
              <w:autoSpaceDE w:val="0"/>
              <w:autoSpaceDN w:val="0"/>
              <w:adjustRightInd w:val="0"/>
              <w:spacing w:after="0" w:line="264" w:lineRule="auto"/>
              <w:jc w:val="both"/>
              <w:rPr>
                <w:rFonts w:eastAsia="Times New Roman" w:cs="Calibri"/>
                <w:color w:val="000000"/>
                <w:sz w:val="21"/>
                <w:szCs w:val="21"/>
              </w:rPr>
            </w:pPr>
          </w:p>
        </w:tc>
        <w:tc>
          <w:tcPr>
            <w:tcW w:w="4117" w:type="dxa"/>
          </w:tcPr>
          <w:p w14:paraId="2FD9F3B2" w14:textId="77777777" w:rsidR="00A44A26" w:rsidRPr="00CE41E8" w:rsidRDefault="00A44A26" w:rsidP="00050A46">
            <w:pPr>
              <w:widowControl w:val="0"/>
              <w:autoSpaceDE w:val="0"/>
              <w:autoSpaceDN w:val="0"/>
              <w:adjustRightInd w:val="0"/>
              <w:spacing w:after="0" w:line="264" w:lineRule="auto"/>
              <w:jc w:val="both"/>
              <w:rPr>
                <w:rFonts w:eastAsia="Times New Roman" w:cs="Calibri"/>
                <w:b/>
                <w:color w:val="000000"/>
                <w:sz w:val="21"/>
                <w:szCs w:val="21"/>
              </w:rPr>
            </w:pPr>
          </w:p>
        </w:tc>
      </w:tr>
      <w:tr w:rsidR="00A44A26" w:rsidRPr="00CE41E8" w14:paraId="07507C69" w14:textId="77777777" w:rsidTr="00050A46">
        <w:trPr>
          <w:trHeight w:val="880"/>
        </w:trPr>
        <w:tc>
          <w:tcPr>
            <w:tcW w:w="3158" w:type="dxa"/>
            <w:gridSpan w:val="2"/>
          </w:tcPr>
          <w:p w14:paraId="193235BA" w14:textId="77777777" w:rsidR="00A44A26" w:rsidRPr="00CE41E8" w:rsidRDefault="00A44A26" w:rsidP="00050A46">
            <w:pPr>
              <w:widowControl w:val="0"/>
              <w:autoSpaceDE w:val="0"/>
              <w:autoSpaceDN w:val="0"/>
              <w:adjustRightInd w:val="0"/>
              <w:spacing w:after="0" w:line="264" w:lineRule="auto"/>
              <w:jc w:val="both"/>
              <w:rPr>
                <w:rFonts w:eastAsia="Times New Roman" w:cs="Calibri"/>
                <w:color w:val="000000"/>
                <w:sz w:val="21"/>
                <w:szCs w:val="21"/>
              </w:rPr>
            </w:pPr>
          </w:p>
        </w:tc>
        <w:tc>
          <w:tcPr>
            <w:tcW w:w="1797" w:type="dxa"/>
            <w:vAlign w:val="bottom"/>
          </w:tcPr>
          <w:p w14:paraId="3643D3F9" w14:textId="77777777" w:rsidR="00A44A26" w:rsidRPr="00CE41E8" w:rsidRDefault="00A44A26" w:rsidP="00050A46">
            <w:pPr>
              <w:widowControl w:val="0"/>
              <w:autoSpaceDE w:val="0"/>
              <w:autoSpaceDN w:val="0"/>
              <w:adjustRightInd w:val="0"/>
              <w:spacing w:after="0" w:line="264" w:lineRule="auto"/>
              <w:jc w:val="center"/>
              <w:rPr>
                <w:rFonts w:eastAsia="Times New Roman" w:cs="Calibri"/>
                <w:i/>
                <w:color w:val="000000"/>
                <w:sz w:val="16"/>
                <w:szCs w:val="16"/>
              </w:rPr>
            </w:pPr>
          </w:p>
        </w:tc>
        <w:tc>
          <w:tcPr>
            <w:tcW w:w="4117" w:type="dxa"/>
          </w:tcPr>
          <w:p w14:paraId="6327C229" w14:textId="77777777" w:rsidR="00A44A26" w:rsidRPr="00CE41E8" w:rsidRDefault="00A44A26" w:rsidP="00050A46">
            <w:pPr>
              <w:widowControl w:val="0"/>
              <w:autoSpaceDE w:val="0"/>
              <w:autoSpaceDN w:val="0"/>
              <w:adjustRightInd w:val="0"/>
              <w:spacing w:after="0" w:line="264" w:lineRule="auto"/>
              <w:jc w:val="both"/>
              <w:rPr>
                <w:rFonts w:eastAsia="Times New Roman" w:cs="Calibri"/>
                <w:color w:val="000000"/>
                <w:sz w:val="21"/>
                <w:szCs w:val="21"/>
              </w:rPr>
            </w:pPr>
          </w:p>
        </w:tc>
      </w:tr>
      <w:tr w:rsidR="00A44A26" w:rsidRPr="00CE41E8" w14:paraId="53E3BD43" w14:textId="77777777" w:rsidTr="00050A46">
        <w:tc>
          <w:tcPr>
            <w:tcW w:w="3158" w:type="dxa"/>
            <w:gridSpan w:val="2"/>
            <w:vAlign w:val="bottom"/>
          </w:tcPr>
          <w:p w14:paraId="35C16FA2" w14:textId="77777777" w:rsidR="00A44A26" w:rsidRPr="00CE41E8" w:rsidRDefault="00A44A26" w:rsidP="00050A46">
            <w:pPr>
              <w:widowControl w:val="0"/>
              <w:autoSpaceDE w:val="0"/>
              <w:autoSpaceDN w:val="0"/>
              <w:adjustRightInd w:val="0"/>
              <w:spacing w:after="0" w:line="264" w:lineRule="auto"/>
              <w:rPr>
                <w:rFonts w:eastAsia="Times New Roman" w:cs="Calibri"/>
                <w:color w:val="000000"/>
                <w:sz w:val="21"/>
                <w:szCs w:val="21"/>
              </w:rPr>
            </w:pPr>
          </w:p>
        </w:tc>
        <w:tc>
          <w:tcPr>
            <w:tcW w:w="1797" w:type="dxa"/>
            <w:vAlign w:val="bottom"/>
          </w:tcPr>
          <w:p w14:paraId="58E46920" w14:textId="77777777" w:rsidR="00A44A26" w:rsidRPr="00CE41E8" w:rsidRDefault="00A44A26" w:rsidP="00050A46">
            <w:pPr>
              <w:widowControl w:val="0"/>
              <w:autoSpaceDE w:val="0"/>
              <w:autoSpaceDN w:val="0"/>
              <w:adjustRightInd w:val="0"/>
              <w:spacing w:after="0" w:line="264" w:lineRule="auto"/>
              <w:rPr>
                <w:rFonts w:eastAsia="Times New Roman" w:cs="Calibri"/>
                <w:color w:val="000000"/>
                <w:sz w:val="21"/>
                <w:szCs w:val="21"/>
              </w:rPr>
            </w:pPr>
          </w:p>
        </w:tc>
        <w:tc>
          <w:tcPr>
            <w:tcW w:w="4117" w:type="dxa"/>
            <w:tcBorders>
              <w:bottom w:val="single" w:sz="4" w:space="0" w:color="auto"/>
            </w:tcBorders>
          </w:tcPr>
          <w:p w14:paraId="4DA1D135" w14:textId="77777777" w:rsidR="00A44A26" w:rsidRPr="00CE41E8" w:rsidRDefault="00A44A26" w:rsidP="00050A46">
            <w:pPr>
              <w:widowControl w:val="0"/>
              <w:autoSpaceDE w:val="0"/>
              <w:autoSpaceDN w:val="0"/>
              <w:adjustRightInd w:val="0"/>
              <w:spacing w:after="0" w:line="264" w:lineRule="auto"/>
              <w:jc w:val="both"/>
              <w:rPr>
                <w:rFonts w:eastAsia="Times New Roman" w:cs="Calibri"/>
                <w:color w:val="000000"/>
                <w:sz w:val="21"/>
                <w:szCs w:val="21"/>
              </w:rPr>
            </w:pPr>
          </w:p>
        </w:tc>
      </w:tr>
      <w:tr w:rsidR="00A44A26" w:rsidRPr="00CE41E8" w14:paraId="54A94EC0" w14:textId="77777777" w:rsidTr="00050A46">
        <w:tc>
          <w:tcPr>
            <w:tcW w:w="3158" w:type="dxa"/>
            <w:gridSpan w:val="2"/>
          </w:tcPr>
          <w:p w14:paraId="62E09977" w14:textId="77777777" w:rsidR="00A44A26" w:rsidRPr="00CE41E8" w:rsidRDefault="00A44A26" w:rsidP="00050A46">
            <w:pPr>
              <w:widowControl w:val="0"/>
              <w:autoSpaceDE w:val="0"/>
              <w:autoSpaceDN w:val="0"/>
              <w:adjustRightInd w:val="0"/>
              <w:spacing w:after="0" w:line="264" w:lineRule="auto"/>
              <w:jc w:val="both"/>
              <w:rPr>
                <w:rFonts w:eastAsia="Times New Roman" w:cs="Calibri"/>
                <w:color w:val="000000"/>
                <w:sz w:val="21"/>
                <w:szCs w:val="21"/>
              </w:rPr>
            </w:pPr>
          </w:p>
        </w:tc>
        <w:tc>
          <w:tcPr>
            <w:tcW w:w="1797" w:type="dxa"/>
          </w:tcPr>
          <w:p w14:paraId="5D6C5A2C" w14:textId="77777777" w:rsidR="00A44A26" w:rsidRPr="00B539D1" w:rsidRDefault="00A44A26" w:rsidP="00050A46">
            <w:pPr>
              <w:widowControl w:val="0"/>
              <w:autoSpaceDE w:val="0"/>
              <w:autoSpaceDN w:val="0"/>
              <w:adjustRightInd w:val="0"/>
              <w:spacing w:after="0" w:line="264" w:lineRule="auto"/>
              <w:jc w:val="both"/>
              <w:rPr>
                <w:rFonts w:eastAsia="Times New Roman" w:cs="Calibri"/>
                <w:color w:val="000000"/>
                <w:sz w:val="20"/>
                <w:szCs w:val="20"/>
              </w:rPr>
            </w:pPr>
            <w:r w:rsidRPr="00B539D1">
              <w:rPr>
                <w:rFonts w:eastAsia="Times New Roman" w:cs="Calibri"/>
                <w:i/>
                <w:color w:val="000000"/>
                <w:sz w:val="20"/>
                <w:szCs w:val="20"/>
              </w:rPr>
              <w:t>(žig)</w:t>
            </w:r>
          </w:p>
        </w:tc>
        <w:tc>
          <w:tcPr>
            <w:tcW w:w="4117" w:type="dxa"/>
          </w:tcPr>
          <w:p w14:paraId="20CC3210" w14:textId="77777777" w:rsidR="00A44A26" w:rsidRPr="00B539D1" w:rsidRDefault="00A44A26" w:rsidP="00050A46">
            <w:pPr>
              <w:widowControl w:val="0"/>
              <w:autoSpaceDE w:val="0"/>
              <w:autoSpaceDN w:val="0"/>
              <w:adjustRightInd w:val="0"/>
              <w:spacing w:after="0" w:line="264" w:lineRule="auto"/>
              <w:jc w:val="center"/>
              <w:rPr>
                <w:rFonts w:eastAsia="Times New Roman" w:cs="Calibri"/>
                <w:i/>
                <w:color w:val="000000"/>
                <w:sz w:val="20"/>
                <w:szCs w:val="20"/>
              </w:rPr>
            </w:pPr>
            <w:r w:rsidRPr="00B539D1">
              <w:rPr>
                <w:rFonts w:eastAsia="Times New Roman" w:cs="Calibri"/>
                <w:i/>
                <w:color w:val="000000"/>
                <w:sz w:val="20"/>
                <w:szCs w:val="20"/>
              </w:rPr>
              <w:t>(</w:t>
            </w:r>
            <w:r>
              <w:rPr>
                <w:rFonts w:eastAsia="Times New Roman" w:cs="Calibri"/>
                <w:i/>
                <w:color w:val="000000"/>
                <w:sz w:val="20"/>
                <w:szCs w:val="20"/>
              </w:rPr>
              <w:t>i</w:t>
            </w:r>
            <w:r w:rsidRPr="00B539D1">
              <w:rPr>
                <w:rFonts w:eastAsia="Times New Roman" w:cs="Calibri"/>
                <w:i/>
                <w:color w:val="000000"/>
                <w:sz w:val="20"/>
                <w:szCs w:val="20"/>
              </w:rPr>
              <w:t>me in priimek zakonitega zastopnika, podpis)</w:t>
            </w:r>
          </w:p>
        </w:tc>
      </w:tr>
    </w:tbl>
    <w:p w14:paraId="23A606E8" w14:textId="77777777" w:rsidR="002E2DFC" w:rsidRPr="001F0B33" w:rsidRDefault="002E2DFC" w:rsidP="003A65AA">
      <w:pPr>
        <w:widowControl w:val="0"/>
        <w:tabs>
          <w:tab w:val="right" w:pos="2556"/>
          <w:tab w:val="right" w:pos="9017"/>
        </w:tabs>
        <w:spacing w:after="0" w:line="240" w:lineRule="auto"/>
        <w:rPr>
          <w:i/>
          <w:highlight w:val="yellow"/>
        </w:rPr>
      </w:pPr>
    </w:p>
    <w:p w14:paraId="06FB24C5" w14:textId="77777777" w:rsidR="00491A73" w:rsidRPr="001F0B33" w:rsidRDefault="00491A73" w:rsidP="00491A73">
      <w:pPr>
        <w:pStyle w:val="Slog3"/>
        <w:rPr>
          <w:rStyle w:val="Neenpoudarek"/>
          <w:rFonts w:asciiTheme="minorHAnsi" w:hAnsiTheme="minorHAnsi" w:cstheme="minorHAnsi"/>
          <w:i/>
          <w:color w:val="auto"/>
          <w:sz w:val="22"/>
          <w:szCs w:val="22"/>
        </w:rPr>
      </w:pPr>
      <w:bookmarkStart w:id="24" w:name="_Toc214634301"/>
      <w:bookmarkStart w:id="25" w:name="_Toc226953449"/>
      <w:r w:rsidRPr="001F0B33">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F</w:t>
      </w:r>
      <w:bookmarkEnd w:id="24"/>
      <w:bookmarkEnd w:id="25"/>
    </w:p>
    <w:p w14:paraId="6BBE57FB" w14:textId="77777777" w:rsidR="00491A73" w:rsidRPr="001F0B33" w:rsidRDefault="00491A73" w:rsidP="00491A73">
      <w:pPr>
        <w:widowControl w:val="0"/>
        <w:pBdr>
          <w:top w:val="single" w:sz="4" w:space="10" w:color="541C72"/>
          <w:bottom w:val="single" w:sz="4" w:space="5" w:color="541C72"/>
        </w:pBdr>
        <w:shd w:val="pct5" w:color="F8F2FC" w:fill="F7EFFB"/>
        <w:spacing w:after="120" w:line="240" w:lineRule="auto"/>
        <w:jc w:val="center"/>
        <w:outlineLvl w:val="1"/>
        <w:rPr>
          <w:b/>
          <w:bCs/>
          <w:i/>
          <w:iCs/>
          <w:spacing w:val="20"/>
          <w:lang w:eastAsia="zh-CN"/>
        </w:rPr>
      </w:pPr>
      <w:bookmarkStart w:id="26" w:name="_Toc214634302"/>
      <w:bookmarkStart w:id="27" w:name="_Toc226953450"/>
      <w:r>
        <w:rPr>
          <w:b/>
          <w:bCs/>
          <w:i/>
          <w:iCs/>
          <w:spacing w:val="20"/>
          <w:lang w:eastAsia="zh-CN"/>
        </w:rPr>
        <w:t>POTRDILO</w:t>
      </w:r>
      <w:r w:rsidRPr="001F0B33">
        <w:rPr>
          <w:b/>
          <w:bCs/>
          <w:i/>
          <w:iCs/>
          <w:spacing w:val="20"/>
          <w:lang w:eastAsia="zh-CN"/>
        </w:rPr>
        <w:t xml:space="preserve"> REFERENC</w:t>
      </w:r>
      <w:r>
        <w:rPr>
          <w:b/>
          <w:bCs/>
          <w:i/>
          <w:iCs/>
          <w:spacing w:val="20"/>
          <w:lang w:eastAsia="zh-CN"/>
        </w:rPr>
        <w:t>E KADRA</w:t>
      </w:r>
      <w:r>
        <w:rPr>
          <w:rStyle w:val="Sprotnaopomba-sklic"/>
          <w:b/>
          <w:kern w:val="3"/>
          <w:lang w:eastAsia="zh-CN"/>
        </w:rPr>
        <w:footnoteReference w:id="2"/>
      </w:r>
      <w:bookmarkEnd w:id="26"/>
      <w:bookmarkEnd w:id="27"/>
    </w:p>
    <w:p w14:paraId="00421DCA" w14:textId="6E29615C" w:rsidR="00491A73" w:rsidRPr="001F0B33" w:rsidRDefault="00491A73" w:rsidP="00491A73">
      <w:pPr>
        <w:widowControl w:val="0"/>
        <w:tabs>
          <w:tab w:val="left" w:pos="5595"/>
        </w:tabs>
        <w:spacing w:after="0" w:line="240" w:lineRule="auto"/>
        <w:jc w:val="both"/>
      </w:pPr>
      <w:r w:rsidRPr="001F0B33">
        <w:t xml:space="preserve">Številka naročila: </w:t>
      </w:r>
      <w:r w:rsidRPr="00CE0FC4">
        <w:rPr>
          <w:rFonts w:ascii="Calibri" w:hAnsi="Calibri" w:cs="Calibri"/>
          <w:iCs/>
        </w:rPr>
        <w:t>403/2</w:t>
      </w:r>
      <w:r>
        <w:rPr>
          <w:rFonts w:ascii="Calibri" w:hAnsi="Calibri" w:cs="Calibri"/>
          <w:iCs/>
        </w:rPr>
        <w:t>6</w:t>
      </w:r>
      <w:r w:rsidRPr="00CE0FC4">
        <w:rPr>
          <w:rFonts w:ascii="Calibri" w:hAnsi="Calibri" w:cs="Calibri"/>
          <w:iCs/>
        </w:rPr>
        <w:t>-0</w:t>
      </w:r>
      <w:r>
        <w:rPr>
          <w:rFonts w:ascii="Calibri" w:hAnsi="Calibri" w:cs="Calibri"/>
          <w:iCs/>
        </w:rPr>
        <w:t>096</w:t>
      </w:r>
    </w:p>
    <w:p w14:paraId="037D8D8D" w14:textId="77777777" w:rsidR="00491A73" w:rsidRDefault="00491A73" w:rsidP="00491A73">
      <w:pPr>
        <w:widowControl w:val="0"/>
        <w:tabs>
          <w:tab w:val="right" w:pos="2556"/>
          <w:tab w:val="right" w:pos="9017"/>
        </w:tabs>
        <w:spacing w:after="0" w:line="240" w:lineRule="auto"/>
        <w:rPr>
          <w:bCs/>
          <w:i/>
        </w:rPr>
      </w:pPr>
    </w:p>
    <w:p w14:paraId="02AC126D" w14:textId="753498AB" w:rsidR="00491A73" w:rsidRDefault="00491A73" w:rsidP="00491A73">
      <w:pPr>
        <w:spacing w:after="0" w:line="240" w:lineRule="auto"/>
        <w:jc w:val="both"/>
        <w:rPr>
          <w:lang w:eastAsia="zh-CN"/>
        </w:rPr>
      </w:pPr>
      <w:r w:rsidRPr="00890B85">
        <w:rPr>
          <w:lang w:eastAsia="zh-CN"/>
        </w:rPr>
        <w:t xml:space="preserve">Kot referenčni naročnik izjavljamo, da je </w:t>
      </w:r>
      <w:r w:rsidR="009127E1" w:rsidRPr="00890B85">
        <w:rPr>
          <w:lang w:eastAsia="zh-CN"/>
        </w:rPr>
        <w:t xml:space="preserve">spodaj navedeni </w:t>
      </w:r>
      <w:r w:rsidRPr="00890B85">
        <w:rPr>
          <w:lang w:eastAsia="zh-CN"/>
        </w:rPr>
        <w:t xml:space="preserve">kader pravočasno, strokovno, kakovostno in v skladu z dogovorom </w:t>
      </w:r>
      <w:r w:rsidRPr="00890B85">
        <w:rPr>
          <w:rFonts w:ascii="Calibri" w:hAnsi="Calibri" w:cs="Calibri"/>
          <w:lang w:eastAsia="zh-CN"/>
        </w:rPr>
        <w:t xml:space="preserve">sodeloval kot (odgovorni) vodja del oz. vodja gradnje pri </w:t>
      </w:r>
      <w:r w:rsidR="009127E1" w:rsidRPr="00890B85">
        <w:rPr>
          <w:rFonts w:ascii="Calibri" w:hAnsi="Calibri" w:cs="Calibri"/>
          <w:lang w:eastAsia="zh-CN"/>
        </w:rPr>
        <w:t xml:space="preserve">naslednjem referenčnem poslu </w:t>
      </w:r>
      <w:r w:rsidRPr="00890B85">
        <w:rPr>
          <w:i/>
          <w:iCs/>
          <w:lang w:eastAsia="zh-CN"/>
        </w:rPr>
        <w:t>(</w:t>
      </w:r>
      <w:r w:rsidRPr="00890B85">
        <w:rPr>
          <w:i/>
          <w:iCs/>
          <w:u w:val="single"/>
          <w:lang w:eastAsia="zh-CN"/>
        </w:rPr>
        <w:t>označiti</w:t>
      </w:r>
      <w:r w:rsidR="009127E1" w:rsidRPr="00890B85">
        <w:rPr>
          <w:i/>
          <w:iCs/>
          <w:u w:val="single"/>
          <w:lang w:eastAsia="zh-CN"/>
        </w:rPr>
        <w:t xml:space="preserve"> in navesti spodaj</w:t>
      </w:r>
      <w:r w:rsidRPr="00890B85">
        <w:rPr>
          <w:i/>
          <w:iCs/>
          <w:lang w:eastAsia="zh-CN"/>
        </w:rPr>
        <w:t>)</w:t>
      </w:r>
      <w:r w:rsidRPr="00890B85">
        <w:rPr>
          <w:lang w:eastAsia="zh-CN"/>
        </w:rPr>
        <w:t>:</w:t>
      </w:r>
    </w:p>
    <w:p w14:paraId="47E6E8B5" w14:textId="77777777" w:rsidR="00491A73" w:rsidRDefault="00491A73" w:rsidP="00491A73">
      <w:pPr>
        <w:spacing w:after="0" w:line="240" w:lineRule="auto"/>
        <w:jc w:val="both"/>
        <w:rPr>
          <w:lang w:eastAsia="zh-CN"/>
        </w:rPr>
      </w:pPr>
    </w:p>
    <w:tbl>
      <w:tblPr>
        <w:tblStyle w:val="Tabelamrea"/>
        <w:tblW w:w="9072" w:type="dxa"/>
        <w:tblInd w:w="-5" w:type="dxa"/>
        <w:tblLayout w:type="fixed"/>
        <w:tblLook w:val="04A0" w:firstRow="1" w:lastRow="0" w:firstColumn="1" w:lastColumn="0" w:noHBand="0" w:noVBand="1"/>
      </w:tblPr>
      <w:tblGrid>
        <w:gridCol w:w="2694"/>
        <w:gridCol w:w="1842"/>
        <w:gridCol w:w="4536"/>
      </w:tblGrid>
      <w:tr w:rsidR="00491A73" w:rsidRPr="00CB27FC" w14:paraId="5A736367" w14:textId="77777777" w:rsidTr="00050A46">
        <w:trPr>
          <w:trHeight w:val="1216"/>
        </w:trPr>
        <w:tc>
          <w:tcPr>
            <w:tcW w:w="2694" w:type="dxa"/>
            <w:vAlign w:val="center"/>
          </w:tcPr>
          <w:p w14:paraId="007A4F02" w14:textId="77777777" w:rsidR="00491A73" w:rsidRPr="00CB27FC" w:rsidRDefault="00491A73" w:rsidP="00050A46">
            <w:pPr>
              <w:spacing w:after="0" w:line="240" w:lineRule="auto"/>
              <w:rPr>
                <w:rFonts w:cstheme="minorHAnsi"/>
                <w:b/>
                <w:bCs/>
              </w:rPr>
            </w:pPr>
            <w:r w:rsidRPr="00CB27FC">
              <w:rPr>
                <w:rFonts w:cstheme="minorHAnsi"/>
                <w:b/>
                <w:bCs/>
              </w:rPr>
              <w:t>Referenčni naročnik</w:t>
            </w:r>
          </w:p>
          <w:p w14:paraId="6F35BEBD" w14:textId="77777777" w:rsidR="00491A73" w:rsidRPr="00CB27FC" w:rsidRDefault="00491A73" w:rsidP="00050A46">
            <w:pPr>
              <w:spacing w:after="0" w:line="240" w:lineRule="auto"/>
              <w:rPr>
                <w:rFonts w:cstheme="minorHAnsi"/>
                <w:bCs/>
                <w:i/>
                <w:iCs/>
              </w:rPr>
            </w:pPr>
            <w:r w:rsidRPr="00E701E3">
              <w:rPr>
                <w:rFonts w:cstheme="minorHAnsi"/>
                <w:bCs/>
                <w:i/>
                <w:iCs/>
              </w:rPr>
              <w:t>(naziv, naslov, kontaktna oseba, telefon, e-pošta)</w:t>
            </w:r>
          </w:p>
        </w:tc>
        <w:tc>
          <w:tcPr>
            <w:tcW w:w="6378" w:type="dxa"/>
            <w:gridSpan w:val="2"/>
            <w:vAlign w:val="center"/>
          </w:tcPr>
          <w:p w14:paraId="7BE34FA5" w14:textId="77777777" w:rsidR="00491A73" w:rsidRPr="00CB27FC" w:rsidRDefault="00491A73" w:rsidP="00050A46">
            <w:pPr>
              <w:spacing w:after="0" w:line="240" w:lineRule="auto"/>
              <w:rPr>
                <w:rFonts w:cstheme="minorHAnsi"/>
                <w:lang w:eastAsia="zh-CN"/>
              </w:rPr>
            </w:pPr>
          </w:p>
        </w:tc>
      </w:tr>
      <w:tr w:rsidR="009127E1" w:rsidRPr="00CB27FC" w14:paraId="0CDA9677" w14:textId="77777777" w:rsidTr="009127E1">
        <w:trPr>
          <w:trHeight w:val="885"/>
        </w:trPr>
        <w:tc>
          <w:tcPr>
            <w:tcW w:w="2694" w:type="dxa"/>
            <w:vMerge w:val="restart"/>
            <w:vAlign w:val="center"/>
          </w:tcPr>
          <w:p w14:paraId="17B94701" w14:textId="77777777" w:rsidR="009127E1" w:rsidRDefault="009127E1" w:rsidP="00050A46">
            <w:pPr>
              <w:spacing w:after="0" w:line="240" w:lineRule="auto"/>
              <w:rPr>
                <w:rFonts w:cstheme="minorHAnsi"/>
                <w:b/>
                <w:bCs/>
              </w:rPr>
            </w:pPr>
            <w:r>
              <w:rPr>
                <w:rFonts w:cstheme="minorHAnsi"/>
                <w:b/>
                <w:bCs/>
              </w:rPr>
              <w:t>Kader</w:t>
            </w:r>
          </w:p>
          <w:p w14:paraId="39E5AA03" w14:textId="36A4B9F3" w:rsidR="009127E1" w:rsidRPr="004C430D" w:rsidRDefault="009127E1" w:rsidP="00050A46">
            <w:pPr>
              <w:spacing w:after="0" w:line="240" w:lineRule="auto"/>
              <w:rPr>
                <w:rFonts w:cstheme="minorHAnsi"/>
                <w:i/>
                <w:iCs/>
              </w:rPr>
            </w:pPr>
          </w:p>
        </w:tc>
        <w:tc>
          <w:tcPr>
            <w:tcW w:w="1842" w:type="dxa"/>
            <w:vAlign w:val="center"/>
          </w:tcPr>
          <w:p w14:paraId="3AB7F4DB" w14:textId="263574B6" w:rsidR="009127E1" w:rsidRPr="009127E1" w:rsidRDefault="009127E1" w:rsidP="00050A46">
            <w:pPr>
              <w:spacing w:before="120" w:after="0" w:line="240" w:lineRule="auto"/>
              <w:rPr>
                <w:lang w:eastAsia="zh-CN"/>
              </w:rPr>
            </w:pPr>
            <w:r w:rsidRPr="009127E1">
              <w:rPr>
                <w:lang w:eastAsia="zh-CN"/>
              </w:rPr>
              <w:t xml:space="preserve">Ime in priimek: </w:t>
            </w:r>
          </w:p>
          <w:p w14:paraId="74CFDCA9" w14:textId="0C0AED6F" w:rsidR="009127E1" w:rsidRPr="009127E1" w:rsidRDefault="009127E1" w:rsidP="009127E1">
            <w:pPr>
              <w:spacing w:after="0" w:line="240" w:lineRule="auto"/>
              <w:rPr>
                <w:lang w:eastAsia="zh-CN"/>
              </w:rPr>
            </w:pPr>
          </w:p>
        </w:tc>
        <w:tc>
          <w:tcPr>
            <w:tcW w:w="4536" w:type="dxa"/>
            <w:vAlign w:val="center"/>
          </w:tcPr>
          <w:p w14:paraId="0355C7B1" w14:textId="4F16BBED" w:rsidR="009127E1" w:rsidRPr="004F162C" w:rsidRDefault="009127E1" w:rsidP="009127E1">
            <w:pPr>
              <w:spacing w:before="120" w:after="0" w:line="240" w:lineRule="auto"/>
              <w:rPr>
                <w:i/>
                <w:iCs/>
                <w:lang w:eastAsia="zh-CN"/>
              </w:rPr>
            </w:pPr>
          </w:p>
        </w:tc>
      </w:tr>
      <w:tr w:rsidR="009127E1" w:rsidRPr="00CB27FC" w14:paraId="231333A0" w14:textId="77777777" w:rsidTr="009127E1">
        <w:trPr>
          <w:trHeight w:val="986"/>
        </w:trPr>
        <w:tc>
          <w:tcPr>
            <w:tcW w:w="2694" w:type="dxa"/>
            <w:vMerge/>
            <w:vAlign w:val="center"/>
          </w:tcPr>
          <w:p w14:paraId="17AB6CCD" w14:textId="77777777" w:rsidR="009127E1" w:rsidRDefault="009127E1" w:rsidP="00050A46">
            <w:pPr>
              <w:spacing w:after="0" w:line="240" w:lineRule="auto"/>
              <w:rPr>
                <w:b/>
                <w:bCs/>
              </w:rPr>
            </w:pPr>
          </w:p>
        </w:tc>
        <w:tc>
          <w:tcPr>
            <w:tcW w:w="1842" w:type="dxa"/>
            <w:vAlign w:val="center"/>
          </w:tcPr>
          <w:p w14:paraId="10F7833C" w14:textId="1A4362E4" w:rsidR="009127E1" w:rsidRPr="009127E1" w:rsidRDefault="009127E1" w:rsidP="00050A46">
            <w:pPr>
              <w:spacing w:before="120" w:after="0" w:line="240" w:lineRule="auto"/>
              <w:rPr>
                <w:lang w:eastAsia="zh-CN"/>
              </w:rPr>
            </w:pPr>
            <w:r w:rsidRPr="009127E1">
              <w:rPr>
                <w:lang w:eastAsia="zh-CN"/>
              </w:rPr>
              <w:t>Funkcija/vloga:</w:t>
            </w:r>
          </w:p>
        </w:tc>
        <w:tc>
          <w:tcPr>
            <w:tcW w:w="4536" w:type="dxa"/>
            <w:vAlign w:val="center"/>
          </w:tcPr>
          <w:p w14:paraId="642EADFC" w14:textId="1EDB5881" w:rsidR="009127E1" w:rsidRDefault="003F1042" w:rsidP="00050A46">
            <w:pPr>
              <w:spacing w:before="120" w:after="0" w:line="240" w:lineRule="auto"/>
              <w:rPr>
                <w:lang w:eastAsia="zh-CN"/>
              </w:rPr>
            </w:pPr>
            <w:sdt>
              <w:sdtPr>
                <w:rPr>
                  <w:lang w:eastAsia="zh-CN"/>
                </w:rPr>
                <w:id w:val="1041400109"/>
                <w14:checkbox>
                  <w14:checked w14:val="0"/>
                  <w14:checkedState w14:val="2612" w14:font="MS Gothic"/>
                  <w14:uncheckedState w14:val="2610" w14:font="MS Gothic"/>
                </w14:checkbox>
              </w:sdtPr>
              <w:sdtEndPr/>
              <w:sdtContent>
                <w:r w:rsidR="009127E1">
                  <w:rPr>
                    <w:rFonts w:ascii="MS Gothic" w:eastAsia="MS Gothic" w:hAnsi="MS Gothic" w:hint="eastAsia"/>
                    <w:lang w:eastAsia="zh-CN"/>
                  </w:rPr>
                  <w:t>☐</w:t>
                </w:r>
              </w:sdtContent>
            </w:sdt>
            <w:r w:rsidR="009127E1" w:rsidRPr="009E083F">
              <w:rPr>
                <w:lang w:eastAsia="zh-CN"/>
              </w:rPr>
              <w:t xml:space="preserve"> </w:t>
            </w:r>
            <w:r w:rsidR="009127E1">
              <w:rPr>
                <w:lang w:eastAsia="zh-CN"/>
              </w:rPr>
              <w:t>(</w:t>
            </w:r>
            <w:r w:rsidR="009127E1" w:rsidRPr="001B56AE">
              <w:rPr>
                <w:rFonts w:ascii="Calibri" w:hAnsi="Calibri"/>
                <w:lang w:eastAsia="zh-CN"/>
              </w:rPr>
              <w:t xml:space="preserve">odgovorni) vodja del </w:t>
            </w:r>
          </w:p>
          <w:p w14:paraId="2679A09B" w14:textId="657E779D" w:rsidR="009127E1" w:rsidRPr="00A24A00" w:rsidRDefault="003F1042" w:rsidP="00050A46">
            <w:pPr>
              <w:spacing w:before="120" w:after="0" w:line="240" w:lineRule="auto"/>
              <w:rPr>
                <w:i/>
                <w:iCs/>
                <w:lang w:eastAsia="zh-CN"/>
              </w:rPr>
            </w:pPr>
            <w:sdt>
              <w:sdtPr>
                <w:rPr>
                  <w:lang w:eastAsia="zh-CN"/>
                </w:rPr>
                <w:id w:val="-29653038"/>
                <w14:checkbox>
                  <w14:checked w14:val="0"/>
                  <w14:checkedState w14:val="2612" w14:font="MS Gothic"/>
                  <w14:uncheckedState w14:val="2610" w14:font="MS Gothic"/>
                </w14:checkbox>
              </w:sdtPr>
              <w:sdtEndPr/>
              <w:sdtContent>
                <w:r w:rsidR="009127E1" w:rsidRPr="00EE2EE5">
                  <w:rPr>
                    <w:rFonts w:ascii="Segoe UI Symbol" w:hAnsi="Segoe UI Symbol" w:cs="Segoe UI Symbol"/>
                    <w:lang w:eastAsia="zh-CN"/>
                  </w:rPr>
                  <w:t>☐</w:t>
                </w:r>
              </w:sdtContent>
            </w:sdt>
            <w:r w:rsidR="009127E1">
              <w:rPr>
                <w:lang w:eastAsia="zh-CN"/>
              </w:rPr>
              <w:t xml:space="preserve"> </w:t>
            </w:r>
            <w:r w:rsidR="009127E1" w:rsidRPr="001B56AE">
              <w:rPr>
                <w:rFonts w:ascii="Calibri" w:hAnsi="Calibri"/>
                <w:lang w:eastAsia="zh-CN"/>
              </w:rPr>
              <w:t>vodja gradnje</w:t>
            </w:r>
          </w:p>
        </w:tc>
      </w:tr>
      <w:tr w:rsidR="00491A73" w:rsidRPr="00CB27FC" w14:paraId="41B2B328" w14:textId="77777777" w:rsidTr="00050A46">
        <w:trPr>
          <w:trHeight w:val="991"/>
        </w:trPr>
        <w:tc>
          <w:tcPr>
            <w:tcW w:w="2694" w:type="dxa"/>
            <w:vAlign w:val="center"/>
          </w:tcPr>
          <w:p w14:paraId="38CAF972" w14:textId="77ADB69A" w:rsidR="00491A73" w:rsidRPr="00CB27FC" w:rsidRDefault="00491A73" w:rsidP="00050A46">
            <w:pPr>
              <w:spacing w:after="0" w:line="240" w:lineRule="auto"/>
              <w:rPr>
                <w:rFonts w:cstheme="minorHAnsi"/>
                <w:bCs/>
              </w:rPr>
            </w:pPr>
            <w:r>
              <w:rPr>
                <w:rFonts w:cstheme="minorHAnsi"/>
                <w:bCs/>
              </w:rPr>
              <w:t xml:space="preserve">Vrsta </w:t>
            </w:r>
            <w:r w:rsidRPr="00CB27FC">
              <w:rPr>
                <w:rFonts w:cstheme="minorHAnsi"/>
                <w:bCs/>
              </w:rPr>
              <w:t>gradnje</w:t>
            </w:r>
          </w:p>
        </w:tc>
        <w:tc>
          <w:tcPr>
            <w:tcW w:w="6378" w:type="dxa"/>
            <w:gridSpan w:val="2"/>
            <w:vAlign w:val="center"/>
          </w:tcPr>
          <w:p w14:paraId="5DD05651" w14:textId="4AE3CD2A" w:rsidR="00491A73" w:rsidRDefault="003F1042" w:rsidP="00050A46">
            <w:pPr>
              <w:spacing w:after="0" w:line="240" w:lineRule="auto"/>
              <w:rPr>
                <w:lang w:eastAsia="zh-CN"/>
              </w:rPr>
            </w:pPr>
            <w:sdt>
              <w:sdtPr>
                <w:rPr>
                  <w:lang w:eastAsia="zh-CN"/>
                </w:rPr>
                <w:id w:val="-1665308726"/>
                <w14:checkbox>
                  <w14:checked w14:val="0"/>
                  <w14:checkedState w14:val="2612" w14:font="MS Gothic"/>
                  <w14:uncheckedState w14:val="2610" w14:font="MS Gothic"/>
                </w14:checkbox>
              </w:sdtPr>
              <w:sdtEndPr/>
              <w:sdtContent>
                <w:r w:rsidR="00491A73" w:rsidRPr="00EE2EE5">
                  <w:rPr>
                    <w:rFonts w:ascii="Segoe UI Symbol" w:hAnsi="Segoe UI Symbol" w:cs="Segoe UI Symbol"/>
                    <w:lang w:eastAsia="zh-CN"/>
                  </w:rPr>
                  <w:t>☐</w:t>
                </w:r>
              </w:sdtContent>
            </w:sdt>
            <w:r w:rsidR="00491A73" w:rsidRPr="009E083F">
              <w:rPr>
                <w:lang w:eastAsia="zh-CN"/>
              </w:rPr>
              <w:t xml:space="preserve"> </w:t>
            </w:r>
            <w:r w:rsidR="004F162C">
              <w:rPr>
                <w:lang w:eastAsia="zh-CN"/>
              </w:rPr>
              <w:t>novogradnja</w:t>
            </w:r>
            <w:r w:rsidR="00491A73">
              <w:rPr>
                <w:lang w:eastAsia="zh-CN"/>
              </w:rPr>
              <w:t xml:space="preserve"> </w:t>
            </w:r>
          </w:p>
          <w:p w14:paraId="4ACD513F" w14:textId="71124108" w:rsidR="00491A73" w:rsidRPr="00CB27FC" w:rsidRDefault="003F1042" w:rsidP="00050A46">
            <w:pPr>
              <w:spacing w:after="0" w:line="240" w:lineRule="auto"/>
              <w:rPr>
                <w:rFonts w:cstheme="minorHAnsi"/>
                <w:lang w:eastAsia="zh-CN"/>
              </w:rPr>
            </w:pPr>
            <w:sdt>
              <w:sdtPr>
                <w:rPr>
                  <w:lang w:eastAsia="zh-CN"/>
                </w:rPr>
                <w:id w:val="-1729680881"/>
                <w14:checkbox>
                  <w14:checked w14:val="0"/>
                  <w14:checkedState w14:val="2612" w14:font="MS Gothic"/>
                  <w14:uncheckedState w14:val="2610" w14:font="MS Gothic"/>
                </w14:checkbox>
              </w:sdtPr>
              <w:sdtEndPr/>
              <w:sdtContent>
                <w:r w:rsidR="00491A73" w:rsidRPr="00EE2EE5">
                  <w:rPr>
                    <w:rFonts w:ascii="Segoe UI Symbol" w:hAnsi="Segoe UI Symbol" w:cs="Segoe UI Symbol"/>
                    <w:lang w:eastAsia="zh-CN"/>
                  </w:rPr>
                  <w:t>☐</w:t>
                </w:r>
              </w:sdtContent>
            </w:sdt>
            <w:r w:rsidR="00491A73">
              <w:rPr>
                <w:lang w:eastAsia="zh-CN"/>
              </w:rPr>
              <w:t xml:space="preserve"> </w:t>
            </w:r>
            <w:r w:rsidR="004F162C">
              <w:rPr>
                <w:lang w:eastAsia="zh-CN"/>
              </w:rPr>
              <w:t>rekonstrukcija</w:t>
            </w:r>
          </w:p>
        </w:tc>
      </w:tr>
      <w:tr w:rsidR="00491A73" w:rsidRPr="00CB27FC" w14:paraId="5B14D20A" w14:textId="77777777" w:rsidTr="00050A46">
        <w:trPr>
          <w:trHeight w:val="682"/>
        </w:trPr>
        <w:tc>
          <w:tcPr>
            <w:tcW w:w="2694" w:type="dxa"/>
            <w:vAlign w:val="center"/>
          </w:tcPr>
          <w:p w14:paraId="7F8FD421" w14:textId="01F5B5F1" w:rsidR="00491A73" w:rsidRPr="00CB27FC" w:rsidRDefault="00491A73" w:rsidP="00050A46">
            <w:pPr>
              <w:spacing w:after="0" w:line="240" w:lineRule="auto"/>
              <w:rPr>
                <w:bCs/>
              </w:rPr>
            </w:pPr>
            <w:r>
              <w:rPr>
                <w:bCs/>
              </w:rPr>
              <w:t>Vrsta in naziv ter naslov</w:t>
            </w:r>
            <w:r w:rsidR="004F162C">
              <w:rPr>
                <w:bCs/>
              </w:rPr>
              <w:t xml:space="preserve"> </w:t>
            </w:r>
            <w:r>
              <w:rPr>
                <w:bCs/>
              </w:rPr>
              <w:t>objekta</w:t>
            </w:r>
          </w:p>
        </w:tc>
        <w:tc>
          <w:tcPr>
            <w:tcW w:w="6378" w:type="dxa"/>
            <w:gridSpan w:val="2"/>
            <w:vAlign w:val="center"/>
          </w:tcPr>
          <w:p w14:paraId="2A62E474" w14:textId="77777777" w:rsidR="004F162C" w:rsidRPr="00CE7F3B" w:rsidRDefault="003F1042" w:rsidP="004F162C">
            <w:pPr>
              <w:spacing w:before="120" w:after="120" w:line="240" w:lineRule="auto"/>
              <w:rPr>
                <w:rFonts w:ascii="Calibri" w:hAnsi="Calibri"/>
                <w:lang w:eastAsia="zh-CN"/>
              </w:rPr>
            </w:pPr>
            <w:sdt>
              <w:sdtPr>
                <w:rPr>
                  <w:lang w:eastAsia="zh-CN"/>
                </w:rPr>
                <w:id w:val="-668481031"/>
                <w14:checkbox>
                  <w14:checked w14:val="0"/>
                  <w14:checkedState w14:val="2612" w14:font="MS Gothic"/>
                  <w14:uncheckedState w14:val="2610" w14:font="MS Gothic"/>
                </w14:checkbox>
              </w:sdtPr>
              <w:sdtEndPr/>
              <w:sdtContent>
                <w:r w:rsidR="004F162C" w:rsidRPr="00CE7F3B">
                  <w:rPr>
                    <w:rFonts w:ascii="Segoe UI Symbol" w:hAnsi="Segoe UI Symbol" w:cs="Segoe UI Symbol"/>
                    <w:lang w:eastAsia="zh-CN"/>
                  </w:rPr>
                  <w:t>☐</w:t>
                </w:r>
              </w:sdtContent>
            </w:sdt>
            <w:r w:rsidR="004F162C" w:rsidRPr="00CE7F3B">
              <w:rPr>
                <w:lang w:eastAsia="zh-CN"/>
              </w:rPr>
              <w:t xml:space="preserve"> </w:t>
            </w:r>
            <w:r w:rsidR="004F162C" w:rsidRPr="00CE7F3B">
              <w:rPr>
                <w:rFonts w:ascii="Calibri" w:hAnsi="Calibri"/>
                <w:lang w:eastAsia="zh-CN"/>
              </w:rPr>
              <w:t>poslovni objekt: ________________________________________</w:t>
            </w:r>
          </w:p>
          <w:p w14:paraId="2EE3118E" w14:textId="77777777" w:rsidR="004F162C" w:rsidRPr="00CE7F3B" w:rsidRDefault="003F1042" w:rsidP="004F162C">
            <w:pPr>
              <w:spacing w:before="120" w:after="120" w:line="240" w:lineRule="auto"/>
              <w:rPr>
                <w:rFonts w:ascii="Calibri" w:hAnsi="Calibri"/>
                <w:lang w:eastAsia="zh-CN"/>
              </w:rPr>
            </w:pPr>
            <w:sdt>
              <w:sdtPr>
                <w:rPr>
                  <w:lang w:eastAsia="zh-CN"/>
                </w:rPr>
                <w:id w:val="-1213262333"/>
                <w14:checkbox>
                  <w14:checked w14:val="0"/>
                  <w14:checkedState w14:val="2612" w14:font="MS Gothic"/>
                  <w14:uncheckedState w14:val="2610" w14:font="MS Gothic"/>
                </w14:checkbox>
              </w:sdtPr>
              <w:sdtEndPr/>
              <w:sdtContent>
                <w:r w:rsidR="004F162C" w:rsidRPr="00CE7F3B">
                  <w:rPr>
                    <w:rFonts w:ascii="Segoe UI Symbol" w:hAnsi="Segoe UI Symbol" w:cs="Segoe UI Symbol"/>
                    <w:lang w:eastAsia="zh-CN"/>
                  </w:rPr>
                  <w:t>☐</w:t>
                </w:r>
              </w:sdtContent>
            </w:sdt>
            <w:r w:rsidR="004F162C" w:rsidRPr="00CE7F3B">
              <w:rPr>
                <w:lang w:eastAsia="zh-CN"/>
              </w:rPr>
              <w:t xml:space="preserve"> </w:t>
            </w:r>
            <w:r w:rsidR="004F162C" w:rsidRPr="003C27C7">
              <w:rPr>
                <w:lang w:eastAsia="zh-CN"/>
              </w:rPr>
              <w:t>stavb</w:t>
            </w:r>
            <w:r w:rsidR="004F162C" w:rsidRPr="00CE7F3B">
              <w:rPr>
                <w:lang w:eastAsia="zh-CN"/>
              </w:rPr>
              <w:t>a</w:t>
            </w:r>
            <w:r w:rsidR="004F162C" w:rsidRPr="003C27C7">
              <w:rPr>
                <w:lang w:eastAsia="zh-CN"/>
              </w:rPr>
              <w:t xml:space="preserve"> za zdravstveno oskrbo</w:t>
            </w:r>
            <w:r w:rsidR="004F162C" w:rsidRPr="00CE7F3B">
              <w:rPr>
                <w:rFonts w:ascii="Calibri" w:hAnsi="Calibri"/>
                <w:lang w:eastAsia="zh-CN"/>
              </w:rPr>
              <w:t>:_____________________________</w:t>
            </w:r>
          </w:p>
          <w:p w14:paraId="3409190A" w14:textId="77777777" w:rsidR="00491A73" w:rsidRDefault="003F1042" w:rsidP="004F162C">
            <w:pPr>
              <w:spacing w:before="120" w:after="120" w:line="240" w:lineRule="auto"/>
              <w:rPr>
                <w:rFonts w:ascii="Calibri" w:hAnsi="Calibri"/>
                <w:lang w:eastAsia="zh-CN"/>
              </w:rPr>
            </w:pPr>
            <w:sdt>
              <w:sdtPr>
                <w:rPr>
                  <w:lang w:eastAsia="zh-CN"/>
                </w:rPr>
                <w:id w:val="-889645675"/>
                <w14:checkbox>
                  <w14:checked w14:val="0"/>
                  <w14:checkedState w14:val="2612" w14:font="MS Gothic"/>
                  <w14:uncheckedState w14:val="2610" w14:font="MS Gothic"/>
                </w14:checkbox>
              </w:sdtPr>
              <w:sdtEndPr/>
              <w:sdtContent>
                <w:r w:rsidR="004F162C" w:rsidRPr="00CE7F3B">
                  <w:rPr>
                    <w:rFonts w:ascii="Segoe UI Symbol" w:hAnsi="Segoe UI Symbol" w:cs="Segoe UI Symbol"/>
                    <w:lang w:eastAsia="zh-CN"/>
                  </w:rPr>
                  <w:t>☐</w:t>
                </w:r>
              </w:sdtContent>
            </w:sdt>
            <w:r w:rsidR="004F162C" w:rsidRPr="00CE7F3B">
              <w:rPr>
                <w:lang w:eastAsia="zh-CN"/>
              </w:rPr>
              <w:t xml:space="preserve"> </w:t>
            </w:r>
            <w:r w:rsidR="004F162C" w:rsidRPr="003C27C7">
              <w:rPr>
                <w:lang w:eastAsia="zh-CN"/>
              </w:rPr>
              <w:t>stavb</w:t>
            </w:r>
            <w:r w:rsidR="004F162C" w:rsidRPr="00CE7F3B">
              <w:rPr>
                <w:lang w:eastAsia="zh-CN"/>
              </w:rPr>
              <w:t>a</w:t>
            </w:r>
            <w:r w:rsidR="004F162C" w:rsidRPr="003C27C7">
              <w:rPr>
                <w:lang w:eastAsia="zh-CN"/>
              </w:rPr>
              <w:t xml:space="preserve"> za izobraževanje in znanstvenoraziskovalno delo</w:t>
            </w:r>
            <w:r w:rsidR="004F162C" w:rsidRPr="00CE7F3B">
              <w:rPr>
                <w:rFonts w:ascii="Calibri" w:hAnsi="Calibri"/>
                <w:lang w:eastAsia="zh-CN"/>
              </w:rPr>
              <w:t>:</w:t>
            </w:r>
            <w:r w:rsidR="004F162C">
              <w:rPr>
                <w:rFonts w:ascii="Calibri" w:hAnsi="Calibri"/>
                <w:lang w:eastAsia="zh-CN"/>
              </w:rPr>
              <w:t xml:space="preserve"> ________________________________________</w:t>
            </w:r>
          </w:p>
          <w:p w14:paraId="1B5305DE" w14:textId="75AE4426" w:rsidR="00B60678" w:rsidRPr="00CB27FC" w:rsidRDefault="003F1042" w:rsidP="004F162C">
            <w:pPr>
              <w:spacing w:before="120" w:after="120" w:line="240" w:lineRule="auto"/>
              <w:rPr>
                <w:lang w:eastAsia="zh-CN"/>
              </w:rPr>
            </w:pPr>
            <w:sdt>
              <w:sdtPr>
                <w:rPr>
                  <w:color w:val="EE0000"/>
                  <w:lang w:eastAsia="zh-CN"/>
                </w:rPr>
                <w:id w:val="-1205563204"/>
                <w14:checkbox>
                  <w14:checked w14:val="0"/>
                  <w14:checkedState w14:val="2612" w14:font="MS Gothic"/>
                  <w14:uncheckedState w14:val="2610" w14:font="MS Gothic"/>
                </w14:checkbox>
              </w:sdtPr>
              <w:sdtEndPr/>
              <w:sdtContent>
                <w:r w:rsidR="00B60678" w:rsidRPr="00B60678">
                  <w:rPr>
                    <w:rFonts w:ascii="Segoe UI Symbol" w:hAnsi="Segoe UI Symbol" w:cs="Segoe UI Symbol"/>
                    <w:color w:val="EE0000"/>
                    <w:lang w:eastAsia="zh-CN"/>
                  </w:rPr>
                  <w:t>☐</w:t>
                </w:r>
              </w:sdtContent>
            </w:sdt>
            <w:r w:rsidR="00B60678" w:rsidRPr="00B60678">
              <w:rPr>
                <w:color w:val="EE0000"/>
                <w:lang w:eastAsia="zh-CN"/>
              </w:rPr>
              <w:t xml:space="preserve"> </w:t>
            </w:r>
            <w:r w:rsidR="00B60678" w:rsidRPr="00D8382B">
              <w:rPr>
                <w:rFonts w:ascii="Calibri" w:hAnsi="Calibri"/>
                <w:color w:val="EE0000"/>
              </w:rPr>
              <w:t>hotelske in podobne stavbe za kratkotrajno nastanitev</w:t>
            </w:r>
            <w:r w:rsidR="00B60678" w:rsidRPr="00B60678">
              <w:rPr>
                <w:rFonts w:ascii="Calibri" w:hAnsi="Calibri"/>
                <w:color w:val="EE0000"/>
                <w:lang w:eastAsia="zh-CN"/>
              </w:rPr>
              <w:t>: ______________________________________</w:t>
            </w:r>
          </w:p>
        </w:tc>
      </w:tr>
      <w:tr w:rsidR="00491A73" w:rsidRPr="00CB27FC" w14:paraId="288F715B" w14:textId="77777777" w:rsidTr="00050A46">
        <w:trPr>
          <w:trHeight w:val="630"/>
        </w:trPr>
        <w:tc>
          <w:tcPr>
            <w:tcW w:w="2694" w:type="dxa"/>
            <w:vAlign w:val="center"/>
          </w:tcPr>
          <w:p w14:paraId="48CAB2E8" w14:textId="77777777" w:rsidR="00491A73" w:rsidRPr="00CB27FC" w:rsidRDefault="00491A73" w:rsidP="00050A46">
            <w:pPr>
              <w:spacing w:after="0" w:line="240" w:lineRule="auto"/>
              <w:rPr>
                <w:rFonts w:cstheme="minorHAnsi"/>
                <w:bCs/>
              </w:rPr>
            </w:pPr>
            <w:r>
              <w:rPr>
                <w:rFonts w:cstheme="minorHAnsi"/>
                <w:bCs/>
              </w:rPr>
              <w:t>Bruto tlorisna površina objekta</w:t>
            </w:r>
          </w:p>
        </w:tc>
        <w:tc>
          <w:tcPr>
            <w:tcW w:w="6378" w:type="dxa"/>
            <w:gridSpan w:val="2"/>
            <w:vAlign w:val="center"/>
          </w:tcPr>
          <w:p w14:paraId="233E4FFD" w14:textId="77777777" w:rsidR="00491A73" w:rsidRPr="00CB27FC" w:rsidRDefault="00491A73" w:rsidP="00050A46">
            <w:pPr>
              <w:spacing w:after="0" w:line="240" w:lineRule="auto"/>
              <w:rPr>
                <w:rFonts w:cstheme="minorHAnsi"/>
                <w:lang w:eastAsia="zh-CN"/>
              </w:rPr>
            </w:pPr>
          </w:p>
        </w:tc>
      </w:tr>
      <w:tr w:rsidR="00491A73" w:rsidRPr="00CB27FC" w14:paraId="2889FEC1" w14:textId="77777777" w:rsidTr="00050A46">
        <w:trPr>
          <w:trHeight w:val="630"/>
        </w:trPr>
        <w:tc>
          <w:tcPr>
            <w:tcW w:w="2694" w:type="dxa"/>
            <w:vAlign w:val="center"/>
          </w:tcPr>
          <w:p w14:paraId="21FC7EBC" w14:textId="77777777" w:rsidR="00491A73" w:rsidRPr="00CB27FC" w:rsidRDefault="00491A73" w:rsidP="00050A46">
            <w:pPr>
              <w:spacing w:after="0" w:line="240" w:lineRule="auto"/>
              <w:rPr>
                <w:rFonts w:cstheme="minorHAnsi"/>
                <w:bCs/>
              </w:rPr>
            </w:pPr>
            <w:r>
              <w:rPr>
                <w:rFonts w:cstheme="minorHAnsi"/>
                <w:bCs/>
              </w:rPr>
              <w:t>Datum izdaje uporabnega dovoljenja</w:t>
            </w:r>
          </w:p>
        </w:tc>
        <w:tc>
          <w:tcPr>
            <w:tcW w:w="6378" w:type="dxa"/>
            <w:gridSpan w:val="2"/>
            <w:vAlign w:val="center"/>
          </w:tcPr>
          <w:p w14:paraId="6E96C17E" w14:textId="77777777" w:rsidR="00491A73" w:rsidRPr="00CB27FC" w:rsidRDefault="00491A73" w:rsidP="00050A46">
            <w:pPr>
              <w:spacing w:after="0" w:line="240" w:lineRule="auto"/>
              <w:rPr>
                <w:rFonts w:cstheme="minorHAnsi"/>
                <w:lang w:eastAsia="zh-CN"/>
              </w:rPr>
            </w:pPr>
          </w:p>
        </w:tc>
      </w:tr>
    </w:tbl>
    <w:p w14:paraId="5A3C37C2" w14:textId="77777777" w:rsidR="004F162C" w:rsidRDefault="004F162C" w:rsidP="00491A73">
      <w:pPr>
        <w:spacing w:after="0" w:line="312" w:lineRule="auto"/>
        <w:jc w:val="both"/>
      </w:pPr>
    </w:p>
    <w:p w14:paraId="0D4B916A" w14:textId="77777777" w:rsidR="004F162C" w:rsidRDefault="004F162C" w:rsidP="00491A73">
      <w:pPr>
        <w:spacing w:after="0" w:line="312" w:lineRule="auto"/>
        <w:jc w:val="both"/>
      </w:pPr>
    </w:p>
    <w:tbl>
      <w:tblPr>
        <w:tblW w:w="9072" w:type="dxa"/>
        <w:tblLook w:val="04A0" w:firstRow="1" w:lastRow="0" w:firstColumn="1" w:lastColumn="0" w:noHBand="0" w:noVBand="1"/>
      </w:tblPr>
      <w:tblGrid>
        <w:gridCol w:w="1560"/>
        <w:gridCol w:w="1598"/>
        <w:gridCol w:w="1797"/>
        <w:gridCol w:w="4117"/>
      </w:tblGrid>
      <w:tr w:rsidR="00491A73" w:rsidRPr="00CE41E8" w14:paraId="6C10C84C" w14:textId="77777777" w:rsidTr="00050A46">
        <w:tc>
          <w:tcPr>
            <w:tcW w:w="1560" w:type="dxa"/>
          </w:tcPr>
          <w:p w14:paraId="2B15D1BB" w14:textId="77777777" w:rsidR="00491A73" w:rsidRPr="00CE41E8" w:rsidRDefault="00491A73" w:rsidP="00050A46">
            <w:pPr>
              <w:widowControl w:val="0"/>
              <w:autoSpaceDE w:val="0"/>
              <w:autoSpaceDN w:val="0"/>
              <w:adjustRightInd w:val="0"/>
              <w:spacing w:after="0" w:line="264" w:lineRule="auto"/>
              <w:jc w:val="both"/>
              <w:rPr>
                <w:rFonts w:eastAsia="Times New Roman" w:cs="Calibri"/>
                <w:color w:val="000000"/>
                <w:sz w:val="21"/>
                <w:szCs w:val="21"/>
              </w:rPr>
            </w:pPr>
            <w:r w:rsidRPr="00B539D1">
              <w:rPr>
                <w:rFonts w:eastAsia="Times New Roman" w:cs="Calibri"/>
                <w:color w:val="000000"/>
              </w:rPr>
              <w:t xml:space="preserve">Kraj in datum: </w:t>
            </w:r>
          </w:p>
        </w:tc>
        <w:tc>
          <w:tcPr>
            <w:tcW w:w="3395" w:type="dxa"/>
            <w:gridSpan w:val="2"/>
            <w:tcBorders>
              <w:bottom w:val="single" w:sz="4" w:space="0" w:color="auto"/>
            </w:tcBorders>
          </w:tcPr>
          <w:p w14:paraId="7F1BCE45" w14:textId="77777777" w:rsidR="00491A73" w:rsidRPr="00CE41E8" w:rsidRDefault="00491A73" w:rsidP="00050A46">
            <w:pPr>
              <w:widowControl w:val="0"/>
              <w:autoSpaceDE w:val="0"/>
              <w:autoSpaceDN w:val="0"/>
              <w:adjustRightInd w:val="0"/>
              <w:spacing w:after="0" w:line="264" w:lineRule="auto"/>
              <w:jc w:val="both"/>
              <w:rPr>
                <w:rFonts w:eastAsia="Times New Roman" w:cs="Calibri"/>
                <w:color w:val="000000"/>
                <w:sz w:val="21"/>
                <w:szCs w:val="21"/>
              </w:rPr>
            </w:pPr>
          </w:p>
        </w:tc>
        <w:tc>
          <w:tcPr>
            <w:tcW w:w="4117" w:type="dxa"/>
          </w:tcPr>
          <w:p w14:paraId="68C51703" w14:textId="77777777" w:rsidR="00491A73" w:rsidRPr="00CE41E8" w:rsidRDefault="00491A73" w:rsidP="00050A46">
            <w:pPr>
              <w:widowControl w:val="0"/>
              <w:autoSpaceDE w:val="0"/>
              <w:autoSpaceDN w:val="0"/>
              <w:adjustRightInd w:val="0"/>
              <w:spacing w:after="0" w:line="264" w:lineRule="auto"/>
              <w:jc w:val="both"/>
              <w:rPr>
                <w:rFonts w:eastAsia="Times New Roman" w:cs="Calibri"/>
                <w:b/>
                <w:color w:val="000000"/>
                <w:sz w:val="21"/>
                <w:szCs w:val="21"/>
              </w:rPr>
            </w:pPr>
          </w:p>
        </w:tc>
      </w:tr>
      <w:tr w:rsidR="00491A73" w:rsidRPr="00CE41E8" w14:paraId="5E366D31" w14:textId="77777777" w:rsidTr="00050A46">
        <w:trPr>
          <w:trHeight w:val="377"/>
        </w:trPr>
        <w:tc>
          <w:tcPr>
            <w:tcW w:w="3158" w:type="dxa"/>
            <w:gridSpan w:val="2"/>
          </w:tcPr>
          <w:p w14:paraId="5AE0EF43" w14:textId="77777777" w:rsidR="00491A73" w:rsidRPr="00CE41E8" w:rsidRDefault="00491A73" w:rsidP="00050A46">
            <w:pPr>
              <w:widowControl w:val="0"/>
              <w:autoSpaceDE w:val="0"/>
              <w:autoSpaceDN w:val="0"/>
              <w:adjustRightInd w:val="0"/>
              <w:spacing w:after="0" w:line="264" w:lineRule="auto"/>
              <w:jc w:val="both"/>
              <w:rPr>
                <w:rFonts w:eastAsia="Times New Roman" w:cs="Calibri"/>
                <w:color w:val="000000"/>
                <w:sz w:val="21"/>
                <w:szCs w:val="21"/>
              </w:rPr>
            </w:pPr>
          </w:p>
        </w:tc>
        <w:tc>
          <w:tcPr>
            <w:tcW w:w="1797" w:type="dxa"/>
            <w:vAlign w:val="bottom"/>
          </w:tcPr>
          <w:p w14:paraId="0247CDA9" w14:textId="77777777" w:rsidR="00491A73" w:rsidRPr="00CE41E8" w:rsidRDefault="00491A73" w:rsidP="00050A46">
            <w:pPr>
              <w:widowControl w:val="0"/>
              <w:autoSpaceDE w:val="0"/>
              <w:autoSpaceDN w:val="0"/>
              <w:adjustRightInd w:val="0"/>
              <w:spacing w:after="0" w:line="264" w:lineRule="auto"/>
              <w:jc w:val="center"/>
              <w:rPr>
                <w:rFonts w:eastAsia="Times New Roman" w:cs="Calibri"/>
                <w:i/>
                <w:color w:val="000000"/>
                <w:sz w:val="16"/>
                <w:szCs w:val="16"/>
              </w:rPr>
            </w:pPr>
          </w:p>
        </w:tc>
        <w:tc>
          <w:tcPr>
            <w:tcW w:w="4117" w:type="dxa"/>
          </w:tcPr>
          <w:p w14:paraId="17A98A96" w14:textId="77777777" w:rsidR="00491A73" w:rsidRPr="00CE41E8" w:rsidRDefault="00491A73" w:rsidP="00050A46">
            <w:pPr>
              <w:widowControl w:val="0"/>
              <w:autoSpaceDE w:val="0"/>
              <w:autoSpaceDN w:val="0"/>
              <w:adjustRightInd w:val="0"/>
              <w:spacing w:after="0" w:line="264" w:lineRule="auto"/>
              <w:jc w:val="both"/>
              <w:rPr>
                <w:rFonts w:eastAsia="Times New Roman" w:cs="Calibri"/>
                <w:color w:val="000000"/>
                <w:sz w:val="21"/>
                <w:szCs w:val="21"/>
              </w:rPr>
            </w:pPr>
          </w:p>
        </w:tc>
      </w:tr>
      <w:tr w:rsidR="00491A73" w:rsidRPr="00CE41E8" w14:paraId="2D64A867" w14:textId="77777777" w:rsidTr="00050A46">
        <w:tc>
          <w:tcPr>
            <w:tcW w:w="3158" w:type="dxa"/>
            <w:gridSpan w:val="2"/>
            <w:vAlign w:val="bottom"/>
          </w:tcPr>
          <w:p w14:paraId="6907D354" w14:textId="77777777" w:rsidR="00491A73" w:rsidRPr="00CE41E8" w:rsidRDefault="00491A73" w:rsidP="00050A46">
            <w:pPr>
              <w:widowControl w:val="0"/>
              <w:autoSpaceDE w:val="0"/>
              <w:autoSpaceDN w:val="0"/>
              <w:adjustRightInd w:val="0"/>
              <w:spacing w:after="0" w:line="264" w:lineRule="auto"/>
              <w:rPr>
                <w:rFonts w:eastAsia="Times New Roman" w:cs="Calibri"/>
                <w:color w:val="000000"/>
                <w:sz w:val="21"/>
                <w:szCs w:val="21"/>
              </w:rPr>
            </w:pPr>
          </w:p>
        </w:tc>
        <w:tc>
          <w:tcPr>
            <w:tcW w:w="1797" w:type="dxa"/>
            <w:vAlign w:val="bottom"/>
          </w:tcPr>
          <w:p w14:paraId="6C43383F" w14:textId="77777777" w:rsidR="00491A73" w:rsidRPr="00CE41E8" w:rsidRDefault="00491A73" w:rsidP="00050A46">
            <w:pPr>
              <w:widowControl w:val="0"/>
              <w:autoSpaceDE w:val="0"/>
              <w:autoSpaceDN w:val="0"/>
              <w:adjustRightInd w:val="0"/>
              <w:spacing w:after="0" w:line="264" w:lineRule="auto"/>
              <w:rPr>
                <w:rFonts w:eastAsia="Times New Roman" w:cs="Calibri"/>
                <w:color w:val="000000"/>
                <w:sz w:val="21"/>
                <w:szCs w:val="21"/>
              </w:rPr>
            </w:pPr>
          </w:p>
        </w:tc>
        <w:tc>
          <w:tcPr>
            <w:tcW w:w="4117" w:type="dxa"/>
            <w:tcBorders>
              <w:bottom w:val="single" w:sz="4" w:space="0" w:color="auto"/>
            </w:tcBorders>
          </w:tcPr>
          <w:p w14:paraId="69D1B6F4" w14:textId="77777777" w:rsidR="00491A73" w:rsidRPr="00CE41E8" w:rsidRDefault="00491A73" w:rsidP="00050A46">
            <w:pPr>
              <w:widowControl w:val="0"/>
              <w:autoSpaceDE w:val="0"/>
              <w:autoSpaceDN w:val="0"/>
              <w:adjustRightInd w:val="0"/>
              <w:spacing w:after="0" w:line="264" w:lineRule="auto"/>
              <w:jc w:val="both"/>
              <w:rPr>
                <w:rFonts w:eastAsia="Times New Roman" w:cs="Calibri"/>
                <w:color w:val="000000"/>
                <w:sz w:val="21"/>
                <w:szCs w:val="21"/>
              </w:rPr>
            </w:pPr>
          </w:p>
        </w:tc>
      </w:tr>
      <w:tr w:rsidR="00491A73" w:rsidRPr="00CE41E8" w14:paraId="7ED79B74" w14:textId="77777777" w:rsidTr="00050A46">
        <w:tc>
          <w:tcPr>
            <w:tcW w:w="3158" w:type="dxa"/>
            <w:gridSpan w:val="2"/>
          </w:tcPr>
          <w:p w14:paraId="099D3144" w14:textId="77777777" w:rsidR="00491A73" w:rsidRPr="00CE41E8" w:rsidRDefault="00491A73" w:rsidP="00050A46">
            <w:pPr>
              <w:widowControl w:val="0"/>
              <w:autoSpaceDE w:val="0"/>
              <w:autoSpaceDN w:val="0"/>
              <w:adjustRightInd w:val="0"/>
              <w:spacing w:after="0" w:line="264" w:lineRule="auto"/>
              <w:jc w:val="both"/>
              <w:rPr>
                <w:rFonts w:eastAsia="Times New Roman" w:cs="Calibri"/>
                <w:color w:val="000000"/>
                <w:sz w:val="21"/>
                <w:szCs w:val="21"/>
              </w:rPr>
            </w:pPr>
          </w:p>
        </w:tc>
        <w:tc>
          <w:tcPr>
            <w:tcW w:w="1797" w:type="dxa"/>
          </w:tcPr>
          <w:p w14:paraId="6E77B9DE" w14:textId="77777777" w:rsidR="00491A73" w:rsidRPr="00B539D1" w:rsidRDefault="00491A73" w:rsidP="00050A46">
            <w:pPr>
              <w:widowControl w:val="0"/>
              <w:autoSpaceDE w:val="0"/>
              <w:autoSpaceDN w:val="0"/>
              <w:adjustRightInd w:val="0"/>
              <w:spacing w:after="0" w:line="264" w:lineRule="auto"/>
              <w:jc w:val="both"/>
              <w:rPr>
                <w:rFonts w:eastAsia="Times New Roman" w:cs="Calibri"/>
                <w:color w:val="000000"/>
                <w:sz w:val="20"/>
                <w:szCs w:val="20"/>
              </w:rPr>
            </w:pPr>
            <w:r w:rsidRPr="00B539D1">
              <w:rPr>
                <w:rFonts w:eastAsia="Times New Roman" w:cs="Calibri"/>
                <w:i/>
                <w:color w:val="000000"/>
                <w:sz w:val="20"/>
                <w:szCs w:val="20"/>
              </w:rPr>
              <w:t>(žig)</w:t>
            </w:r>
          </w:p>
        </w:tc>
        <w:tc>
          <w:tcPr>
            <w:tcW w:w="4117" w:type="dxa"/>
          </w:tcPr>
          <w:p w14:paraId="02227463" w14:textId="77777777" w:rsidR="00491A73" w:rsidRPr="00B539D1" w:rsidRDefault="00491A73" w:rsidP="00050A46">
            <w:pPr>
              <w:widowControl w:val="0"/>
              <w:autoSpaceDE w:val="0"/>
              <w:autoSpaceDN w:val="0"/>
              <w:adjustRightInd w:val="0"/>
              <w:spacing w:after="0" w:line="264" w:lineRule="auto"/>
              <w:jc w:val="center"/>
              <w:rPr>
                <w:rFonts w:eastAsia="Times New Roman" w:cs="Calibri"/>
                <w:i/>
                <w:color w:val="000000"/>
                <w:sz w:val="20"/>
                <w:szCs w:val="20"/>
              </w:rPr>
            </w:pPr>
            <w:r w:rsidRPr="00B539D1">
              <w:rPr>
                <w:rFonts w:eastAsia="Times New Roman" w:cs="Calibri"/>
                <w:i/>
                <w:color w:val="000000"/>
                <w:sz w:val="20"/>
                <w:szCs w:val="20"/>
              </w:rPr>
              <w:t>(</w:t>
            </w:r>
            <w:r>
              <w:rPr>
                <w:rFonts w:eastAsia="Times New Roman" w:cs="Calibri"/>
                <w:i/>
                <w:color w:val="000000"/>
                <w:sz w:val="20"/>
                <w:szCs w:val="20"/>
              </w:rPr>
              <w:t>i</w:t>
            </w:r>
            <w:r w:rsidRPr="00B539D1">
              <w:rPr>
                <w:rFonts w:eastAsia="Times New Roman" w:cs="Calibri"/>
                <w:i/>
                <w:color w:val="000000"/>
                <w:sz w:val="20"/>
                <w:szCs w:val="20"/>
              </w:rPr>
              <w:t>me in priimek zakonitega zastopnika, podpis)</w:t>
            </w:r>
          </w:p>
        </w:tc>
      </w:tr>
    </w:tbl>
    <w:p w14:paraId="620EA13F" w14:textId="77777777" w:rsidR="00420A4D" w:rsidRPr="001F0B33" w:rsidRDefault="00420A4D" w:rsidP="003A65AA">
      <w:pPr>
        <w:widowControl w:val="0"/>
        <w:tabs>
          <w:tab w:val="right" w:pos="2556"/>
          <w:tab w:val="right" w:pos="9017"/>
        </w:tabs>
        <w:spacing w:after="0" w:line="240" w:lineRule="auto"/>
        <w:rPr>
          <w:i/>
          <w:highlight w:val="yellow"/>
        </w:rPr>
      </w:pPr>
    </w:p>
    <w:p w14:paraId="3899E109" w14:textId="77777777" w:rsidR="004854D1" w:rsidRPr="001F0B33" w:rsidRDefault="004854D1" w:rsidP="003A65AA">
      <w:pPr>
        <w:widowControl w:val="0"/>
        <w:tabs>
          <w:tab w:val="right" w:pos="2556"/>
          <w:tab w:val="right" w:pos="9017"/>
        </w:tabs>
        <w:spacing w:after="0" w:line="240" w:lineRule="auto"/>
        <w:rPr>
          <w:highlight w:val="yellow"/>
        </w:rPr>
        <w:sectPr w:rsidR="004854D1" w:rsidRPr="001F0B33" w:rsidSect="00A747C7">
          <w:pgSz w:w="11906" w:h="16838" w:code="9"/>
          <w:pgMar w:top="1418" w:right="1418" w:bottom="1418" w:left="1418" w:header="709" w:footer="709" w:gutter="0"/>
          <w:cols w:space="708"/>
          <w:docGrid w:linePitch="360"/>
        </w:sectPr>
      </w:pPr>
    </w:p>
    <w:p w14:paraId="2368B233" w14:textId="77777777" w:rsidR="00511997" w:rsidRPr="001F0B33" w:rsidRDefault="00511997" w:rsidP="00511997">
      <w:pPr>
        <w:pStyle w:val="Slog3"/>
        <w:rPr>
          <w:rStyle w:val="Neenpoudarek"/>
          <w:rFonts w:asciiTheme="minorHAnsi" w:hAnsiTheme="minorHAnsi" w:cstheme="minorHAnsi"/>
          <w:i/>
          <w:color w:val="auto"/>
          <w:sz w:val="22"/>
          <w:szCs w:val="22"/>
        </w:rPr>
      </w:pPr>
      <w:bookmarkStart w:id="28" w:name="_Toc226953451"/>
      <w:r w:rsidRPr="001F0B33">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G</w:t>
      </w:r>
      <w:bookmarkEnd w:id="28"/>
    </w:p>
    <w:p w14:paraId="02892573" w14:textId="77777777" w:rsidR="00511997" w:rsidRPr="001F0B33" w:rsidRDefault="00511997" w:rsidP="00511997">
      <w:pPr>
        <w:widowControl w:val="0"/>
        <w:pBdr>
          <w:top w:val="single" w:sz="4" w:space="10" w:color="541C72"/>
          <w:bottom w:val="single" w:sz="4" w:space="5" w:color="541C72"/>
        </w:pBdr>
        <w:shd w:val="pct5" w:color="F8F2FC" w:fill="F7EFFB"/>
        <w:spacing w:after="120" w:line="240" w:lineRule="auto"/>
        <w:jc w:val="center"/>
        <w:outlineLvl w:val="1"/>
        <w:rPr>
          <w:b/>
          <w:bCs/>
          <w:i/>
          <w:iCs/>
          <w:spacing w:val="20"/>
          <w:lang w:eastAsia="zh-CN"/>
        </w:rPr>
      </w:pPr>
      <w:bookmarkStart w:id="29" w:name="_Toc226953452"/>
      <w:r>
        <w:rPr>
          <w:b/>
          <w:bCs/>
          <w:i/>
          <w:iCs/>
          <w:spacing w:val="20"/>
          <w:lang w:eastAsia="zh-CN"/>
        </w:rPr>
        <w:t>POTRDILO O OGLEDU</w:t>
      </w:r>
      <w:bookmarkEnd w:id="29"/>
    </w:p>
    <w:p w14:paraId="39D73A67" w14:textId="77777777" w:rsidR="00511997" w:rsidRDefault="00511997" w:rsidP="00511997">
      <w:pPr>
        <w:pStyle w:val="Noga"/>
        <w:spacing w:line="276" w:lineRule="auto"/>
        <w:jc w:val="both"/>
        <w:rPr>
          <w:rFonts w:ascii="Calibri" w:hAnsi="Calibri" w:cs="Calibri"/>
        </w:rPr>
      </w:pPr>
    </w:p>
    <w:p w14:paraId="5E4D80AA" w14:textId="533D20CD" w:rsidR="00511997" w:rsidRPr="008E302C" w:rsidRDefault="00511997" w:rsidP="00511997">
      <w:pPr>
        <w:pStyle w:val="Noga"/>
        <w:spacing w:line="276" w:lineRule="auto"/>
        <w:jc w:val="both"/>
        <w:rPr>
          <w:rFonts w:ascii="Calibri" w:hAnsi="Calibri" w:cs="Calibri"/>
        </w:rPr>
      </w:pPr>
      <w:r w:rsidRPr="008E302C">
        <w:rPr>
          <w:rFonts w:ascii="Calibri" w:hAnsi="Calibri" w:cs="Calibri"/>
        </w:rPr>
        <w:t>Številka</w:t>
      </w:r>
      <w:r>
        <w:rPr>
          <w:rFonts w:ascii="Calibri" w:hAnsi="Calibri" w:cs="Calibri"/>
        </w:rPr>
        <w:t xml:space="preserve"> naročila</w:t>
      </w:r>
      <w:r w:rsidRPr="008E302C">
        <w:rPr>
          <w:rFonts w:ascii="Calibri" w:hAnsi="Calibri" w:cs="Calibri"/>
        </w:rPr>
        <w:t>: 403/</w:t>
      </w:r>
      <w:r>
        <w:rPr>
          <w:rFonts w:ascii="Calibri" w:hAnsi="Calibri" w:cs="Calibri"/>
        </w:rPr>
        <w:t>26-0046</w:t>
      </w:r>
    </w:p>
    <w:p w14:paraId="5E4DE8E0" w14:textId="77777777" w:rsidR="00511997" w:rsidRPr="008E302C" w:rsidRDefault="00511997" w:rsidP="00511997">
      <w:pPr>
        <w:autoSpaceDE w:val="0"/>
        <w:autoSpaceDN w:val="0"/>
        <w:adjustRightInd w:val="0"/>
        <w:spacing w:after="0" w:line="252" w:lineRule="auto"/>
        <w:ind w:left="720"/>
        <w:rPr>
          <w:rFonts w:ascii="Calibri" w:hAnsi="Calibri" w:cs="Calibri"/>
          <w:b/>
        </w:rPr>
      </w:pPr>
    </w:p>
    <w:p w14:paraId="6DEBC186" w14:textId="77777777" w:rsidR="00511997" w:rsidRPr="008E302C" w:rsidRDefault="00511997" w:rsidP="00511997">
      <w:pPr>
        <w:autoSpaceDE w:val="0"/>
        <w:autoSpaceDN w:val="0"/>
        <w:adjustRightInd w:val="0"/>
        <w:spacing w:after="0" w:line="252" w:lineRule="auto"/>
        <w:ind w:left="720"/>
        <w:rPr>
          <w:rFonts w:ascii="Calibri" w:hAnsi="Calibri" w:cs="Calibri"/>
          <w:b/>
        </w:rPr>
      </w:pPr>
    </w:p>
    <w:p w14:paraId="086C1DF4" w14:textId="77777777" w:rsidR="00511997" w:rsidRPr="008E302C" w:rsidRDefault="00511997" w:rsidP="00511997">
      <w:pPr>
        <w:spacing w:after="0" w:line="252" w:lineRule="auto"/>
        <w:jc w:val="center"/>
        <w:rPr>
          <w:rFonts w:ascii="Calibri" w:hAnsi="Calibri" w:cs="Calibri"/>
          <w:b/>
        </w:rPr>
      </w:pPr>
    </w:p>
    <w:p w14:paraId="36C5DF40" w14:textId="77777777" w:rsidR="00511997" w:rsidRPr="0098512F" w:rsidRDefault="00511997" w:rsidP="00511997">
      <w:pPr>
        <w:tabs>
          <w:tab w:val="left" w:pos="960"/>
        </w:tabs>
        <w:autoSpaceDE w:val="0"/>
        <w:spacing w:after="0" w:line="252" w:lineRule="auto"/>
        <w:rPr>
          <w:rFonts w:ascii="Calibri" w:hAnsi="Calibri" w:cs="Calibri"/>
        </w:rPr>
      </w:pPr>
      <w:r w:rsidRPr="0098512F">
        <w:rPr>
          <w:rFonts w:ascii="Calibri" w:hAnsi="Calibri" w:cs="Calibri"/>
        </w:rPr>
        <w:t xml:space="preserve">Naročnik D.S.U., d.o.o., potrjuje, da se je predstavnik gospodarskega subjekta </w:t>
      </w: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511997" w:rsidRPr="008E302C" w14:paraId="3D83D8F8" w14:textId="77777777" w:rsidTr="00050A46">
        <w:trPr>
          <w:trHeight w:val="642"/>
        </w:trPr>
        <w:tc>
          <w:tcPr>
            <w:tcW w:w="9214" w:type="dxa"/>
            <w:tcBorders>
              <w:bottom w:val="single" w:sz="4" w:space="0" w:color="auto"/>
            </w:tcBorders>
            <w:vAlign w:val="bottom"/>
          </w:tcPr>
          <w:p w14:paraId="60126A46" w14:textId="77777777" w:rsidR="00511997" w:rsidRPr="008E302C" w:rsidRDefault="00511997" w:rsidP="00560359">
            <w:pPr>
              <w:tabs>
                <w:tab w:val="left" w:pos="960"/>
              </w:tabs>
              <w:autoSpaceDE w:val="0"/>
              <w:spacing w:after="0" w:line="252" w:lineRule="auto"/>
              <w:jc w:val="center"/>
              <w:rPr>
                <w:rFonts w:ascii="Calibri" w:hAnsi="Calibri"/>
                <w:sz w:val="24"/>
                <w:szCs w:val="24"/>
              </w:rPr>
            </w:pPr>
          </w:p>
        </w:tc>
      </w:tr>
      <w:tr w:rsidR="00511997" w:rsidRPr="008E302C" w14:paraId="34236D7D" w14:textId="77777777" w:rsidTr="00050A46">
        <w:trPr>
          <w:trHeight w:val="247"/>
        </w:trPr>
        <w:tc>
          <w:tcPr>
            <w:tcW w:w="9214" w:type="dxa"/>
            <w:tcBorders>
              <w:top w:val="single" w:sz="4" w:space="0" w:color="auto"/>
            </w:tcBorders>
          </w:tcPr>
          <w:p w14:paraId="06277E42" w14:textId="77777777" w:rsidR="00511997" w:rsidRPr="00560359" w:rsidRDefault="00511997" w:rsidP="00050A46">
            <w:pPr>
              <w:tabs>
                <w:tab w:val="left" w:pos="960"/>
              </w:tabs>
              <w:autoSpaceDE w:val="0"/>
              <w:spacing w:after="0" w:line="252" w:lineRule="auto"/>
              <w:jc w:val="center"/>
              <w:rPr>
                <w:rFonts w:ascii="Calibri" w:hAnsi="Calibri"/>
                <w:i/>
                <w:sz w:val="20"/>
                <w:szCs w:val="20"/>
              </w:rPr>
            </w:pPr>
            <w:r w:rsidRPr="00560359">
              <w:rPr>
                <w:rFonts w:ascii="Calibri" w:hAnsi="Calibri"/>
                <w:i/>
                <w:sz w:val="20"/>
                <w:szCs w:val="20"/>
              </w:rPr>
              <w:t>naziv gospodarskega subjekta</w:t>
            </w:r>
          </w:p>
        </w:tc>
      </w:tr>
      <w:tr w:rsidR="00511997" w:rsidRPr="008E302C" w14:paraId="0E00158F" w14:textId="77777777" w:rsidTr="00050A46">
        <w:trPr>
          <w:trHeight w:val="639"/>
        </w:trPr>
        <w:tc>
          <w:tcPr>
            <w:tcW w:w="9214" w:type="dxa"/>
            <w:tcBorders>
              <w:bottom w:val="single" w:sz="4" w:space="0" w:color="auto"/>
            </w:tcBorders>
            <w:vAlign w:val="bottom"/>
          </w:tcPr>
          <w:p w14:paraId="4E2C2123" w14:textId="77777777" w:rsidR="00511997" w:rsidRPr="008E302C" w:rsidRDefault="00511997" w:rsidP="00560359">
            <w:pPr>
              <w:tabs>
                <w:tab w:val="left" w:pos="960"/>
              </w:tabs>
              <w:autoSpaceDE w:val="0"/>
              <w:spacing w:after="0" w:line="252" w:lineRule="auto"/>
              <w:jc w:val="center"/>
              <w:rPr>
                <w:rFonts w:ascii="Calibri" w:hAnsi="Calibri"/>
                <w:sz w:val="24"/>
                <w:szCs w:val="24"/>
              </w:rPr>
            </w:pPr>
          </w:p>
        </w:tc>
      </w:tr>
      <w:tr w:rsidR="00511997" w:rsidRPr="008E302C" w14:paraId="3EC14F5E" w14:textId="77777777" w:rsidTr="00050A46">
        <w:trPr>
          <w:trHeight w:val="247"/>
        </w:trPr>
        <w:tc>
          <w:tcPr>
            <w:tcW w:w="9214" w:type="dxa"/>
            <w:tcBorders>
              <w:top w:val="single" w:sz="4" w:space="0" w:color="auto"/>
            </w:tcBorders>
          </w:tcPr>
          <w:p w14:paraId="3447BA42" w14:textId="77777777" w:rsidR="00511997" w:rsidRPr="00560359" w:rsidRDefault="00511997" w:rsidP="00050A46">
            <w:pPr>
              <w:tabs>
                <w:tab w:val="left" w:pos="960"/>
              </w:tabs>
              <w:autoSpaceDE w:val="0"/>
              <w:spacing w:after="0" w:line="252" w:lineRule="auto"/>
              <w:jc w:val="center"/>
              <w:rPr>
                <w:rFonts w:ascii="Calibri" w:hAnsi="Calibri"/>
                <w:i/>
                <w:sz w:val="20"/>
                <w:szCs w:val="20"/>
              </w:rPr>
            </w:pPr>
            <w:r w:rsidRPr="00560359">
              <w:rPr>
                <w:rFonts w:ascii="Calibri" w:hAnsi="Calibri"/>
                <w:i/>
                <w:sz w:val="20"/>
                <w:szCs w:val="20"/>
              </w:rPr>
              <w:t>ime in priimek udeleženca</w:t>
            </w:r>
          </w:p>
        </w:tc>
      </w:tr>
    </w:tbl>
    <w:p w14:paraId="190E9760" w14:textId="77777777" w:rsidR="00511997" w:rsidRPr="008E302C" w:rsidRDefault="00511997" w:rsidP="00511997">
      <w:pPr>
        <w:tabs>
          <w:tab w:val="left" w:pos="960"/>
        </w:tabs>
        <w:autoSpaceDE w:val="0"/>
        <w:spacing w:after="0" w:line="252" w:lineRule="auto"/>
        <w:rPr>
          <w:rFonts w:ascii="Calibri" w:hAnsi="Calibri" w:cs="Calibri"/>
          <w:sz w:val="24"/>
          <w:szCs w:val="24"/>
        </w:rPr>
      </w:pPr>
    </w:p>
    <w:p w14:paraId="5FD209A0" w14:textId="77777777" w:rsidR="00511997" w:rsidRPr="008E302C" w:rsidRDefault="00511997" w:rsidP="00511997">
      <w:pPr>
        <w:tabs>
          <w:tab w:val="left" w:pos="960"/>
        </w:tabs>
        <w:autoSpaceDE w:val="0"/>
        <w:spacing w:after="0" w:line="252" w:lineRule="auto"/>
        <w:rPr>
          <w:rFonts w:ascii="Calibri" w:hAnsi="Calibri" w:cs="Calibri"/>
          <w:sz w:val="24"/>
          <w:szCs w:val="24"/>
        </w:rPr>
      </w:pPr>
    </w:p>
    <w:p w14:paraId="17C83178" w14:textId="03290FBC" w:rsidR="00511997" w:rsidRPr="0098512F" w:rsidRDefault="00511997" w:rsidP="00511997">
      <w:pPr>
        <w:tabs>
          <w:tab w:val="left" w:pos="960"/>
        </w:tabs>
        <w:autoSpaceDE w:val="0"/>
        <w:spacing w:after="0" w:line="252" w:lineRule="auto"/>
        <w:jc w:val="both"/>
        <w:rPr>
          <w:rFonts w:ascii="Calibri" w:hAnsi="Calibri" w:cs="Calibri"/>
        </w:rPr>
      </w:pPr>
      <w:r w:rsidRPr="0098512F">
        <w:rPr>
          <w:rFonts w:ascii="Calibri" w:hAnsi="Calibri" w:cs="Calibri"/>
        </w:rPr>
        <w:t>dne _______________ udeležil ogleda za potrebe oddaje ponudbe za javno</w:t>
      </w:r>
      <w:r w:rsidR="0098512F" w:rsidRPr="0098512F">
        <w:rPr>
          <w:rFonts w:ascii="Calibri" w:hAnsi="Calibri" w:cs="Calibri"/>
        </w:rPr>
        <w:t xml:space="preserve"> naročilo</w:t>
      </w:r>
      <w:r w:rsidRPr="0098512F">
        <w:rPr>
          <w:rFonts w:ascii="Calibri" w:hAnsi="Calibri" w:cs="Calibri"/>
        </w:rPr>
        <w:t xml:space="preserve"> </w:t>
      </w:r>
      <w:r w:rsidRPr="0098512F">
        <w:rPr>
          <w:rFonts w:ascii="Calibri" w:hAnsi="Calibri" w:cs="Calibri"/>
          <w:iCs/>
        </w:rPr>
        <w:t>Gradnja dostopnih najemnih stanovanj v Šmartnem pod Šmarno goro</w:t>
      </w:r>
      <w:r w:rsidRPr="0098512F">
        <w:rPr>
          <w:rFonts w:ascii="Calibri" w:hAnsi="Calibri" w:cs="Calibri"/>
        </w:rPr>
        <w:t>.</w:t>
      </w:r>
    </w:p>
    <w:p w14:paraId="761E831C" w14:textId="77777777" w:rsidR="00511997" w:rsidRPr="008E302C" w:rsidRDefault="00511997" w:rsidP="00511997">
      <w:pPr>
        <w:tabs>
          <w:tab w:val="left" w:pos="960"/>
        </w:tabs>
        <w:autoSpaceDE w:val="0"/>
        <w:spacing w:after="0" w:line="252" w:lineRule="auto"/>
        <w:jc w:val="both"/>
        <w:rPr>
          <w:rFonts w:ascii="Calibri" w:hAnsi="Calibri" w:cs="Calibri"/>
          <w:sz w:val="24"/>
          <w:szCs w:val="24"/>
        </w:rPr>
      </w:pPr>
    </w:p>
    <w:p w14:paraId="0B98C40F" w14:textId="77777777" w:rsidR="00511997" w:rsidRPr="008E302C" w:rsidRDefault="00511997" w:rsidP="00511997">
      <w:pPr>
        <w:rPr>
          <w:rFonts w:ascii="Calibri" w:hAnsi="Calibri" w:cs="Calibri"/>
        </w:rPr>
      </w:pPr>
    </w:p>
    <w:p w14:paraId="7EA622BA" w14:textId="77777777" w:rsidR="00511997" w:rsidRPr="008E302C" w:rsidRDefault="00511997" w:rsidP="00511997">
      <w:pPr>
        <w:spacing w:after="0" w:line="252" w:lineRule="auto"/>
        <w:jc w:val="both"/>
        <w:rPr>
          <w:rFonts w:ascii="Calibri" w:hAnsi="Calibri" w:cs="Calibri"/>
          <w:sz w:val="24"/>
          <w:szCs w:val="24"/>
          <w:lang w:eastAsia="zh-CN"/>
        </w:rPr>
      </w:pPr>
    </w:p>
    <w:tbl>
      <w:tblPr>
        <w:tblStyle w:val="Tabelamrea"/>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511997" w:rsidRPr="008E302C" w14:paraId="7D71EC3A" w14:textId="77777777" w:rsidTr="00050A46">
        <w:trPr>
          <w:trHeight w:val="612"/>
        </w:trPr>
        <w:tc>
          <w:tcPr>
            <w:tcW w:w="4961" w:type="dxa"/>
            <w:tcBorders>
              <w:bottom w:val="single" w:sz="4" w:space="0" w:color="auto"/>
            </w:tcBorders>
            <w:vAlign w:val="bottom"/>
          </w:tcPr>
          <w:p w14:paraId="468F2B03" w14:textId="77777777" w:rsidR="00511997" w:rsidRPr="00560359" w:rsidRDefault="00511997" w:rsidP="00560359">
            <w:pPr>
              <w:spacing w:after="0" w:line="252" w:lineRule="auto"/>
              <w:jc w:val="center"/>
              <w:rPr>
                <w:rFonts w:ascii="Calibri" w:hAnsi="Calibri"/>
                <w:b/>
              </w:rPr>
            </w:pPr>
          </w:p>
        </w:tc>
      </w:tr>
      <w:tr w:rsidR="00511997" w:rsidRPr="008E302C" w14:paraId="55212874" w14:textId="77777777" w:rsidTr="00050A46">
        <w:tc>
          <w:tcPr>
            <w:tcW w:w="4961" w:type="dxa"/>
            <w:tcBorders>
              <w:top w:val="single" w:sz="4" w:space="0" w:color="auto"/>
            </w:tcBorders>
          </w:tcPr>
          <w:p w14:paraId="16805A9E" w14:textId="77777777" w:rsidR="00511997" w:rsidRPr="00560359" w:rsidRDefault="00511997" w:rsidP="00050A46">
            <w:pPr>
              <w:spacing w:after="0" w:line="252" w:lineRule="auto"/>
              <w:jc w:val="center"/>
              <w:rPr>
                <w:rFonts w:ascii="Calibri" w:hAnsi="Calibri"/>
                <w:i/>
                <w:sz w:val="20"/>
                <w:szCs w:val="20"/>
              </w:rPr>
            </w:pPr>
            <w:r w:rsidRPr="00560359">
              <w:rPr>
                <w:rFonts w:ascii="Calibri" w:hAnsi="Calibri"/>
                <w:i/>
                <w:sz w:val="20"/>
                <w:szCs w:val="20"/>
              </w:rPr>
              <w:t>ime in priimek predstavnika D.S.U., d.o.o.</w:t>
            </w:r>
          </w:p>
        </w:tc>
      </w:tr>
      <w:tr w:rsidR="00511997" w:rsidRPr="008E302C" w14:paraId="1C12DF43" w14:textId="77777777" w:rsidTr="00050A46">
        <w:trPr>
          <w:trHeight w:val="1261"/>
        </w:trPr>
        <w:tc>
          <w:tcPr>
            <w:tcW w:w="4961" w:type="dxa"/>
            <w:tcBorders>
              <w:bottom w:val="single" w:sz="4" w:space="0" w:color="auto"/>
            </w:tcBorders>
            <w:vAlign w:val="bottom"/>
          </w:tcPr>
          <w:p w14:paraId="7419C7CC" w14:textId="77777777" w:rsidR="00511997" w:rsidRPr="00560359" w:rsidRDefault="00511997" w:rsidP="00050A46">
            <w:pPr>
              <w:spacing w:after="0" w:line="252" w:lineRule="auto"/>
              <w:rPr>
                <w:rFonts w:ascii="Calibri" w:hAnsi="Calibri"/>
              </w:rPr>
            </w:pPr>
          </w:p>
        </w:tc>
      </w:tr>
      <w:tr w:rsidR="00511997" w:rsidRPr="008E302C" w14:paraId="2FE201B7" w14:textId="77777777" w:rsidTr="00050A46">
        <w:tc>
          <w:tcPr>
            <w:tcW w:w="4961" w:type="dxa"/>
            <w:tcBorders>
              <w:top w:val="single" w:sz="4" w:space="0" w:color="auto"/>
            </w:tcBorders>
          </w:tcPr>
          <w:p w14:paraId="1B0BD473" w14:textId="77777777" w:rsidR="00511997" w:rsidRPr="00560359" w:rsidRDefault="00511997" w:rsidP="00050A46">
            <w:pPr>
              <w:spacing w:after="0" w:line="252" w:lineRule="auto"/>
              <w:jc w:val="center"/>
              <w:rPr>
                <w:rFonts w:ascii="Calibri" w:hAnsi="Calibri"/>
                <w:i/>
                <w:sz w:val="20"/>
                <w:szCs w:val="20"/>
              </w:rPr>
            </w:pPr>
            <w:r w:rsidRPr="00560359">
              <w:rPr>
                <w:rFonts w:ascii="Calibri" w:hAnsi="Calibri"/>
                <w:i/>
                <w:sz w:val="20"/>
                <w:szCs w:val="20"/>
              </w:rPr>
              <w:t>podpis</w:t>
            </w:r>
          </w:p>
        </w:tc>
      </w:tr>
    </w:tbl>
    <w:p w14:paraId="0C689D54" w14:textId="77777777" w:rsidR="00511997" w:rsidRPr="008E302C" w:rsidRDefault="00511997" w:rsidP="00511997">
      <w:pPr>
        <w:spacing w:after="0" w:line="252" w:lineRule="auto"/>
        <w:rPr>
          <w:rFonts w:ascii="Calibri" w:hAnsi="Calibri" w:cs="Calibri"/>
          <w:b/>
          <w:sz w:val="24"/>
          <w:szCs w:val="24"/>
        </w:rPr>
      </w:pPr>
    </w:p>
    <w:p w14:paraId="24685CCF" w14:textId="77777777" w:rsidR="00511997" w:rsidRPr="008E302C" w:rsidRDefault="00511997" w:rsidP="00511997">
      <w:pPr>
        <w:rPr>
          <w:rFonts w:ascii="Calibri" w:hAnsi="Calibri" w:cs="Calibri"/>
        </w:rPr>
      </w:pPr>
    </w:p>
    <w:p w14:paraId="6D3DBE58" w14:textId="77777777" w:rsidR="00511997" w:rsidRDefault="00511997" w:rsidP="00511997">
      <w:pPr>
        <w:spacing w:after="0" w:line="240" w:lineRule="auto"/>
        <w:rPr>
          <w:rStyle w:val="Neenpoudarek"/>
          <w:rFonts w:asciiTheme="minorHAnsi" w:hAnsiTheme="minorHAnsi" w:cstheme="minorHAnsi"/>
          <w:b/>
          <w:bCs/>
          <w:color w:val="auto"/>
          <w:sz w:val="22"/>
          <w:szCs w:val="22"/>
        </w:rPr>
      </w:pPr>
      <w:r>
        <w:rPr>
          <w:rStyle w:val="Neenpoudarek"/>
          <w:rFonts w:asciiTheme="minorHAnsi" w:hAnsiTheme="minorHAnsi" w:cstheme="minorHAnsi"/>
          <w:bCs/>
          <w:i w:val="0"/>
          <w:iCs w:val="0"/>
          <w:color w:val="auto"/>
          <w:sz w:val="22"/>
          <w:szCs w:val="22"/>
        </w:rPr>
        <w:br w:type="page"/>
      </w:r>
    </w:p>
    <w:p w14:paraId="7C78E293" w14:textId="07A7C779" w:rsidR="009C48C1" w:rsidRPr="001F0B33" w:rsidRDefault="009C48C1" w:rsidP="003A65AA">
      <w:pPr>
        <w:pStyle w:val="Slog3"/>
        <w:rPr>
          <w:rStyle w:val="Neenpoudarek"/>
          <w:rFonts w:asciiTheme="minorHAnsi" w:hAnsiTheme="minorHAnsi" w:cstheme="minorHAnsi"/>
          <w:bCs/>
          <w:i/>
          <w:iCs/>
          <w:color w:val="auto"/>
          <w:sz w:val="22"/>
          <w:szCs w:val="22"/>
        </w:rPr>
      </w:pPr>
      <w:bookmarkStart w:id="30" w:name="_Toc226953453"/>
      <w:r w:rsidRPr="001F0B33">
        <w:rPr>
          <w:rStyle w:val="Neenpoudarek"/>
          <w:rFonts w:asciiTheme="minorHAnsi" w:hAnsiTheme="minorHAnsi" w:cstheme="minorHAnsi"/>
          <w:bCs/>
          <w:i/>
          <w:iCs/>
          <w:color w:val="auto"/>
          <w:sz w:val="22"/>
          <w:szCs w:val="22"/>
        </w:rPr>
        <w:lastRenderedPageBreak/>
        <w:t>Priloga 1</w:t>
      </w:r>
      <w:bookmarkEnd w:id="3"/>
      <w:bookmarkEnd w:id="30"/>
    </w:p>
    <w:p w14:paraId="7162B593" w14:textId="01F0257D" w:rsidR="00D239E8" w:rsidRPr="00B10022" w:rsidRDefault="00CD415A" w:rsidP="00FF28BE">
      <w:pPr>
        <w:pStyle w:val="Intenzivencitat"/>
      </w:pPr>
      <w:bookmarkStart w:id="31" w:name="_Toc226953454"/>
      <w:r w:rsidRPr="00B10022">
        <w:t>POPIS DEL</w:t>
      </w:r>
      <w:bookmarkEnd w:id="31"/>
    </w:p>
    <w:p w14:paraId="72DCB9FE" w14:textId="77777777" w:rsidR="00D239E8" w:rsidRPr="00B10022" w:rsidRDefault="00D239E8" w:rsidP="00D239E8">
      <w:pPr>
        <w:widowControl w:val="0"/>
        <w:spacing w:after="0" w:line="240" w:lineRule="auto"/>
        <w:rPr>
          <w:lang w:eastAsia="zh-CN"/>
        </w:rPr>
      </w:pPr>
    </w:p>
    <w:p w14:paraId="75559AA6" w14:textId="71B09F80" w:rsidR="00CD415A" w:rsidRPr="00423705" w:rsidRDefault="00CD415A" w:rsidP="005F01E1">
      <w:pPr>
        <w:widowControl w:val="0"/>
        <w:spacing w:after="0" w:line="240" w:lineRule="auto"/>
        <w:jc w:val="both"/>
        <w:rPr>
          <w:lang w:eastAsia="zh-CN"/>
        </w:rPr>
      </w:pPr>
      <w:r w:rsidRPr="00423705">
        <w:rPr>
          <w:lang w:eastAsia="zh-CN"/>
        </w:rPr>
        <w:t xml:space="preserve">Popis del </w:t>
      </w:r>
      <w:r w:rsidR="005F01E1" w:rsidRPr="00423705">
        <w:rPr>
          <w:lang w:eastAsia="zh-CN"/>
        </w:rPr>
        <w:t>je</w:t>
      </w:r>
      <w:r w:rsidRPr="00423705">
        <w:rPr>
          <w:lang w:eastAsia="zh-CN"/>
        </w:rPr>
        <w:t xml:space="preserve"> priloženi v ločeni datotek</w:t>
      </w:r>
      <w:r w:rsidR="005F01E1" w:rsidRPr="00423705">
        <w:rPr>
          <w:lang w:eastAsia="zh-CN"/>
        </w:rPr>
        <w:t>i</w:t>
      </w:r>
      <w:r w:rsidRPr="00423705">
        <w:rPr>
          <w:lang w:eastAsia="zh-CN"/>
        </w:rPr>
        <w:t xml:space="preserve"> formata MS Excel, poimenovan  »</w:t>
      </w:r>
      <w:r w:rsidR="00115C7A" w:rsidRPr="00B05563">
        <w:rPr>
          <w:strike/>
          <w:color w:val="EE0000"/>
          <w:lang w:eastAsia="zh-CN"/>
        </w:rPr>
        <w:t>2026-0</w:t>
      </w:r>
      <w:r w:rsidR="006C4E95" w:rsidRPr="00B05563">
        <w:rPr>
          <w:strike/>
          <w:color w:val="EE0000"/>
          <w:lang w:eastAsia="zh-CN"/>
        </w:rPr>
        <w:t>4</w:t>
      </w:r>
      <w:r w:rsidR="00115C7A" w:rsidRPr="00B05563">
        <w:rPr>
          <w:strike/>
          <w:color w:val="EE0000"/>
          <w:lang w:eastAsia="zh-CN"/>
        </w:rPr>
        <w:t>-0</w:t>
      </w:r>
      <w:r w:rsidR="006C4E95" w:rsidRPr="00B05563">
        <w:rPr>
          <w:strike/>
          <w:color w:val="EE0000"/>
          <w:lang w:eastAsia="zh-CN"/>
        </w:rPr>
        <w:t>1</w:t>
      </w:r>
      <w:r w:rsidR="00115C7A" w:rsidRPr="00B05563">
        <w:rPr>
          <w:strike/>
          <w:color w:val="EE0000"/>
          <w:lang w:eastAsia="zh-CN"/>
        </w:rPr>
        <w:t>_Popis del_GOI</w:t>
      </w:r>
      <w:r w:rsidR="00115C7A" w:rsidRPr="00B05563">
        <w:rPr>
          <w:color w:val="EE0000"/>
          <w:lang w:eastAsia="zh-CN"/>
        </w:rPr>
        <w:t xml:space="preserve"> </w:t>
      </w:r>
      <w:r w:rsidR="00115C7A" w:rsidRPr="00B05563">
        <w:rPr>
          <w:strike/>
          <w:color w:val="EE0000"/>
          <w:lang w:eastAsia="zh-CN"/>
        </w:rPr>
        <w:t>DNS Šmartno</w:t>
      </w:r>
      <w:r w:rsidR="005F01E1" w:rsidRPr="00B05563">
        <w:rPr>
          <w:strike/>
          <w:color w:val="EE0000"/>
          <w:lang w:eastAsia="zh-CN"/>
        </w:rPr>
        <w:t>.</w:t>
      </w:r>
      <w:r w:rsidRPr="00B05563">
        <w:rPr>
          <w:strike/>
          <w:color w:val="EE0000"/>
          <w:lang w:eastAsia="zh-CN"/>
        </w:rPr>
        <w:t>xlsx</w:t>
      </w:r>
      <w:r w:rsidR="00B05563" w:rsidRPr="00B05563">
        <w:rPr>
          <w:color w:val="EE0000"/>
          <w:lang w:eastAsia="zh-CN"/>
        </w:rPr>
        <w:t>2026-0</w:t>
      </w:r>
      <w:r w:rsidR="00B05563">
        <w:rPr>
          <w:color w:val="EE0000"/>
          <w:lang w:eastAsia="zh-CN"/>
        </w:rPr>
        <w:t>5</w:t>
      </w:r>
      <w:r w:rsidR="00B05563" w:rsidRPr="00B05563">
        <w:rPr>
          <w:color w:val="EE0000"/>
          <w:lang w:eastAsia="zh-CN"/>
        </w:rPr>
        <w:t>-</w:t>
      </w:r>
      <w:r w:rsidR="00B05563">
        <w:rPr>
          <w:color w:val="EE0000"/>
          <w:lang w:eastAsia="zh-CN"/>
        </w:rPr>
        <w:t>12</w:t>
      </w:r>
      <w:r w:rsidR="00B05563" w:rsidRPr="00B05563">
        <w:rPr>
          <w:color w:val="EE0000"/>
          <w:lang w:eastAsia="zh-CN"/>
        </w:rPr>
        <w:t>_Popis del</w:t>
      </w:r>
      <w:r w:rsidR="00B05563">
        <w:rPr>
          <w:color w:val="EE0000"/>
          <w:lang w:eastAsia="zh-CN"/>
        </w:rPr>
        <w:t>_POPR2_</w:t>
      </w:r>
      <w:r w:rsidR="00B05563" w:rsidRPr="00B05563">
        <w:rPr>
          <w:color w:val="EE0000"/>
          <w:lang w:eastAsia="zh-CN"/>
        </w:rPr>
        <w:t>GOI DNS Šmartno.xlsx</w:t>
      </w:r>
      <w:r w:rsidRPr="00423705">
        <w:rPr>
          <w:lang w:eastAsia="zh-CN"/>
        </w:rPr>
        <w:t xml:space="preserve">«. </w:t>
      </w:r>
    </w:p>
    <w:p w14:paraId="701AC29F" w14:textId="77777777" w:rsidR="00CD415A" w:rsidRPr="00423705" w:rsidRDefault="00CD415A" w:rsidP="00CD415A">
      <w:pPr>
        <w:widowControl w:val="0"/>
        <w:spacing w:after="0" w:line="240" w:lineRule="auto"/>
        <w:rPr>
          <w:lang w:eastAsia="zh-CN"/>
        </w:rPr>
      </w:pPr>
    </w:p>
    <w:p w14:paraId="4DA93264" w14:textId="77777777" w:rsidR="00CD415A" w:rsidRPr="00423705" w:rsidRDefault="00CD415A" w:rsidP="00CD415A">
      <w:pPr>
        <w:widowControl w:val="0"/>
        <w:spacing w:after="0" w:line="240" w:lineRule="auto"/>
        <w:rPr>
          <w:lang w:eastAsia="zh-CN"/>
        </w:rPr>
      </w:pPr>
      <w:r w:rsidRPr="00423705">
        <w:rPr>
          <w:lang w:eastAsia="zh-CN"/>
        </w:rPr>
        <w:t>Navodilo za izpolnjevanje:</w:t>
      </w:r>
    </w:p>
    <w:p w14:paraId="268CD8D9" w14:textId="47CD4402" w:rsidR="00CD415A" w:rsidRPr="00423705" w:rsidRDefault="00CD415A" w:rsidP="00CD415A">
      <w:pPr>
        <w:widowControl w:val="0"/>
        <w:spacing w:after="0" w:line="240" w:lineRule="auto"/>
        <w:rPr>
          <w:lang w:eastAsia="zh-CN"/>
        </w:rPr>
      </w:pPr>
      <w:r w:rsidRPr="00423705">
        <w:rPr>
          <w:lang w:eastAsia="zh-CN"/>
        </w:rPr>
        <w:t xml:space="preserve">Ponudnik </w:t>
      </w:r>
      <w:r w:rsidR="006C4E95" w:rsidRPr="00622C9C">
        <w:rPr>
          <w:lang w:eastAsia="zh-CN"/>
        </w:rPr>
        <w:t>v popisu del</w:t>
      </w:r>
      <w:r w:rsidR="006C4E95" w:rsidRPr="006C4E95">
        <w:rPr>
          <w:lang w:eastAsia="zh-CN"/>
        </w:rPr>
        <w:t xml:space="preserve"> </w:t>
      </w:r>
      <w:r w:rsidRPr="00423705">
        <w:rPr>
          <w:lang w:eastAsia="zh-CN"/>
        </w:rPr>
        <w:t>izpolni datum, referenčno številko svoje ponudbe, svoj naziv in cene na enoto mere.</w:t>
      </w:r>
    </w:p>
    <w:p w14:paraId="0467CE82" w14:textId="77777777" w:rsidR="00CD415A" w:rsidRPr="00423705" w:rsidRDefault="00CD415A" w:rsidP="00CD415A">
      <w:pPr>
        <w:widowControl w:val="0"/>
        <w:spacing w:after="0" w:line="240" w:lineRule="auto"/>
        <w:rPr>
          <w:lang w:eastAsia="zh-CN"/>
        </w:rPr>
      </w:pPr>
    </w:p>
    <w:p w14:paraId="1D6A0441" w14:textId="77777777" w:rsidR="00CD415A" w:rsidRPr="00423705" w:rsidRDefault="00CD415A" w:rsidP="00CD415A">
      <w:pPr>
        <w:widowControl w:val="0"/>
        <w:spacing w:after="0" w:line="240" w:lineRule="auto"/>
        <w:rPr>
          <w:lang w:eastAsia="zh-CN"/>
        </w:rPr>
      </w:pPr>
      <w:r w:rsidRPr="00423705">
        <w:rPr>
          <w:lang w:eastAsia="zh-CN"/>
        </w:rPr>
        <w:t xml:space="preserve">Cene v popisu del morajo biti izražene v evrih (EUR) in morajo vključevati vse elemente, iz katerih so sestavljene. Morebitne popuste ponudnik upošteva pri oblikovanju posamezne cene na enoto mere.   </w:t>
      </w:r>
    </w:p>
    <w:p w14:paraId="0731FFD8" w14:textId="77777777" w:rsidR="00CD415A" w:rsidRPr="00423705" w:rsidRDefault="00CD415A" w:rsidP="00CD415A">
      <w:pPr>
        <w:widowControl w:val="0"/>
        <w:spacing w:after="0" w:line="240" w:lineRule="auto"/>
        <w:rPr>
          <w:lang w:eastAsia="zh-CN"/>
        </w:rPr>
      </w:pPr>
    </w:p>
    <w:p w14:paraId="2430A6DC" w14:textId="77777777" w:rsidR="00CD415A" w:rsidRPr="00423705" w:rsidRDefault="00CD415A" w:rsidP="00423705">
      <w:pPr>
        <w:widowControl w:val="0"/>
        <w:spacing w:after="0" w:line="240" w:lineRule="auto"/>
        <w:jc w:val="both"/>
        <w:rPr>
          <w:lang w:eastAsia="zh-CN"/>
        </w:rPr>
      </w:pPr>
      <w:r w:rsidRPr="00423705">
        <w:rPr>
          <w:lang w:eastAsia="zh-CN"/>
        </w:rPr>
        <w:t xml:space="preserve">Ponudnik navede cene na enoto mere na dve decimalni mesti natančno in brez DDV. Vse cene na enoto mere ter zmnožki količin in cen na enoto mere naj bodo zaokroženi in prikazani na dve decimalni mesti natančno. </w:t>
      </w:r>
    </w:p>
    <w:p w14:paraId="797E11E5" w14:textId="77777777" w:rsidR="00CD415A" w:rsidRPr="00423705" w:rsidRDefault="00CD415A" w:rsidP="00CD415A">
      <w:pPr>
        <w:widowControl w:val="0"/>
        <w:spacing w:after="0" w:line="240" w:lineRule="auto"/>
        <w:rPr>
          <w:lang w:eastAsia="zh-CN"/>
        </w:rPr>
      </w:pPr>
    </w:p>
    <w:p w14:paraId="7481856F" w14:textId="229A2A08" w:rsidR="00CD415A" w:rsidRPr="00CD415A" w:rsidRDefault="00CD415A" w:rsidP="00CD415A">
      <w:pPr>
        <w:widowControl w:val="0"/>
        <w:spacing w:after="0" w:line="240" w:lineRule="auto"/>
        <w:rPr>
          <w:lang w:eastAsia="zh-CN"/>
        </w:rPr>
      </w:pPr>
      <w:r w:rsidRPr="00423705">
        <w:rPr>
          <w:lang w:eastAsia="zh-CN"/>
        </w:rPr>
        <w:t>Izpolnjen popis ponudnik predloži kot prilogo k ponudbenem predračunu in sestavni del ponudbe.</w:t>
      </w:r>
      <w:r w:rsidRPr="00CD415A">
        <w:rPr>
          <w:lang w:eastAsia="zh-CN"/>
        </w:rPr>
        <w:t xml:space="preserve"> </w:t>
      </w:r>
    </w:p>
    <w:p w14:paraId="6B943C93" w14:textId="77777777" w:rsidR="00D239E8" w:rsidRPr="00624728" w:rsidRDefault="00D239E8" w:rsidP="00D239E8">
      <w:pPr>
        <w:widowControl w:val="0"/>
        <w:spacing w:after="0" w:line="240" w:lineRule="auto"/>
        <w:rPr>
          <w:lang w:eastAsia="zh-CN"/>
        </w:rPr>
      </w:pPr>
    </w:p>
    <w:p w14:paraId="30E4CD03" w14:textId="77777777" w:rsidR="00D239E8" w:rsidRPr="001F0B33" w:rsidRDefault="00D239E8" w:rsidP="00D239E8">
      <w:pPr>
        <w:widowControl w:val="0"/>
        <w:spacing w:after="0" w:line="240" w:lineRule="auto"/>
        <w:rPr>
          <w:highlight w:val="yellow"/>
          <w:lang w:eastAsia="zh-CN"/>
        </w:rPr>
      </w:pPr>
    </w:p>
    <w:p w14:paraId="54AF6AE3" w14:textId="77777777" w:rsidR="00D239E8" w:rsidRPr="001F0B33" w:rsidRDefault="00D239E8" w:rsidP="00D239E8">
      <w:pPr>
        <w:widowControl w:val="0"/>
        <w:spacing w:after="0" w:line="240" w:lineRule="auto"/>
        <w:rPr>
          <w:highlight w:val="yellow"/>
          <w:lang w:eastAsia="zh-CN"/>
        </w:rPr>
      </w:pPr>
    </w:p>
    <w:p w14:paraId="68A4585C" w14:textId="77777777" w:rsidR="00D239E8" w:rsidRPr="001F0B33" w:rsidRDefault="00D239E8" w:rsidP="00D239E8">
      <w:pPr>
        <w:widowControl w:val="0"/>
        <w:spacing w:after="0" w:line="240" w:lineRule="auto"/>
        <w:rPr>
          <w:highlight w:val="yellow"/>
          <w:lang w:eastAsia="zh-CN"/>
        </w:rPr>
      </w:pPr>
    </w:p>
    <w:p w14:paraId="03DEAFB8" w14:textId="77777777" w:rsidR="00D239E8" w:rsidRPr="001F0B33" w:rsidRDefault="00D239E8" w:rsidP="00D239E8">
      <w:pPr>
        <w:widowControl w:val="0"/>
        <w:spacing w:after="0" w:line="240" w:lineRule="auto"/>
        <w:rPr>
          <w:highlight w:val="yellow"/>
          <w:lang w:eastAsia="zh-CN"/>
        </w:rPr>
      </w:pPr>
    </w:p>
    <w:p w14:paraId="736D2343" w14:textId="77777777" w:rsidR="00D239E8" w:rsidRPr="001F0B33" w:rsidRDefault="00D239E8" w:rsidP="00D239E8">
      <w:pPr>
        <w:spacing w:after="0" w:line="240" w:lineRule="auto"/>
        <w:rPr>
          <w:rStyle w:val="Neenpoudarek"/>
          <w:rFonts w:asciiTheme="minorHAnsi" w:hAnsiTheme="minorHAnsi" w:cstheme="minorHAnsi"/>
          <w:b/>
          <w:iCs w:val="0"/>
          <w:color w:val="auto"/>
          <w:sz w:val="22"/>
          <w:szCs w:val="22"/>
        </w:rPr>
      </w:pPr>
      <w:r w:rsidRPr="001F0B33">
        <w:rPr>
          <w:rStyle w:val="Neenpoudarek"/>
          <w:rFonts w:asciiTheme="minorHAnsi" w:hAnsiTheme="minorHAnsi" w:cstheme="minorHAnsi"/>
          <w:i w:val="0"/>
          <w:color w:val="auto"/>
          <w:sz w:val="22"/>
          <w:szCs w:val="22"/>
        </w:rPr>
        <w:br w:type="page"/>
      </w:r>
    </w:p>
    <w:p w14:paraId="25DE0FFC" w14:textId="23ED3E8D" w:rsidR="004228DE" w:rsidRDefault="004228DE" w:rsidP="00B532A1">
      <w:pPr>
        <w:spacing w:after="0" w:line="240" w:lineRule="auto"/>
        <w:rPr>
          <w:rStyle w:val="Neenpoudarek"/>
          <w:rFonts w:asciiTheme="minorHAnsi" w:hAnsiTheme="minorHAnsi" w:cstheme="minorHAnsi"/>
          <w:b/>
          <w:color w:val="auto"/>
          <w:sz w:val="22"/>
          <w:szCs w:val="22"/>
        </w:rPr>
      </w:pPr>
    </w:p>
    <w:p w14:paraId="08621E9F" w14:textId="0E776F93" w:rsidR="0064631F" w:rsidRPr="001F0B33" w:rsidRDefault="0064631F" w:rsidP="0064631F">
      <w:pPr>
        <w:pStyle w:val="Slog3"/>
        <w:rPr>
          <w:rStyle w:val="Neenpoudarek"/>
          <w:rFonts w:asciiTheme="minorHAnsi" w:hAnsiTheme="minorHAnsi" w:cstheme="minorHAnsi"/>
          <w:i/>
          <w:iCs/>
          <w:color w:val="auto"/>
          <w:sz w:val="22"/>
          <w:szCs w:val="22"/>
        </w:rPr>
      </w:pPr>
      <w:bookmarkStart w:id="32" w:name="_Toc226953455"/>
      <w:r w:rsidRPr="001F0B33">
        <w:rPr>
          <w:rStyle w:val="Neenpoudarek"/>
          <w:rFonts w:asciiTheme="minorHAnsi" w:hAnsiTheme="minorHAnsi" w:cstheme="minorHAnsi"/>
          <w:i/>
          <w:iCs/>
          <w:color w:val="auto"/>
          <w:sz w:val="22"/>
          <w:szCs w:val="22"/>
        </w:rPr>
        <w:t xml:space="preserve">Priloga </w:t>
      </w:r>
      <w:r w:rsidR="00AA1F83">
        <w:rPr>
          <w:rStyle w:val="Neenpoudarek"/>
          <w:rFonts w:asciiTheme="minorHAnsi" w:hAnsiTheme="minorHAnsi" w:cstheme="minorHAnsi"/>
          <w:i/>
          <w:iCs/>
          <w:color w:val="auto"/>
          <w:sz w:val="22"/>
          <w:szCs w:val="22"/>
        </w:rPr>
        <w:t>2</w:t>
      </w:r>
      <w:bookmarkEnd w:id="32"/>
    </w:p>
    <w:p w14:paraId="373D79D4" w14:textId="441DA8EF" w:rsidR="0064631F" w:rsidRPr="001F0B33" w:rsidRDefault="0064631F" w:rsidP="0064631F">
      <w:pPr>
        <w:pStyle w:val="Intenzivencitat"/>
      </w:pPr>
      <w:bookmarkStart w:id="33" w:name="_Toc226953456"/>
      <w:r>
        <w:t>KALKULATIVNI ELEMENTI</w:t>
      </w:r>
      <w:bookmarkEnd w:id="33"/>
    </w:p>
    <w:p w14:paraId="4C77791B" w14:textId="77777777" w:rsidR="0064631F" w:rsidRPr="00C446A2" w:rsidRDefault="0064631F" w:rsidP="0064631F">
      <w:pPr>
        <w:widowControl w:val="0"/>
        <w:autoSpaceDE w:val="0"/>
        <w:autoSpaceDN w:val="0"/>
        <w:adjustRightInd w:val="0"/>
        <w:spacing w:after="0" w:line="264" w:lineRule="auto"/>
        <w:jc w:val="both"/>
        <w:rPr>
          <w:rFonts w:cs="Calibri"/>
          <w:color w:val="000000"/>
        </w:rPr>
      </w:pPr>
    </w:p>
    <w:p w14:paraId="48FE7744" w14:textId="77777777" w:rsidR="0064631F" w:rsidRPr="00C446A2" w:rsidRDefault="0064631F" w:rsidP="0064631F">
      <w:pPr>
        <w:widowControl w:val="0"/>
        <w:autoSpaceDE w:val="0"/>
        <w:autoSpaceDN w:val="0"/>
        <w:adjustRightInd w:val="0"/>
        <w:spacing w:after="0" w:line="264" w:lineRule="auto"/>
        <w:rPr>
          <w:rFonts w:cs="Calibri"/>
          <w:color w:val="000000"/>
        </w:rPr>
      </w:pPr>
      <w:r w:rsidRPr="00C446A2">
        <w:rPr>
          <w:rFonts w:cs="Calibri"/>
          <w:color w:val="000000"/>
        </w:rPr>
        <w:t>Navodilo za pripravo kalkulativnih elementov:</w:t>
      </w:r>
    </w:p>
    <w:p w14:paraId="6532562D" w14:textId="5D891BEF" w:rsidR="0064631F" w:rsidRPr="00C446A2" w:rsidRDefault="0064631F" w:rsidP="0064631F">
      <w:pPr>
        <w:widowControl w:val="0"/>
        <w:autoSpaceDE w:val="0"/>
        <w:autoSpaceDN w:val="0"/>
        <w:adjustRightInd w:val="0"/>
        <w:spacing w:after="0" w:line="264" w:lineRule="auto"/>
        <w:rPr>
          <w:rFonts w:cs="Calibri"/>
          <w:color w:val="000000"/>
        </w:rPr>
      </w:pPr>
      <w:r w:rsidRPr="00C446A2">
        <w:rPr>
          <w:rFonts w:cs="Calibri"/>
          <w:color w:val="000000"/>
        </w:rPr>
        <w:t>Ponudnik navede kalkulativne elemente, predvsem cene materialov</w:t>
      </w:r>
      <w:r w:rsidR="00DD2618" w:rsidRPr="00C446A2">
        <w:rPr>
          <w:rFonts w:cs="Calibri"/>
          <w:color w:val="000000"/>
        </w:rPr>
        <w:t xml:space="preserve"> in gradbenih elementov</w:t>
      </w:r>
      <w:r w:rsidRPr="00C446A2">
        <w:rPr>
          <w:rFonts w:cs="Calibri"/>
          <w:color w:val="000000"/>
        </w:rPr>
        <w:t xml:space="preserve"> ter urne postavke izvajalcev del, ki jih je ponudnik upošteval pri pripravi ponudbe.</w:t>
      </w:r>
    </w:p>
    <w:p w14:paraId="5720DA75" w14:textId="77777777" w:rsidR="0064631F" w:rsidRPr="00C446A2" w:rsidRDefault="0064631F" w:rsidP="0064631F">
      <w:pPr>
        <w:widowControl w:val="0"/>
        <w:autoSpaceDE w:val="0"/>
        <w:autoSpaceDN w:val="0"/>
        <w:adjustRightInd w:val="0"/>
        <w:spacing w:after="0" w:line="264" w:lineRule="auto"/>
        <w:rPr>
          <w:rFonts w:cs="Calibri"/>
          <w:color w:val="000000"/>
        </w:rPr>
      </w:pPr>
    </w:p>
    <w:p w14:paraId="483BBC54" w14:textId="15E58C83" w:rsidR="0064631F" w:rsidRPr="00C446A2" w:rsidRDefault="0064631F" w:rsidP="0064631F">
      <w:pPr>
        <w:widowControl w:val="0"/>
        <w:autoSpaceDE w:val="0"/>
        <w:autoSpaceDN w:val="0"/>
        <w:adjustRightInd w:val="0"/>
        <w:spacing w:after="0" w:line="264" w:lineRule="auto"/>
        <w:rPr>
          <w:rFonts w:cs="Calibri"/>
          <w:color w:val="000000"/>
        </w:rPr>
      </w:pPr>
      <w:r w:rsidRPr="00C446A2">
        <w:rPr>
          <w:rFonts w:cs="Calibri"/>
          <w:color w:val="000000"/>
        </w:rPr>
        <w:t xml:space="preserve">Vse cene/enoto naj bodo izražene v evrih (EUR) in brez DDV. </w:t>
      </w:r>
    </w:p>
    <w:p w14:paraId="6313E78A" w14:textId="77777777" w:rsidR="0064631F" w:rsidRPr="00C446A2" w:rsidRDefault="0064631F" w:rsidP="0064631F">
      <w:pPr>
        <w:widowControl w:val="0"/>
        <w:autoSpaceDE w:val="0"/>
        <w:autoSpaceDN w:val="0"/>
        <w:adjustRightInd w:val="0"/>
        <w:spacing w:after="0" w:line="264" w:lineRule="auto"/>
        <w:rPr>
          <w:rFonts w:cs="Calibri"/>
          <w:color w:val="000000"/>
        </w:rPr>
      </w:pPr>
    </w:p>
    <w:p w14:paraId="7713A7DA" w14:textId="36B4C619" w:rsidR="0064631F" w:rsidRPr="00C446A2" w:rsidRDefault="0064631F" w:rsidP="0064631F">
      <w:pPr>
        <w:widowControl w:val="0"/>
        <w:autoSpaceDE w:val="0"/>
        <w:autoSpaceDN w:val="0"/>
        <w:adjustRightInd w:val="0"/>
        <w:spacing w:after="0" w:line="264" w:lineRule="auto"/>
        <w:jc w:val="both"/>
        <w:rPr>
          <w:rFonts w:cs="Calibri"/>
          <w:b/>
          <w:bCs/>
          <w:color w:val="000000"/>
        </w:rPr>
      </w:pPr>
      <w:r w:rsidRPr="00C446A2">
        <w:rPr>
          <w:rFonts w:cs="Calibri"/>
          <w:color w:val="000000"/>
        </w:rPr>
        <w:t>Kalkulativne elemente ponudnik predloži kot prilogo k ponudbenem predračunu in so sestavni del ponudbe.</w:t>
      </w:r>
    </w:p>
    <w:p w14:paraId="6FF057F1" w14:textId="77777777" w:rsidR="0064631F" w:rsidRDefault="0064631F">
      <w:pPr>
        <w:spacing w:after="0" w:line="240" w:lineRule="auto"/>
        <w:rPr>
          <w:rStyle w:val="Neenpoudarek"/>
          <w:rFonts w:asciiTheme="minorHAnsi" w:hAnsiTheme="minorHAnsi" w:cstheme="minorHAnsi"/>
          <w:b/>
          <w:color w:val="auto"/>
          <w:sz w:val="22"/>
          <w:szCs w:val="22"/>
        </w:rPr>
      </w:pPr>
      <w:r>
        <w:rPr>
          <w:rStyle w:val="Neenpoudarek"/>
          <w:rFonts w:asciiTheme="minorHAnsi" w:hAnsiTheme="minorHAnsi" w:cstheme="minorHAnsi"/>
          <w:i w:val="0"/>
          <w:iCs w:val="0"/>
          <w:color w:val="auto"/>
          <w:sz w:val="22"/>
          <w:szCs w:val="22"/>
        </w:rPr>
        <w:br w:type="page"/>
      </w:r>
    </w:p>
    <w:p w14:paraId="1B6979EF" w14:textId="7B31FF1A" w:rsidR="0081247C" w:rsidRPr="001F0B33" w:rsidRDefault="0081247C" w:rsidP="0081247C">
      <w:pPr>
        <w:pStyle w:val="Slog3"/>
        <w:rPr>
          <w:rStyle w:val="Neenpoudarek"/>
          <w:rFonts w:asciiTheme="minorHAnsi" w:hAnsiTheme="minorHAnsi" w:cstheme="minorHAnsi"/>
          <w:i/>
          <w:iCs/>
          <w:color w:val="auto"/>
          <w:sz w:val="22"/>
          <w:szCs w:val="22"/>
        </w:rPr>
      </w:pPr>
      <w:bookmarkStart w:id="34" w:name="_Toc226953457"/>
      <w:r w:rsidRPr="001F0B33">
        <w:rPr>
          <w:rStyle w:val="Neenpoudarek"/>
          <w:rFonts w:asciiTheme="minorHAnsi" w:hAnsiTheme="minorHAnsi" w:cstheme="minorHAnsi"/>
          <w:i/>
          <w:iCs/>
          <w:color w:val="auto"/>
          <w:sz w:val="22"/>
          <w:szCs w:val="22"/>
        </w:rPr>
        <w:lastRenderedPageBreak/>
        <w:t xml:space="preserve">Priloga </w:t>
      </w:r>
      <w:r w:rsidR="00AA1F83">
        <w:rPr>
          <w:rStyle w:val="Neenpoudarek"/>
          <w:rFonts w:asciiTheme="minorHAnsi" w:hAnsiTheme="minorHAnsi" w:cstheme="minorHAnsi"/>
          <w:i/>
          <w:iCs/>
          <w:color w:val="auto"/>
          <w:sz w:val="22"/>
          <w:szCs w:val="22"/>
        </w:rPr>
        <w:t>3</w:t>
      </w:r>
      <w:bookmarkEnd w:id="34"/>
    </w:p>
    <w:p w14:paraId="38779626" w14:textId="77777777" w:rsidR="0081247C" w:rsidRPr="001F0B33" w:rsidRDefault="0081247C" w:rsidP="00FF28BE">
      <w:pPr>
        <w:pStyle w:val="Intenzivencitat"/>
      </w:pPr>
      <w:bookmarkStart w:id="35" w:name="_Toc178062255"/>
      <w:bookmarkStart w:id="36" w:name="_Toc226953458"/>
      <w:bookmarkStart w:id="37" w:name="_Hlk177999701"/>
      <w:r w:rsidRPr="001F0B33">
        <w:t>IZJAVA O UDELEŽBI FIZIČNIH IN PRAVNIH OSEB V LASTNIŠTVU IZVAJALCA</w:t>
      </w:r>
      <w:bookmarkEnd w:id="35"/>
      <w:bookmarkEnd w:id="36"/>
    </w:p>
    <w:bookmarkEnd w:id="37"/>
    <w:p w14:paraId="5EC7FEDA" w14:textId="77777777" w:rsidR="0081247C" w:rsidRPr="00CE41E8" w:rsidRDefault="0081247C" w:rsidP="0081247C">
      <w:pPr>
        <w:widowControl w:val="0"/>
        <w:autoSpaceDE w:val="0"/>
        <w:autoSpaceDN w:val="0"/>
        <w:adjustRightInd w:val="0"/>
        <w:spacing w:after="0" w:line="264" w:lineRule="auto"/>
        <w:jc w:val="both"/>
        <w:rPr>
          <w:rFonts w:cs="Calibri"/>
          <w:color w:val="000000"/>
          <w:sz w:val="16"/>
          <w:szCs w:val="16"/>
        </w:rPr>
      </w:pPr>
    </w:p>
    <w:p w14:paraId="3988E33D"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Zaradi namena iz šestega odstavka 14. člena Zakona o integriteti in preprečevanju korupcije (Uradni list RS, št. </w:t>
      </w:r>
      <w:r w:rsidRPr="004F777A">
        <w:rPr>
          <w:rFonts w:cs="Calibri"/>
          <w:color w:val="000000"/>
          <w:sz w:val="21"/>
          <w:szCs w:val="21"/>
        </w:rPr>
        <w:t>69/11 – uradno prečiščeno besedilo, 158/20, 3/22 – ZDeb in 16/23 – ZZPri</w:t>
      </w:r>
      <w:r w:rsidRPr="00CE41E8">
        <w:rPr>
          <w:rFonts w:cs="Calibri"/>
          <w:color w:val="000000"/>
          <w:sz w:val="21"/>
          <w:szCs w:val="21"/>
        </w:rPr>
        <w:t xml:space="preserve">), tj. zaradi zagotovitve transparentnosti posla, prepečevanja nasprotja intersov, spoštovanja omejitev poslovanja in omejitve korupcijskih tveganj pri sklepanju pravnih poslov, kot zakoniti zastopnik ponudnika podajam naslednjo </w:t>
      </w:r>
    </w:p>
    <w:p w14:paraId="5382602B" w14:textId="77777777" w:rsidR="0081247C" w:rsidRPr="00CE41E8" w:rsidRDefault="0081247C" w:rsidP="0081247C">
      <w:pPr>
        <w:widowControl w:val="0"/>
        <w:autoSpaceDE w:val="0"/>
        <w:autoSpaceDN w:val="0"/>
        <w:adjustRightInd w:val="0"/>
        <w:spacing w:after="0" w:line="264" w:lineRule="auto"/>
        <w:jc w:val="center"/>
        <w:rPr>
          <w:rFonts w:cs="Calibri"/>
          <w:b/>
          <w:bCs/>
          <w:color w:val="000000"/>
          <w:sz w:val="16"/>
          <w:szCs w:val="16"/>
        </w:rPr>
      </w:pPr>
    </w:p>
    <w:p w14:paraId="4BB036A0" w14:textId="77777777" w:rsidR="0081247C" w:rsidRPr="00CE41E8" w:rsidRDefault="0081247C" w:rsidP="0081247C">
      <w:pPr>
        <w:widowControl w:val="0"/>
        <w:autoSpaceDE w:val="0"/>
        <w:autoSpaceDN w:val="0"/>
        <w:adjustRightInd w:val="0"/>
        <w:spacing w:after="0" w:line="264" w:lineRule="auto"/>
        <w:jc w:val="center"/>
        <w:rPr>
          <w:rFonts w:cs="Calibri"/>
          <w:color w:val="000000"/>
          <w:sz w:val="21"/>
          <w:szCs w:val="21"/>
        </w:rPr>
      </w:pPr>
      <w:r w:rsidRPr="00CE41E8">
        <w:rPr>
          <w:rFonts w:cs="Calibri"/>
          <w:b/>
          <w:bCs/>
          <w:color w:val="000000"/>
          <w:sz w:val="21"/>
          <w:szCs w:val="21"/>
        </w:rPr>
        <w:t>IZJAVO O UDELEŽBI FIZIČNIH IN PRAVNIH OSEB V LASTNIŠTVU PONUDNIKA</w:t>
      </w:r>
      <w:r w:rsidRPr="00CE41E8">
        <w:rPr>
          <w:rStyle w:val="Sprotnaopomba-sklic"/>
          <w:rFonts w:cs="Calibri"/>
          <w:b/>
          <w:bCs/>
          <w:color w:val="000000"/>
          <w:sz w:val="21"/>
          <w:szCs w:val="21"/>
        </w:rPr>
        <w:footnoteReference w:id="3"/>
      </w:r>
    </w:p>
    <w:p w14:paraId="422C6C45" w14:textId="77777777" w:rsidR="0081247C" w:rsidRPr="00CE41E8" w:rsidRDefault="0081247C" w:rsidP="0081247C">
      <w:pPr>
        <w:widowControl w:val="0"/>
        <w:autoSpaceDE w:val="0"/>
        <w:autoSpaceDN w:val="0"/>
        <w:adjustRightInd w:val="0"/>
        <w:spacing w:after="0" w:line="264" w:lineRule="auto"/>
        <w:jc w:val="both"/>
        <w:rPr>
          <w:rFonts w:cs="Calibri"/>
          <w:color w:val="000000"/>
          <w:sz w:val="16"/>
          <w:szCs w:val="16"/>
        </w:rPr>
      </w:pPr>
    </w:p>
    <w:p w14:paraId="3D426C3B" w14:textId="77777777" w:rsidR="0081247C" w:rsidRPr="00CE41E8" w:rsidRDefault="0081247C" w:rsidP="0081247C">
      <w:pPr>
        <w:widowControl w:val="0"/>
        <w:autoSpaceDE w:val="0"/>
        <w:autoSpaceDN w:val="0"/>
        <w:adjustRightInd w:val="0"/>
        <w:spacing w:after="0" w:line="264" w:lineRule="auto"/>
        <w:jc w:val="both"/>
        <w:rPr>
          <w:rFonts w:cs="Calibri"/>
          <w:i/>
          <w:sz w:val="21"/>
          <w:szCs w:val="21"/>
        </w:rPr>
      </w:pPr>
      <w:r w:rsidRPr="00CE41E8">
        <w:rPr>
          <w:rFonts w:cs="Calibri"/>
          <w:color w:val="000000"/>
          <w:sz w:val="21"/>
          <w:szCs w:val="21"/>
        </w:rPr>
        <w:t xml:space="preserve">ki se nanaša na </w:t>
      </w:r>
      <w:r w:rsidRPr="00CE41E8">
        <w:rPr>
          <w:rFonts w:cs="Calibri"/>
          <w:i/>
          <w:color w:val="000000"/>
          <w:sz w:val="16"/>
          <w:szCs w:val="16"/>
        </w:rPr>
        <w:t>(o</w:t>
      </w:r>
      <w:r w:rsidRPr="00CE41E8">
        <w:rPr>
          <w:rFonts w:cs="Calibri"/>
          <w:i/>
          <w:sz w:val="16"/>
          <w:szCs w:val="16"/>
        </w:rPr>
        <w:t>pis posla - npr. pogodba, dobava, št. ponudbe)</w:t>
      </w:r>
      <w:r w:rsidRPr="00CE41E8">
        <w:rPr>
          <w:rFonts w:cs="Calibri"/>
          <w:i/>
          <w:sz w:val="21"/>
          <w:szCs w:val="21"/>
        </w:rPr>
        <w:t>:</w:t>
      </w:r>
    </w:p>
    <w:p w14:paraId="383EF31E" w14:textId="77777777" w:rsidR="0081247C" w:rsidRPr="00A3172D" w:rsidRDefault="0081247C" w:rsidP="0081247C">
      <w:pPr>
        <w:widowControl w:val="0"/>
        <w:autoSpaceDE w:val="0"/>
        <w:autoSpaceDN w:val="0"/>
        <w:adjustRightInd w:val="0"/>
        <w:spacing w:after="0" w:line="264" w:lineRule="auto"/>
        <w:jc w:val="both"/>
        <w:rPr>
          <w:b/>
          <w:bCs/>
        </w:rPr>
      </w:pPr>
      <w:r w:rsidRPr="00274DD3">
        <w:rPr>
          <w:rFonts w:ascii="Calibri" w:hAnsi="Calibri" w:cs="Calibri"/>
          <w:b/>
          <w:bCs/>
          <w:iCs/>
        </w:rPr>
        <w:t>Gradnja dostopnih najemnih stanovanj v Šmartnem pod Šmarno goro</w:t>
      </w:r>
      <w:r w:rsidRPr="00A3172D">
        <w:rPr>
          <w:b/>
          <w:bCs/>
        </w:rPr>
        <w:t xml:space="preserve">, št. naročila </w:t>
      </w:r>
      <w:r>
        <w:rPr>
          <w:rFonts w:ascii="Calibri" w:hAnsi="Calibri" w:cs="Calibri"/>
          <w:b/>
          <w:bCs/>
          <w:iCs/>
        </w:rPr>
        <w:t>403/26-0096</w:t>
      </w:r>
    </w:p>
    <w:p w14:paraId="62019E03" w14:textId="77777777" w:rsidR="0081247C" w:rsidRPr="00CE41E8" w:rsidRDefault="0081247C" w:rsidP="0081247C">
      <w:pPr>
        <w:widowControl w:val="0"/>
        <w:autoSpaceDE w:val="0"/>
        <w:autoSpaceDN w:val="0"/>
        <w:adjustRightInd w:val="0"/>
        <w:spacing w:after="0" w:line="264" w:lineRule="auto"/>
        <w:jc w:val="both"/>
        <w:rPr>
          <w:rFonts w:cs="Calibri"/>
          <w:color w:val="000000"/>
        </w:rPr>
      </w:pPr>
    </w:p>
    <w:p w14:paraId="7317CA4E" w14:textId="77777777" w:rsidR="0081247C" w:rsidRPr="00CE41E8" w:rsidRDefault="0081247C" w:rsidP="0081247C">
      <w:pPr>
        <w:widowControl w:val="0"/>
        <w:autoSpaceDE w:val="0"/>
        <w:autoSpaceDN w:val="0"/>
        <w:adjustRightInd w:val="0"/>
        <w:spacing w:after="0" w:line="264" w:lineRule="auto"/>
        <w:jc w:val="both"/>
        <w:rPr>
          <w:rFonts w:cs="Calibri"/>
          <w:b/>
          <w:bCs/>
          <w:color w:val="000000"/>
          <w:sz w:val="21"/>
          <w:szCs w:val="21"/>
        </w:rPr>
      </w:pPr>
      <w:r w:rsidRPr="00CE41E8">
        <w:rPr>
          <w:rFonts w:cs="Calibri"/>
          <w:b/>
          <w:bCs/>
          <w:color w:val="000000"/>
          <w:sz w:val="21"/>
          <w:szCs w:val="21"/>
        </w:rPr>
        <w:t xml:space="preserve">Podatki o ponudniku </w:t>
      </w:r>
      <w:r w:rsidRPr="00CE41E8">
        <w:rPr>
          <w:rFonts w:cs="Calibri"/>
          <w:bCs/>
          <w:i/>
          <w:color w:val="000000"/>
          <w:sz w:val="16"/>
          <w:szCs w:val="16"/>
        </w:rPr>
        <w:t>(gospodarski subjekt - pravna ali fizična oseba, ki nastopa v postopku javnega naročanja)</w:t>
      </w:r>
      <w:r w:rsidRPr="00CE41E8">
        <w:rPr>
          <w:rFonts w:cs="Calibri"/>
          <w:bCs/>
          <w:color w:val="000000"/>
          <w:sz w:val="21"/>
          <w:szCs w:val="21"/>
        </w:rPr>
        <w:t>:</w:t>
      </w:r>
    </w:p>
    <w:tbl>
      <w:tblPr>
        <w:tblW w:w="0" w:type="auto"/>
        <w:tblInd w:w="-34" w:type="dxa"/>
        <w:tblLook w:val="04A0" w:firstRow="1" w:lastRow="0" w:firstColumn="1" w:lastColumn="0" w:noHBand="0" w:noVBand="1"/>
      </w:tblPr>
      <w:tblGrid>
        <w:gridCol w:w="4161"/>
        <w:gridCol w:w="2150"/>
        <w:gridCol w:w="2793"/>
      </w:tblGrid>
      <w:tr w:rsidR="0081247C" w:rsidRPr="00CE41E8" w14:paraId="409F2954" w14:textId="77777777" w:rsidTr="00050A46">
        <w:trPr>
          <w:trHeight w:val="497"/>
        </w:trPr>
        <w:tc>
          <w:tcPr>
            <w:tcW w:w="4253" w:type="dxa"/>
            <w:vAlign w:val="center"/>
          </w:tcPr>
          <w:p w14:paraId="72B8FDC8" w14:textId="77777777" w:rsidR="0081247C" w:rsidRPr="00CE41E8" w:rsidRDefault="0081247C" w:rsidP="00050A46">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Firma ponudnika:</w:t>
            </w:r>
          </w:p>
        </w:tc>
        <w:tc>
          <w:tcPr>
            <w:tcW w:w="5067" w:type="dxa"/>
            <w:gridSpan w:val="2"/>
            <w:tcBorders>
              <w:bottom w:val="single" w:sz="4" w:space="0" w:color="auto"/>
            </w:tcBorders>
            <w:vAlign w:val="center"/>
          </w:tcPr>
          <w:p w14:paraId="3DECCDC7" w14:textId="77777777" w:rsidR="0081247C" w:rsidRPr="00CE41E8" w:rsidRDefault="0081247C" w:rsidP="00050A46">
            <w:pPr>
              <w:pStyle w:val="Navadensplet"/>
              <w:spacing w:before="0" w:beforeAutospacing="0" w:after="0" w:afterAutospacing="0" w:line="264" w:lineRule="auto"/>
              <w:rPr>
                <w:rFonts w:ascii="Calibri" w:hAnsi="Calibri" w:cs="Calibri"/>
                <w:b/>
                <w:sz w:val="22"/>
                <w:szCs w:val="22"/>
              </w:rPr>
            </w:pPr>
          </w:p>
        </w:tc>
      </w:tr>
      <w:tr w:rsidR="0081247C" w:rsidRPr="00CE41E8" w14:paraId="42A16A1F" w14:textId="77777777" w:rsidTr="00050A46">
        <w:trPr>
          <w:trHeight w:val="464"/>
        </w:trPr>
        <w:tc>
          <w:tcPr>
            <w:tcW w:w="4253" w:type="dxa"/>
            <w:vAlign w:val="center"/>
          </w:tcPr>
          <w:p w14:paraId="350153C8" w14:textId="77777777" w:rsidR="0081247C" w:rsidRPr="00CE41E8" w:rsidRDefault="0081247C" w:rsidP="00050A46">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Sedež ponudnika:</w:t>
            </w:r>
          </w:p>
          <w:p w14:paraId="0EF7F873" w14:textId="77777777" w:rsidR="0081247C" w:rsidRPr="00CE41E8" w:rsidRDefault="0081247C" w:rsidP="00050A46">
            <w:pPr>
              <w:pStyle w:val="Navadensplet"/>
              <w:spacing w:before="0" w:beforeAutospacing="0" w:after="0" w:afterAutospacing="0" w:line="264" w:lineRule="auto"/>
              <w:rPr>
                <w:rFonts w:ascii="Calibri" w:hAnsi="Calibri" w:cs="Calibri"/>
                <w:i/>
                <w:sz w:val="16"/>
                <w:szCs w:val="16"/>
              </w:rPr>
            </w:pPr>
            <w:r w:rsidRPr="00CE41E8">
              <w:rPr>
                <w:rFonts w:ascii="Calibri" w:hAnsi="Calibri" w:cs="Calibri"/>
                <w:i/>
                <w:sz w:val="16"/>
                <w:szCs w:val="16"/>
              </w:rPr>
              <w:t>(ulica in hišna številka, poštna številka in kraj, država)</w:t>
            </w:r>
          </w:p>
        </w:tc>
        <w:tc>
          <w:tcPr>
            <w:tcW w:w="5067" w:type="dxa"/>
            <w:gridSpan w:val="2"/>
            <w:tcBorders>
              <w:top w:val="single" w:sz="4" w:space="0" w:color="auto"/>
              <w:bottom w:val="single" w:sz="4" w:space="0" w:color="auto"/>
            </w:tcBorders>
            <w:vAlign w:val="center"/>
          </w:tcPr>
          <w:p w14:paraId="5A03109E" w14:textId="77777777" w:rsidR="0081247C" w:rsidRPr="00CE41E8" w:rsidRDefault="0081247C" w:rsidP="00050A46">
            <w:pPr>
              <w:pStyle w:val="Navadensplet"/>
              <w:spacing w:before="0" w:beforeAutospacing="0" w:after="0" w:afterAutospacing="0" w:line="264" w:lineRule="auto"/>
              <w:rPr>
                <w:rFonts w:ascii="Calibri" w:hAnsi="Calibri" w:cs="Calibri"/>
                <w:b/>
                <w:sz w:val="22"/>
                <w:szCs w:val="22"/>
              </w:rPr>
            </w:pPr>
          </w:p>
        </w:tc>
      </w:tr>
      <w:tr w:rsidR="0081247C" w:rsidRPr="00CE41E8" w14:paraId="31E18AE4" w14:textId="77777777" w:rsidTr="00050A46">
        <w:trPr>
          <w:trHeight w:val="464"/>
        </w:trPr>
        <w:tc>
          <w:tcPr>
            <w:tcW w:w="4253" w:type="dxa"/>
            <w:vAlign w:val="center"/>
          </w:tcPr>
          <w:p w14:paraId="4570F03E" w14:textId="77777777" w:rsidR="0081247C" w:rsidRPr="00CE41E8" w:rsidRDefault="0081247C" w:rsidP="00050A46">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Matična številka</w:t>
            </w:r>
            <w:r w:rsidRPr="00CE41E8">
              <w:rPr>
                <w:rStyle w:val="Sprotnaopomba-sklic"/>
                <w:rFonts w:ascii="Calibri" w:hAnsi="Calibri" w:cs="Calibri"/>
                <w:sz w:val="21"/>
                <w:szCs w:val="21"/>
              </w:rPr>
              <w:footnoteReference w:id="4"/>
            </w:r>
            <w:r w:rsidRPr="00CE41E8">
              <w:rPr>
                <w:rFonts w:ascii="Calibri" w:hAnsi="Calibri" w:cs="Calibri"/>
                <w:sz w:val="21"/>
                <w:szCs w:val="21"/>
              </w:rPr>
              <w:t>:</w:t>
            </w:r>
          </w:p>
        </w:tc>
        <w:tc>
          <w:tcPr>
            <w:tcW w:w="5067" w:type="dxa"/>
            <w:gridSpan w:val="2"/>
            <w:tcBorders>
              <w:top w:val="single" w:sz="4" w:space="0" w:color="auto"/>
              <w:bottom w:val="single" w:sz="4" w:space="0" w:color="auto"/>
            </w:tcBorders>
            <w:vAlign w:val="center"/>
          </w:tcPr>
          <w:p w14:paraId="18BD5138" w14:textId="77777777" w:rsidR="0081247C" w:rsidRPr="00CE41E8" w:rsidRDefault="0081247C" w:rsidP="00050A46">
            <w:pPr>
              <w:spacing w:after="0" w:line="264" w:lineRule="auto"/>
              <w:rPr>
                <w:rFonts w:cs="Calibri"/>
                <w:b/>
              </w:rPr>
            </w:pPr>
          </w:p>
        </w:tc>
      </w:tr>
      <w:tr w:rsidR="0081247C" w:rsidRPr="00CE41E8" w14:paraId="5B944420" w14:textId="77777777" w:rsidTr="00050A46">
        <w:trPr>
          <w:trHeight w:val="464"/>
        </w:trPr>
        <w:tc>
          <w:tcPr>
            <w:tcW w:w="4253" w:type="dxa"/>
            <w:vAlign w:val="center"/>
          </w:tcPr>
          <w:p w14:paraId="349A137D" w14:textId="77777777" w:rsidR="0081247C" w:rsidRPr="00CE41E8" w:rsidRDefault="0081247C" w:rsidP="00050A46">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Davčna številka:</w:t>
            </w:r>
          </w:p>
        </w:tc>
        <w:tc>
          <w:tcPr>
            <w:tcW w:w="5067" w:type="dxa"/>
            <w:gridSpan w:val="2"/>
            <w:tcBorders>
              <w:top w:val="single" w:sz="4" w:space="0" w:color="auto"/>
              <w:bottom w:val="single" w:sz="4" w:space="0" w:color="auto"/>
            </w:tcBorders>
            <w:vAlign w:val="center"/>
          </w:tcPr>
          <w:p w14:paraId="15EA60E7" w14:textId="77777777" w:rsidR="0081247C" w:rsidRPr="00CE41E8" w:rsidRDefault="0081247C" w:rsidP="00050A46">
            <w:pPr>
              <w:spacing w:after="0" w:line="264" w:lineRule="auto"/>
              <w:rPr>
                <w:rFonts w:cs="Calibri"/>
                <w:b/>
              </w:rPr>
            </w:pPr>
          </w:p>
        </w:tc>
      </w:tr>
      <w:tr w:rsidR="0081247C" w:rsidRPr="00CE41E8" w14:paraId="6557321E" w14:textId="77777777" w:rsidTr="00050A46">
        <w:trPr>
          <w:trHeight w:val="464"/>
        </w:trPr>
        <w:tc>
          <w:tcPr>
            <w:tcW w:w="4253" w:type="dxa"/>
            <w:vAlign w:val="center"/>
          </w:tcPr>
          <w:p w14:paraId="62066108" w14:textId="77777777" w:rsidR="0081247C" w:rsidRPr="00CE41E8" w:rsidRDefault="0081247C" w:rsidP="00050A46">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 xml:space="preserve">Ponudnik je nosilec tihe družbe: </w:t>
            </w:r>
          </w:p>
          <w:p w14:paraId="29C54ED8" w14:textId="77777777" w:rsidR="0081247C" w:rsidRPr="00CE41E8" w:rsidRDefault="0081247C" w:rsidP="00050A46">
            <w:pPr>
              <w:pStyle w:val="Navadensplet"/>
              <w:spacing w:before="0" w:beforeAutospacing="0" w:after="0" w:afterAutospacing="0" w:line="264" w:lineRule="auto"/>
              <w:rPr>
                <w:rFonts w:ascii="Calibri" w:hAnsi="Calibri" w:cs="Calibri"/>
                <w:sz w:val="21"/>
                <w:szCs w:val="21"/>
              </w:rPr>
            </w:pPr>
            <w:r w:rsidRPr="00CE41E8">
              <w:rPr>
                <w:rFonts w:ascii="Calibri" w:hAnsi="Calibri" w:cs="Calibri"/>
                <w:i/>
                <w:sz w:val="16"/>
                <w:szCs w:val="16"/>
              </w:rPr>
              <w:t>(ustrezno označi)</w:t>
            </w:r>
          </w:p>
        </w:tc>
        <w:tc>
          <w:tcPr>
            <w:tcW w:w="2202" w:type="dxa"/>
            <w:tcBorders>
              <w:top w:val="single" w:sz="4" w:space="0" w:color="auto"/>
            </w:tcBorders>
            <w:vAlign w:val="center"/>
          </w:tcPr>
          <w:p w14:paraId="116E6D44" w14:textId="77777777" w:rsidR="0081247C" w:rsidRPr="00CE41E8" w:rsidRDefault="0081247C" w:rsidP="00050A46">
            <w:pPr>
              <w:spacing w:after="0" w:line="264" w:lineRule="auto"/>
              <w:jc w:val="center"/>
              <w:rPr>
                <w:rFonts w:eastAsia="Times New Roman" w:cs="Calibri"/>
                <w:b/>
              </w:rPr>
            </w:pPr>
            <w:r w:rsidRPr="00CE41E8">
              <w:rPr>
                <w:rFonts w:eastAsia="Times New Roman" w:cs="Calibri"/>
                <w:b/>
              </w:rPr>
              <w:fldChar w:fldCharType="begin">
                <w:ffData>
                  <w:name w:val="Potrditev4"/>
                  <w:enabled/>
                  <w:calcOnExit w:val="0"/>
                  <w:checkBox>
                    <w:sizeAuto/>
                    <w:default w:val="0"/>
                  </w:checkBox>
                </w:ffData>
              </w:fldChar>
            </w:r>
            <w:r w:rsidRPr="00CE41E8">
              <w:rPr>
                <w:rFonts w:eastAsia="Times New Roman" w:cs="Calibri"/>
                <w:b/>
              </w:rPr>
              <w:instrText xml:space="preserve"> FORMCHECKBOX </w:instrText>
            </w:r>
            <w:r w:rsidRPr="00CE41E8">
              <w:rPr>
                <w:rFonts w:eastAsia="Times New Roman" w:cs="Calibri"/>
                <w:b/>
              </w:rPr>
            </w:r>
            <w:r w:rsidRPr="00CE41E8">
              <w:rPr>
                <w:rFonts w:eastAsia="Times New Roman" w:cs="Calibri"/>
                <w:b/>
              </w:rPr>
              <w:fldChar w:fldCharType="separate"/>
            </w:r>
            <w:r w:rsidRPr="00CE41E8">
              <w:rPr>
                <w:rFonts w:eastAsia="Times New Roman" w:cs="Calibri"/>
                <w:b/>
              </w:rPr>
              <w:fldChar w:fldCharType="end"/>
            </w:r>
            <w:r w:rsidRPr="00CE41E8">
              <w:rPr>
                <w:rFonts w:eastAsia="Times New Roman" w:cs="Calibri"/>
                <w:b/>
              </w:rPr>
              <w:t xml:space="preserve"> DA</w:t>
            </w:r>
          </w:p>
        </w:tc>
        <w:tc>
          <w:tcPr>
            <w:tcW w:w="2865" w:type="dxa"/>
            <w:tcBorders>
              <w:top w:val="single" w:sz="4" w:space="0" w:color="auto"/>
            </w:tcBorders>
            <w:vAlign w:val="center"/>
          </w:tcPr>
          <w:p w14:paraId="54629767" w14:textId="77777777" w:rsidR="0081247C" w:rsidRPr="00CE41E8" w:rsidRDefault="0081247C" w:rsidP="00050A46">
            <w:pPr>
              <w:spacing w:after="0" w:line="264" w:lineRule="auto"/>
              <w:jc w:val="center"/>
              <w:rPr>
                <w:rFonts w:eastAsia="Times New Roman" w:cs="Calibri"/>
                <w:b/>
              </w:rPr>
            </w:pPr>
            <w:r w:rsidRPr="00CE41E8">
              <w:rPr>
                <w:rFonts w:eastAsia="Times New Roman" w:cs="Calibri"/>
                <w:b/>
              </w:rPr>
              <w:fldChar w:fldCharType="begin">
                <w:ffData>
                  <w:name w:val="Potrditev5"/>
                  <w:enabled/>
                  <w:calcOnExit w:val="0"/>
                  <w:checkBox>
                    <w:sizeAuto/>
                    <w:default w:val="0"/>
                  </w:checkBox>
                </w:ffData>
              </w:fldChar>
            </w:r>
            <w:r w:rsidRPr="00CE41E8">
              <w:rPr>
                <w:rFonts w:eastAsia="Times New Roman" w:cs="Calibri"/>
                <w:b/>
              </w:rPr>
              <w:instrText xml:space="preserve"> FORMCHECKBOX </w:instrText>
            </w:r>
            <w:r w:rsidRPr="00CE41E8">
              <w:rPr>
                <w:rFonts w:eastAsia="Times New Roman" w:cs="Calibri"/>
                <w:b/>
              </w:rPr>
            </w:r>
            <w:r w:rsidRPr="00CE41E8">
              <w:rPr>
                <w:rFonts w:eastAsia="Times New Roman" w:cs="Calibri"/>
                <w:b/>
              </w:rPr>
              <w:fldChar w:fldCharType="separate"/>
            </w:r>
            <w:r w:rsidRPr="00CE41E8">
              <w:rPr>
                <w:rFonts w:eastAsia="Times New Roman" w:cs="Calibri"/>
                <w:b/>
              </w:rPr>
              <w:fldChar w:fldCharType="end"/>
            </w:r>
            <w:r w:rsidRPr="00CE41E8">
              <w:rPr>
                <w:rFonts w:eastAsia="Times New Roman" w:cs="Calibri"/>
                <w:b/>
              </w:rPr>
              <w:t xml:space="preserve"> NE</w:t>
            </w:r>
          </w:p>
        </w:tc>
      </w:tr>
    </w:tbl>
    <w:p w14:paraId="5D2A91B9" w14:textId="77777777" w:rsidR="0081247C" w:rsidRPr="00CE41E8" w:rsidRDefault="0081247C" w:rsidP="0081247C">
      <w:pPr>
        <w:widowControl w:val="0"/>
        <w:autoSpaceDE w:val="0"/>
        <w:autoSpaceDN w:val="0"/>
        <w:adjustRightInd w:val="0"/>
        <w:spacing w:after="0" w:line="264" w:lineRule="auto"/>
        <w:jc w:val="both"/>
        <w:rPr>
          <w:rFonts w:cs="Calibri"/>
          <w:color w:val="000000"/>
        </w:rPr>
      </w:pPr>
    </w:p>
    <w:p w14:paraId="45254478"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r w:rsidRPr="00CE41E8">
        <w:rPr>
          <w:rFonts w:cs="Calibri"/>
          <w:b/>
          <w:bCs/>
          <w:color w:val="000000"/>
          <w:sz w:val="21"/>
          <w:szCs w:val="21"/>
        </w:rPr>
        <w:t>Lastniška struktura ponudnika:</w:t>
      </w:r>
    </w:p>
    <w:p w14:paraId="41C07667" w14:textId="77777777" w:rsidR="0081247C" w:rsidRPr="00CE41E8" w:rsidRDefault="0081247C" w:rsidP="0081247C">
      <w:pPr>
        <w:widowControl w:val="0"/>
        <w:autoSpaceDE w:val="0"/>
        <w:autoSpaceDN w:val="0"/>
        <w:adjustRightInd w:val="0"/>
        <w:spacing w:after="0" w:line="264" w:lineRule="auto"/>
        <w:jc w:val="both"/>
        <w:rPr>
          <w:rFonts w:cs="Calibri"/>
          <w:b/>
          <w:bCs/>
          <w:color w:val="000000"/>
          <w:sz w:val="21"/>
          <w:szCs w:val="21"/>
        </w:rPr>
      </w:pPr>
    </w:p>
    <w:p w14:paraId="0F8B19D9"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r w:rsidRPr="00CE41E8">
        <w:rPr>
          <w:rFonts w:cs="Calibri"/>
          <w:b/>
          <w:bCs/>
          <w:color w:val="000000"/>
          <w:sz w:val="21"/>
          <w:szCs w:val="21"/>
        </w:rPr>
        <w:t>1.1.</w:t>
      </w:r>
      <w:r w:rsidRPr="00CE41E8">
        <w:rPr>
          <w:rFonts w:cs="Calibri"/>
          <w:color w:val="000000"/>
          <w:sz w:val="21"/>
          <w:szCs w:val="21"/>
        </w:rPr>
        <w:t xml:space="preserve"> </w:t>
      </w:r>
      <w:r w:rsidRPr="00CE41E8">
        <w:rPr>
          <w:rFonts w:cs="Calibri"/>
          <w:b/>
          <w:bCs/>
          <w:color w:val="000000"/>
          <w:sz w:val="21"/>
          <w:szCs w:val="21"/>
        </w:rPr>
        <w:t xml:space="preserve">Podatki o udeležbi fizičnih oseb v lastništvu ponudnika, vključno s tihimi družbeniki: </w:t>
      </w:r>
    </w:p>
    <w:p w14:paraId="666B57CC"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Navedite vsako fizično osebo, udeleženo v lastništvu ponudnika z več kot 5 % deležem: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0"/>
        <w:gridCol w:w="2146"/>
        <w:gridCol w:w="2794"/>
      </w:tblGrid>
      <w:tr w:rsidR="0081247C" w:rsidRPr="00CE41E8" w14:paraId="64845287" w14:textId="77777777" w:rsidTr="00050A46">
        <w:tc>
          <w:tcPr>
            <w:tcW w:w="4219" w:type="dxa"/>
            <w:tcBorders>
              <w:top w:val="nil"/>
              <w:left w:val="nil"/>
              <w:bottom w:val="nil"/>
              <w:right w:val="nil"/>
            </w:tcBorders>
          </w:tcPr>
          <w:p w14:paraId="3F140F44"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Ime in priimek:</w:t>
            </w:r>
          </w:p>
        </w:tc>
        <w:tc>
          <w:tcPr>
            <w:tcW w:w="5067" w:type="dxa"/>
            <w:gridSpan w:val="2"/>
            <w:tcBorders>
              <w:top w:val="nil"/>
              <w:left w:val="nil"/>
              <w:bottom w:val="single" w:sz="4" w:space="0" w:color="auto"/>
              <w:right w:val="nil"/>
            </w:tcBorders>
            <w:vAlign w:val="bottom"/>
          </w:tcPr>
          <w:p w14:paraId="7F9A7B97" w14:textId="77777777" w:rsidR="0081247C" w:rsidRPr="00CE41E8" w:rsidRDefault="0081247C" w:rsidP="00050A46">
            <w:pPr>
              <w:widowControl w:val="0"/>
              <w:autoSpaceDE w:val="0"/>
              <w:autoSpaceDN w:val="0"/>
              <w:adjustRightInd w:val="0"/>
              <w:spacing w:after="0" w:line="264" w:lineRule="auto"/>
              <w:rPr>
                <w:rFonts w:eastAsia="Times New Roman" w:cs="Calibri"/>
                <w:color w:val="000000"/>
              </w:rPr>
            </w:pPr>
          </w:p>
        </w:tc>
      </w:tr>
      <w:tr w:rsidR="0081247C" w:rsidRPr="00CE41E8" w14:paraId="38AB771F" w14:textId="77777777" w:rsidTr="00050A46">
        <w:tc>
          <w:tcPr>
            <w:tcW w:w="4219" w:type="dxa"/>
            <w:tcBorders>
              <w:top w:val="nil"/>
              <w:left w:val="nil"/>
              <w:bottom w:val="nil"/>
              <w:right w:val="nil"/>
            </w:tcBorders>
          </w:tcPr>
          <w:p w14:paraId="435EFCDA"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Stalno prebivališče</w:t>
            </w:r>
            <w:r w:rsidRPr="00CE41E8">
              <w:rPr>
                <w:rStyle w:val="Sprotnaopomba-sklic"/>
                <w:rFonts w:ascii="Calibri" w:hAnsi="Calibri" w:cs="Calibri"/>
                <w:sz w:val="21"/>
                <w:szCs w:val="21"/>
              </w:rPr>
              <w:footnoteReference w:id="5"/>
            </w:r>
            <w:r w:rsidRPr="00CE41E8">
              <w:rPr>
                <w:rFonts w:ascii="Calibri" w:hAnsi="Calibri" w:cs="Calibri"/>
                <w:sz w:val="21"/>
                <w:szCs w:val="21"/>
              </w:rPr>
              <w:t xml:space="preserve">: </w:t>
            </w:r>
          </w:p>
          <w:p w14:paraId="2E17220B" w14:textId="77777777" w:rsidR="0081247C" w:rsidRPr="00CE41E8" w:rsidRDefault="0081247C" w:rsidP="00050A46">
            <w:pPr>
              <w:pStyle w:val="Navadensplet"/>
              <w:spacing w:before="60" w:beforeAutospacing="0" w:after="60" w:afterAutospacing="0" w:line="264" w:lineRule="auto"/>
              <w:jc w:val="both"/>
              <w:rPr>
                <w:rFonts w:ascii="Calibri" w:hAnsi="Calibri" w:cs="Calibri"/>
                <w:i/>
                <w:sz w:val="16"/>
                <w:szCs w:val="16"/>
              </w:rPr>
            </w:pPr>
            <w:r w:rsidRPr="00CE41E8">
              <w:rPr>
                <w:rFonts w:ascii="Calibri" w:hAnsi="Calibri" w:cs="Calibri"/>
                <w:i/>
                <w:sz w:val="16"/>
                <w:szCs w:val="16"/>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4881DA96" w14:textId="77777777" w:rsidR="0081247C" w:rsidRPr="00CE41E8" w:rsidRDefault="0081247C" w:rsidP="00050A46">
            <w:pPr>
              <w:widowControl w:val="0"/>
              <w:autoSpaceDE w:val="0"/>
              <w:autoSpaceDN w:val="0"/>
              <w:adjustRightInd w:val="0"/>
              <w:spacing w:after="0" w:line="264" w:lineRule="auto"/>
              <w:rPr>
                <w:rFonts w:eastAsia="Times New Roman" w:cs="Calibri"/>
                <w:color w:val="000000"/>
              </w:rPr>
            </w:pPr>
          </w:p>
        </w:tc>
      </w:tr>
      <w:tr w:rsidR="0081247C" w:rsidRPr="00CE41E8" w14:paraId="0904AA1A" w14:textId="77777777" w:rsidTr="00050A46">
        <w:tc>
          <w:tcPr>
            <w:tcW w:w="4219" w:type="dxa"/>
            <w:tcBorders>
              <w:top w:val="nil"/>
              <w:left w:val="nil"/>
              <w:bottom w:val="nil"/>
              <w:right w:val="nil"/>
            </w:tcBorders>
          </w:tcPr>
          <w:p w14:paraId="2505B6CE"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Delež lastništva ponudnika:</w:t>
            </w:r>
          </w:p>
        </w:tc>
        <w:tc>
          <w:tcPr>
            <w:tcW w:w="5067" w:type="dxa"/>
            <w:gridSpan w:val="2"/>
            <w:tcBorders>
              <w:top w:val="single" w:sz="4" w:space="0" w:color="auto"/>
              <w:left w:val="nil"/>
              <w:bottom w:val="single" w:sz="4" w:space="0" w:color="auto"/>
              <w:right w:val="nil"/>
            </w:tcBorders>
            <w:vAlign w:val="bottom"/>
          </w:tcPr>
          <w:p w14:paraId="6742CECE" w14:textId="77777777" w:rsidR="0081247C" w:rsidRPr="00CE41E8" w:rsidRDefault="0081247C" w:rsidP="00050A46">
            <w:pPr>
              <w:widowControl w:val="0"/>
              <w:autoSpaceDE w:val="0"/>
              <w:autoSpaceDN w:val="0"/>
              <w:adjustRightInd w:val="0"/>
              <w:spacing w:after="0" w:line="264" w:lineRule="auto"/>
              <w:rPr>
                <w:rFonts w:eastAsia="Times New Roman" w:cs="Calibri"/>
                <w:color w:val="000000"/>
              </w:rPr>
            </w:pPr>
          </w:p>
        </w:tc>
      </w:tr>
      <w:tr w:rsidR="0081247C" w:rsidRPr="00CE41E8" w14:paraId="7824BEFE" w14:textId="77777777" w:rsidTr="00050A46">
        <w:trPr>
          <w:trHeight w:val="541"/>
        </w:trPr>
        <w:tc>
          <w:tcPr>
            <w:tcW w:w="4219" w:type="dxa"/>
            <w:tcBorders>
              <w:top w:val="nil"/>
              <w:left w:val="nil"/>
              <w:bottom w:val="nil"/>
              <w:right w:val="nil"/>
            </w:tcBorders>
          </w:tcPr>
          <w:p w14:paraId="12FE6530" w14:textId="77777777" w:rsidR="0081247C" w:rsidRPr="00CE41E8" w:rsidRDefault="0081247C" w:rsidP="00050A46">
            <w:pPr>
              <w:pStyle w:val="Navadensplet"/>
              <w:spacing w:before="0" w:beforeAutospacing="0" w:after="0" w:afterAutospacing="0" w:line="264" w:lineRule="auto"/>
              <w:jc w:val="both"/>
              <w:rPr>
                <w:rFonts w:ascii="Calibri" w:hAnsi="Calibri" w:cs="Calibri"/>
                <w:sz w:val="21"/>
                <w:szCs w:val="21"/>
              </w:rPr>
            </w:pPr>
            <w:r w:rsidRPr="00CE41E8">
              <w:rPr>
                <w:rFonts w:ascii="Calibri" w:hAnsi="Calibri" w:cs="Calibri"/>
                <w:sz w:val="21"/>
                <w:szCs w:val="21"/>
              </w:rPr>
              <w:t xml:space="preserve">Tihi družbenik: </w:t>
            </w:r>
          </w:p>
          <w:p w14:paraId="447CAFB0" w14:textId="77777777" w:rsidR="0081247C" w:rsidRPr="00CE41E8" w:rsidRDefault="0081247C" w:rsidP="00050A46">
            <w:pPr>
              <w:pStyle w:val="Navadensplet"/>
              <w:spacing w:before="0" w:beforeAutospacing="0" w:after="0" w:afterAutospacing="0" w:line="264" w:lineRule="auto"/>
              <w:jc w:val="both"/>
              <w:rPr>
                <w:rFonts w:ascii="Calibri" w:hAnsi="Calibri" w:cs="Calibri"/>
                <w:sz w:val="16"/>
                <w:szCs w:val="16"/>
              </w:rPr>
            </w:pPr>
            <w:r w:rsidRPr="00CE41E8">
              <w:rPr>
                <w:rFonts w:ascii="Calibri" w:hAnsi="Calibri" w:cs="Calibri"/>
                <w:i/>
                <w:sz w:val="16"/>
                <w:szCs w:val="16"/>
              </w:rPr>
              <w:t>(ustrezno označi)</w:t>
            </w:r>
          </w:p>
        </w:tc>
        <w:tc>
          <w:tcPr>
            <w:tcW w:w="2199" w:type="dxa"/>
            <w:tcBorders>
              <w:top w:val="single" w:sz="4" w:space="0" w:color="auto"/>
              <w:left w:val="nil"/>
              <w:bottom w:val="nil"/>
              <w:right w:val="nil"/>
            </w:tcBorders>
            <w:vAlign w:val="center"/>
          </w:tcPr>
          <w:p w14:paraId="7E6CD730" w14:textId="77777777" w:rsidR="0081247C" w:rsidRPr="00CE41E8" w:rsidRDefault="0081247C" w:rsidP="00050A46">
            <w:pPr>
              <w:spacing w:after="0" w:line="264" w:lineRule="auto"/>
              <w:jc w:val="center"/>
              <w:rPr>
                <w:rFonts w:eastAsia="Times New Roman" w:cs="Calibri"/>
              </w:rPr>
            </w:pPr>
            <w:r w:rsidRPr="00CE41E8">
              <w:rPr>
                <w:rFonts w:eastAsia="Times New Roman" w:cs="Calibri"/>
              </w:rPr>
              <w:fldChar w:fldCharType="begin">
                <w:ffData>
                  <w:name w:val="Potrditev4"/>
                  <w:enabled/>
                  <w:calcOnExit w:val="0"/>
                  <w:checkBox>
                    <w:sizeAuto/>
                    <w:default w:val="0"/>
                  </w:checkBox>
                </w:ffData>
              </w:fldChar>
            </w:r>
            <w:bookmarkStart w:id="38" w:name="Potrditev4"/>
            <w:r w:rsidRPr="00CE41E8">
              <w:rPr>
                <w:rFonts w:eastAsia="Times New Roman" w:cs="Calibri"/>
              </w:rPr>
              <w:instrText xml:space="preserve"> FORMCHECKBOX </w:instrText>
            </w:r>
            <w:r w:rsidRPr="00CE41E8">
              <w:rPr>
                <w:rFonts w:eastAsia="Times New Roman" w:cs="Calibri"/>
              </w:rPr>
            </w:r>
            <w:r w:rsidRPr="00CE41E8">
              <w:rPr>
                <w:rFonts w:eastAsia="Times New Roman" w:cs="Calibri"/>
              </w:rPr>
              <w:fldChar w:fldCharType="separate"/>
            </w:r>
            <w:r w:rsidRPr="00CE41E8">
              <w:rPr>
                <w:rFonts w:eastAsia="Times New Roman" w:cs="Calibri"/>
              </w:rPr>
              <w:fldChar w:fldCharType="end"/>
            </w:r>
            <w:bookmarkEnd w:id="38"/>
            <w:r w:rsidRPr="00CE41E8">
              <w:rPr>
                <w:rFonts w:eastAsia="Times New Roman" w:cs="Calibri"/>
              </w:rPr>
              <w:t xml:space="preserve"> DA</w:t>
            </w:r>
          </w:p>
        </w:tc>
        <w:tc>
          <w:tcPr>
            <w:tcW w:w="2868" w:type="dxa"/>
            <w:tcBorders>
              <w:top w:val="single" w:sz="4" w:space="0" w:color="auto"/>
              <w:left w:val="nil"/>
              <w:bottom w:val="nil"/>
              <w:right w:val="nil"/>
            </w:tcBorders>
            <w:vAlign w:val="center"/>
          </w:tcPr>
          <w:p w14:paraId="30884DFD" w14:textId="77777777" w:rsidR="0081247C" w:rsidRPr="00CE41E8" w:rsidRDefault="0081247C" w:rsidP="00050A46">
            <w:pPr>
              <w:spacing w:after="0" w:line="264" w:lineRule="auto"/>
              <w:jc w:val="center"/>
              <w:rPr>
                <w:rFonts w:eastAsia="Times New Roman" w:cs="Calibri"/>
              </w:rPr>
            </w:pPr>
            <w:r w:rsidRPr="00CE41E8">
              <w:rPr>
                <w:rFonts w:eastAsia="Times New Roman" w:cs="Calibri"/>
              </w:rPr>
              <w:fldChar w:fldCharType="begin">
                <w:ffData>
                  <w:name w:val="Potrditev5"/>
                  <w:enabled/>
                  <w:calcOnExit w:val="0"/>
                  <w:checkBox>
                    <w:sizeAuto/>
                    <w:default w:val="0"/>
                  </w:checkBox>
                </w:ffData>
              </w:fldChar>
            </w:r>
            <w:bookmarkStart w:id="39" w:name="Potrditev5"/>
            <w:r w:rsidRPr="00CE41E8">
              <w:rPr>
                <w:rFonts w:eastAsia="Times New Roman" w:cs="Calibri"/>
              </w:rPr>
              <w:instrText xml:space="preserve"> FORMCHECKBOX </w:instrText>
            </w:r>
            <w:r w:rsidRPr="00CE41E8">
              <w:rPr>
                <w:rFonts w:eastAsia="Times New Roman" w:cs="Calibri"/>
              </w:rPr>
            </w:r>
            <w:r w:rsidRPr="00CE41E8">
              <w:rPr>
                <w:rFonts w:eastAsia="Times New Roman" w:cs="Calibri"/>
              </w:rPr>
              <w:fldChar w:fldCharType="separate"/>
            </w:r>
            <w:r w:rsidRPr="00CE41E8">
              <w:rPr>
                <w:rFonts w:eastAsia="Times New Roman" w:cs="Calibri"/>
              </w:rPr>
              <w:fldChar w:fldCharType="end"/>
            </w:r>
            <w:bookmarkEnd w:id="39"/>
            <w:r w:rsidRPr="00CE41E8">
              <w:rPr>
                <w:rFonts w:eastAsia="Times New Roman" w:cs="Calibri"/>
              </w:rPr>
              <w:t xml:space="preserve"> NE</w:t>
            </w:r>
          </w:p>
        </w:tc>
      </w:tr>
      <w:tr w:rsidR="0081247C" w:rsidRPr="00CE41E8" w14:paraId="578C516F" w14:textId="77777777" w:rsidTr="00050A46">
        <w:trPr>
          <w:trHeight w:val="416"/>
        </w:trPr>
        <w:tc>
          <w:tcPr>
            <w:tcW w:w="4219" w:type="dxa"/>
            <w:tcBorders>
              <w:top w:val="nil"/>
              <w:left w:val="nil"/>
              <w:bottom w:val="nil"/>
              <w:right w:val="nil"/>
            </w:tcBorders>
          </w:tcPr>
          <w:p w14:paraId="34C01F8B"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Če DA, navedite nosilca tihe družbe</w:t>
            </w:r>
            <w:r w:rsidRPr="00CE41E8">
              <w:rPr>
                <w:rStyle w:val="Sprotnaopomba-sklic"/>
                <w:rFonts w:ascii="Calibri" w:hAnsi="Calibri" w:cs="Calibri"/>
                <w:sz w:val="21"/>
                <w:szCs w:val="21"/>
              </w:rPr>
              <w:footnoteReference w:id="6"/>
            </w:r>
            <w:r w:rsidRPr="00CE41E8">
              <w:rPr>
                <w:rFonts w:ascii="Calibri" w:hAnsi="Calibri" w:cs="Calibri"/>
                <w:sz w:val="21"/>
                <w:szCs w:val="21"/>
              </w:rPr>
              <w:t>:</w:t>
            </w:r>
          </w:p>
        </w:tc>
        <w:tc>
          <w:tcPr>
            <w:tcW w:w="5067" w:type="dxa"/>
            <w:gridSpan w:val="2"/>
            <w:tcBorders>
              <w:top w:val="nil"/>
              <w:left w:val="nil"/>
              <w:bottom w:val="single" w:sz="4" w:space="0" w:color="auto"/>
              <w:right w:val="nil"/>
            </w:tcBorders>
            <w:vAlign w:val="bottom"/>
          </w:tcPr>
          <w:p w14:paraId="4986E858" w14:textId="77777777" w:rsidR="0081247C" w:rsidRPr="00CE41E8" w:rsidRDefault="0081247C" w:rsidP="00050A46">
            <w:pPr>
              <w:spacing w:after="0" w:line="264" w:lineRule="auto"/>
              <w:rPr>
                <w:rFonts w:eastAsia="Times New Roman" w:cs="Calibri"/>
              </w:rPr>
            </w:pPr>
          </w:p>
        </w:tc>
      </w:tr>
    </w:tbl>
    <w:p w14:paraId="3D1CE485" w14:textId="77777777" w:rsidR="0081247C" w:rsidRPr="00CE41E8" w:rsidRDefault="0081247C" w:rsidP="0081247C">
      <w:pPr>
        <w:widowControl w:val="0"/>
        <w:autoSpaceDE w:val="0"/>
        <w:autoSpaceDN w:val="0"/>
        <w:adjustRightInd w:val="0"/>
        <w:spacing w:after="0" w:line="264" w:lineRule="auto"/>
        <w:jc w:val="both"/>
        <w:rPr>
          <w:rFonts w:cs="Calibri"/>
          <w:color w:val="000000"/>
          <w:sz w:val="17"/>
          <w:szCs w:val="17"/>
        </w:rPr>
      </w:pPr>
      <w:r w:rsidRPr="00CE41E8">
        <w:rPr>
          <w:rFonts w:cs="Calibri"/>
          <w:i/>
          <w:sz w:val="17"/>
          <w:szCs w:val="17"/>
        </w:rPr>
        <w:t>(V primerih več fizičnih oseb, kopirajte in večkrat izpolnite.)</w:t>
      </w:r>
    </w:p>
    <w:p w14:paraId="187789F3" w14:textId="77777777" w:rsidR="0081247C" w:rsidRDefault="0081247C" w:rsidP="0081247C">
      <w:pPr>
        <w:widowControl w:val="0"/>
        <w:autoSpaceDE w:val="0"/>
        <w:autoSpaceDN w:val="0"/>
        <w:adjustRightInd w:val="0"/>
        <w:spacing w:after="0" w:line="264" w:lineRule="auto"/>
        <w:jc w:val="both"/>
        <w:rPr>
          <w:rFonts w:cs="Calibri"/>
          <w:b/>
          <w:bCs/>
          <w:color w:val="000000"/>
          <w:sz w:val="21"/>
          <w:szCs w:val="21"/>
        </w:rPr>
      </w:pPr>
    </w:p>
    <w:p w14:paraId="3CF3FBA1" w14:textId="77777777" w:rsidR="0081247C" w:rsidRDefault="0081247C" w:rsidP="0081247C">
      <w:pPr>
        <w:spacing w:after="0" w:line="240" w:lineRule="auto"/>
        <w:rPr>
          <w:rFonts w:cs="Calibri"/>
          <w:b/>
          <w:bCs/>
          <w:color w:val="000000"/>
          <w:sz w:val="21"/>
          <w:szCs w:val="21"/>
        </w:rPr>
      </w:pPr>
      <w:r>
        <w:rPr>
          <w:rFonts w:cs="Calibri"/>
          <w:b/>
          <w:bCs/>
          <w:color w:val="000000"/>
          <w:sz w:val="21"/>
          <w:szCs w:val="21"/>
        </w:rPr>
        <w:br w:type="page"/>
      </w:r>
    </w:p>
    <w:p w14:paraId="77092CD9" w14:textId="77777777" w:rsidR="0081247C" w:rsidRPr="00CE41E8" w:rsidRDefault="0081247C" w:rsidP="0081247C">
      <w:pPr>
        <w:widowControl w:val="0"/>
        <w:autoSpaceDE w:val="0"/>
        <w:autoSpaceDN w:val="0"/>
        <w:adjustRightInd w:val="0"/>
        <w:spacing w:after="0" w:line="264" w:lineRule="auto"/>
        <w:jc w:val="both"/>
        <w:rPr>
          <w:rFonts w:cs="Calibri"/>
          <w:b/>
          <w:bCs/>
          <w:color w:val="000000"/>
          <w:sz w:val="21"/>
          <w:szCs w:val="21"/>
        </w:rPr>
      </w:pPr>
      <w:r w:rsidRPr="00CE41E8">
        <w:rPr>
          <w:rFonts w:cs="Calibri"/>
          <w:b/>
          <w:bCs/>
          <w:color w:val="000000"/>
          <w:sz w:val="21"/>
          <w:szCs w:val="21"/>
        </w:rPr>
        <w:lastRenderedPageBreak/>
        <w:t>1.2.</w:t>
      </w:r>
      <w:r w:rsidRPr="00CE41E8">
        <w:rPr>
          <w:rFonts w:cs="Calibri"/>
          <w:color w:val="000000"/>
          <w:sz w:val="21"/>
          <w:szCs w:val="21"/>
        </w:rPr>
        <w:t xml:space="preserve"> </w:t>
      </w:r>
      <w:r w:rsidRPr="00CE41E8">
        <w:rPr>
          <w:rFonts w:cs="Calibri"/>
          <w:b/>
          <w:bCs/>
          <w:color w:val="000000"/>
          <w:sz w:val="21"/>
          <w:szCs w:val="21"/>
        </w:rPr>
        <w:t xml:space="preserve">Podatki o udeležbi pravnih oseb v lastništvu ponudnika, vključno z navedbo, ali je pravna oseba nosilec tihe družbe: </w:t>
      </w:r>
    </w:p>
    <w:p w14:paraId="360A671C"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Za vsako pravno osebo, udeleženo v lastništvu ponudnika, izpolnite tabelo:</w:t>
      </w:r>
    </w:p>
    <w:tbl>
      <w:tblPr>
        <w:tblW w:w="0" w:type="auto"/>
        <w:tblLook w:val="04A0" w:firstRow="1" w:lastRow="0" w:firstColumn="1" w:lastColumn="0" w:noHBand="0" w:noVBand="1"/>
      </w:tblPr>
      <w:tblGrid>
        <w:gridCol w:w="4127"/>
        <w:gridCol w:w="2145"/>
        <w:gridCol w:w="2798"/>
      </w:tblGrid>
      <w:tr w:rsidR="0081247C" w:rsidRPr="00CE41E8" w14:paraId="58BDCC82" w14:textId="77777777" w:rsidTr="00050A46">
        <w:tc>
          <w:tcPr>
            <w:tcW w:w="4219" w:type="dxa"/>
          </w:tcPr>
          <w:p w14:paraId="482274C3"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Firma pravne osebe:</w:t>
            </w:r>
          </w:p>
        </w:tc>
        <w:tc>
          <w:tcPr>
            <w:tcW w:w="5067" w:type="dxa"/>
            <w:gridSpan w:val="2"/>
            <w:tcBorders>
              <w:bottom w:val="single" w:sz="4" w:space="0" w:color="auto"/>
            </w:tcBorders>
            <w:vAlign w:val="bottom"/>
          </w:tcPr>
          <w:p w14:paraId="6CE643A4" w14:textId="77777777" w:rsidR="0081247C" w:rsidRPr="00CE41E8" w:rsidRDefault="0081247C" w:rsidP="00050A46">
            <w:pPr>
              <w:widowControl w:val="0"/>
              <w:autoSpaceDE w:val="0"/>
              <w:autoSpaceDN w:val="0"/>
              <w:adjustRightInd w:val="0"/>
              <w:spacing w:after="0" w:line="264" w:lineRule="auto"/>
              <w:rPr>
                <w:rFonts w:eastAsia="Times New Roman" w:cs="Calibri"/>
                <w:b/>
                <w:color w:val="000000"/>
                <w:sz w:val="21"/>
                <w:szCs w:val="21"/>
              </w:rPr>
            </w:pPr>
          </w:p>
        </w:tc>
      </w:tr>
      <w:tr w:rsidR="0081247C" w:rsidRPr="00CE41E8" w14:paraId="074FE31D" w14:textId="77777777" w:rsidTr="00050A46">
        <w:tc>
          <w:tcPr>
            <w:tcW w:w="4219" w:type="dxa"/>
          </w:tcPr>
          <w:p w14:paraId="045B80A8"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Sedež pravne osebe:</w:t>
            </w:r>
          </w:p>
          <w:p w14:paraId="45634FF3"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16"/>
                <w:szCs w:val="16"/>
              </w:rPr>
            </w:pPr>
            <w:r w:rsidRPr="00CE41E8">
              <w:rPr>
                <w:rFonts w:ascii="Calibri" w:hAnsi="Calibri" w:cs="Calibri"/>
                <w:i/>
                <w:sz w:val="16"/>
                <w:szCs w:val="16"/>
              </w:rPr>
              <w:t>(ulica in hišna številka, poštna številka in kraj, država)</w:t>
            </w:r>
          </w:p>
        </w:tc>
        <w:tc>
          <w:tcPr>
            <w:tcW w:w="5067" w:type="dxa"/>
            <w:gridSpan w:val="2"/>
            <w:tcBorders>
              <w:top w:val="single" w:sz="4" w:space="0" w:color="auto"/>
              <w:bottom w:val="single" w:sz="4" w:space="0" w:color="auto"/>
            </w:tcBorders>
            <w:vAlign w:val="bottom"/>
          </w:tcPr>
          <w:p w14:paraId="0DFEE97C" w14:textId="77777777" w:rsidR="0081247C" w:rsidRPr="00CE41E8" w:rsidRDefault="0081247C" w:rsidP="00050A46">
            <w:pPr>
              <w:widowControl w:val="0"/>
              <w:autoSpaceDE w:val="0"/>
              <w:autoSpaceDN w:val="0"/>
              <w:adjustRightInd w:val="0"/>
              <w:spacing w:after="0" w:line="264" w:lineRule="auto"/>
              <w:rPr>
                <w:rFonts w:eastAsia="Times New Roman" w:cs="Calibri"/>
                <w:b/>
                <w:color w:val="000000"/>
                <w:sz w:val="21"/>
                <w:szCs w:val="21"/>
              </w:rPr>
            </w:pPr>
          </w:p>
        </w:tc>
      </w:tr>
      <w:tr w:rsidR="0081247C" w:rsidRPr="00CE41E8" w14:paraId="2F500309" w14:textId="77777777" w:rsidTr="00050A46">
        <w:tc>
          <w:tcPr>
            <w:tcW w:w="4219" w:type="dxa"/>
          </w:tcPr>
          <w:p w14:paraId="1EC87155"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Delež lastništva ponudnika:</w:t>
            </w:r>
          </w:p>
        </w:tc>
        <w:tc>
          <w:tcPr>
            <w:tcW w:w="5067" w:type="dxa"/>
            <w:gridSpan w:val="2"/>
            <w:tcBorders>
              <w:top w:val="single" w:sz="4" w:space="0" w:color="auto"/>
              <w:bottom w:val="single" w:sz="4" w:space="0" w:color="auto"/>
            </w:tcBorders>
            <w:vAlign w:val="bottom"/>
          </w:tcPr>
          <w:p w14:paraId="0AB07A49" w14:textId="77777777" w:rsidR="0081247C" w:rsidRPr="00CE41E8" w:rsidRDefault="0081247C" w:rsidP="00050A46">
            <w:pPr>
              <w:widowControl w:val="0"/>
              <w:autoSpaceDE w:val="0"/>
              <w:autoSpaceDN w:val="0"/>
              <w:adjustRightInd w:val="0"/>
              <w:spacing w:after="0" w:line="264" w:lineRule="auto"/>
              <w:rPr>
                <w:rFonts w:eastAsia="Times New Roman" w:cs="Calibri"/>
                <w:b/>
                <w:sz w:val="21"/>
                <w:szCs w:val="21"/>
              </w:rPr>
            </w:pPr>
          </w:p>
        </w:tc>
      </w:tr>
      <w:tr w:rsidR="0081247C" w:rsidRPr="00CE41E8" w14:paraId="2DF7C4DD" w14:textId="77777777" w:rsidTr="00050A46">
        <w:tc>
          <w:tcPr>
            <w:tcW w:w="4219" w:type="dxa"/>
          </w:tcPr>
          <w:p w14:paraId="2B9132CF"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Matična številka</w:t>
            </w:r>
            <w:r w:rsidRPr="00CE41E8">
              <w:rPr>
                <w:rStyle w:val="Sprotnaopomba-sklic"/>
                <w:rFonts w:ascii="Calibri" w:hAnsi="Calibri" w:cs="Calibri"/>
                <w:sz w:val="21"/>
                <w:szCs w:val="21"/>
              </w:rPr>
              <w:footnoteReference w:id="7"/>
            </w:r>
            <w:r w:rsidRPr="00CE41E8">
              <w:rPr>
                <w:rFonts w:ascii="Calibri" w:hAnsi="Calibri" w:cs="Calibri"/>
                <w:sz w:val="21"/>
                <w:szCs w:val="21"/>
              </w:rPr>
              <w:t>:</w:t>
            </w:r>
          </w:p>
        </w:tc>
        <w:tc>
          <w:tcPr>
            <w:tcW w:w="5067" w:type="dxa"/>
            <w:gridSpan w:val="2"/>
            <w:tcBorders>
              <w:top w:val="single" w:sz="4" w:space="0" w:color="auto"/>
              <w:bottom w:val="single" w:sz="4" w:space="0" w:color="auto"/>
            </w:tcBorders>
            <w:vAlign w:val="bottom"/>
          </w:tcPr>
          <w:p w14:paraId="7C56EE10" w14:textId="77777777" w:rsidR="0081247C" w:rsidRPr="00CE41E8" w:rsidRDefault="0081247C" w:rsidP="00050A46">
            <w:pPr>
              <w:widowControl w:val="0"/>
              <w:autoSpaceDE w:val="0"/>
              <w:autoSpaceDN w:val="0"/>
              <w:adjustRightInd w:val="0"/>
              <w:spacing w:after="0" w:line="264" w:lineRule="auto"/>
              <w:rPr>
                <w:rFonts w:eastAsia="Times New Roman" w:cs="Calibri"/>
                <w:sz w:val="21"/>
                <w:szCs w:val="21"/>
              </w:rPr>
            </w:pPr>
          </w:p>
        </w:tc>
      </w:tr>
      <w:tr w:rsidR="0081247C" w:rsidRPr="00CE41E8" w14:paraId="48A3ACCE" w14:textId="77777777" w:rsidTr="00050A46">
        <w:tc>
          <w:tcPr>
            <w:tcW w:w="4219" w:type="dxa"/>
          </w:tcPr>
          <w:p w14:paraId="15481F3D"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Davčna številka:</w:t>
            </w:r>
          </w:p>
        </w:tc>
        <w:tc>
          <w:tcPr>
            <w:tcW w:w="5067" w:type="dxa"/>
            <w:gridSpan w:val="2"/>
            <w:tcBorders>
              <w:top w:val="single" w:sz="4" w:space="0" w:color="auto"/>
              <w:bottom w:val="single" w:sz="4" w:space="0" w:color="auto"/>
            </w:tcBorders>
            <w:vAlign w:val="bottom"/>
          </w:tcPr>
          <w:p w14:paraId="0AE32F8B" w14:textId="77777777" w:rsidR="0081247C" w:rsidRPr="00CE41E8" w:rsidRDefault="0081247C" w:rsidP="00050A46">
            <w:pPr>
              <w:widowControl w:val="0"/>
              <w:autoSpaceDE w:val="0"/>
              <w:autoSpaceDN w:val="0"/>
              <w:adjustRightInd w:val="0"/>
              <w:spacing w:after="0" w:line="264" w:lineRule="auto"/>
              <w:rPr>
                <w:rFonts w:eastAsia="Times New Roman" w:cs="Calibri"/>
                <w:sz w:val="21"/>
                <w:szCs w:val="21"/>
              </w:rPr>
            </w:pPr>
          </w:p>
        </w:tc>
      </w:tr>
      <w:tr w:rsidR="0081247C" w:rsidRPr="00CE41E8" w14:paraId="1E683CCE" w14:textId="77777777" w:rsidTr="00050A46">
        <w:tc>
          <w:tcPr>
            <w:tcW w:w="4219" w:type="dxa"/>
          </w:tcPr>
          <w:p w14:paraId="4A293559"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Pravna oseba je nosilec tihe družbe</w:t>
            </w:r>
            <w:r w:rsidRPr="00CE41E8">
              <w:rPr>
                <w:rStyle w:val="Sprotnaopomba-sklic"/>
                <w:rFonts w:ascii="Calibri" w:hAnsi="Calibri" w:cs="Calibri"/>
                <w:sz w:val="21"/>
                <w:szCs w:val="21"/>
              </w:rPr>
              <w:footnoteReference w:id="8"/>
            </w:r>
            <w:r w:rsidRPr="00CE41E8">
              <w:rPr>
                <w:rFonts w:ascii="Calibri" w:hAnsi="Calibri" w:cs="Calibri"/>
                <w:sz w:val="21"/>
                <w:szCs w:val="21"/>
              </w:rPr>
              <w:t xml:space="preserve">: </w:t>
            </w:r>
            <w:r w:rsidRPr="00CE41E8">
              <w:rPr>
                <w:rFonts w:ascii="Calibri" w:hAnsi="Calibri" w:cs="Calibri"/>
                <w:i/>
                <w:sz w:val="16"/>
                <w:szCs w:val="16"/>
              </w:rPr>
              <w:t>(ustrezno označi)</w:t>
            </w:r>
          </w:p>
        </w:tc>
        <w:tc>
          <w:tcPr>
            <w:tcW w:w="2197" w:type="dxa"/>
            <w:tcBorders>
              <w:top w:val="single" w:sz="4" w:space="0" w:color="auto"/>
            </w:tcBorders>
            <w:vAlign w:val="center"/>
          </w:tcPr>
          <w:p w14:paraId="29F0815B" w14:textId="77777777" w:rsidR="0081247C" w:rsidRPr="00CE41E8" w:rsidRDefault="0081247C" w:rsidP="00050A46">
            <w:pPr>
              <w:spacing w:after="0" w:line="264" w:lineRule="auto"/>
              <w:jc w:val="center"/>
              <w:rPr>
                <w:rFonts w:eastAsia="Times New Roman" w:cs="Calibri"/>
                <w:sz w:val="21"/>
                <w:szCs w:val="21"/>
              </w:rPr>
            </w:pPr>
            <w:r w:rsidRPr="00CE41E8">
              <w:rPr>
                <w:rFonts w:eastAsia="Times New Roman" w:cs="Calibri"/>
                <w:sz w:val="21"/>
                <w:szCs w:val="21"/>
              </w:rPr>
              <w:fldChar w:fldCharType="begin">
                <w:ffData>
                  <w:name w:val="Potrditev4"/>
                  <w:enabled/>
                  <w:calcOnExit w:val="0"/>
                  <w:checkBox>
                    <w:sizeAuto/>
                    <w:default w:val="0"/>
                  </w:checkBox>
                </w:ffData>
              </w:fldChar>
            </w:r>
            <w:r w:rsidRPr="00CE41E8">
              <w:rPr>
                <w:rFonts w:eastAsia="Times New Roman" w:cs="Calibri"/>
                <w:sz w:val="21"/>
                <w:szCs w:val="21"/>
              </w:rPr>
              <w:instrText xml:space="preserve"> FORMCHECKBOX </w:instrText>
            </w:r>
            <w:r w:rsidRPr="00CE41E8">
              <w:rPr>
                <w:rFonts w:eastAsia="Times New Roman" w:cs="Calibri"/>
                <w:sz w:val="21"/>
                <w:szCs w:val="21"/>
              </w:rPr>
            </w:r>
            <w:r w:rsidRPr="00CE41E8">
              <w:rPr>
                <w:rFonts w:eastAsia="Times New Roman" w:cs="Calibri"/>
                <w:sz w:val="21"/>
                <w:szCs w:val="21"/>
              </w:rPr>
              <w:fldChar w:fldCharType="separate"/>
            </w:r>
            <w:r w:rsidRPr="00CE41E8">
              <w:rPr>
                <w:rFonts w:eastAsia="Times New Roman" w:cs="Calibri"/>
                <w:sz w:val="21"/>
                <w:szCs w:val="21"/>
              </w:rPr>
              <w:fldChar w:fldCharType="end"/>
            </w:r>
            <w:r w:rsidRPr="00CE41E8">
              <w:rPr>
                <w:rFonts w:eastAsia="Times New Roman" w:cs="Calibri"/>
                <w:sz w:val="21"/>
                <w:szCs w:val="21"/>
              </w:rPr>
              <w:t xml:space="preserve"> DA</w:t>
            </w:r>
          </w:p>
        </w:tc>
        <w:tc>
          <w:tcPr>
            <w:tcW w:w="2870" w:type="dxa"/>
            <w:tcBorders>
              <w:top w:val="single" w:sz="4" w:space="0" w:color="auto"/>
            </w:tcBorders>
            <w:vAlign w:val="center"/>
          </w:tcPr>
          <w:p w14:paraId="0A9F5ABA" w14:textId="77777777" w:rsidR="0081247C" w:rsidRPr="00CE41E8" w:rsidRDefault="0081247C" w:rsidP="00050A46">
            <w:pPr>
              <w:spacing w:after="0" w:line="264" w:lineRule="auto"/>
              <w:jc w:val="center"/>
              <w:rPr>
                <w:rFonts w:eastAsia="Times New Roman" w:cs="Calibri"/>
                <w:sz w:val="21"/>
                <w:szCs w:val="21"/>
              </w:rPr>
            </w:pPr>
            <w:r w:rsidRPr="00CE41E8">
              <w:rPr>
                <w:rFonts w:eastAsia="Times New Roman" w:cs="Calibri"/>
                <w:sz w:val="21"/>
                <w:szCs w:val="21"/>
              </w:rPr>
              <w:fldChar w:fldCharType="begin">
                <w:ffData>
                  <w:name w:val="Potrditev5"/>
                  <w:enabled/>
                  <w:calcOnExit w:val="0"/>
                  <w:checkBox>
                    <w:sizeAuto/>
                    <w:default w:val="0"/>
                  </w:checkBox>
                </w:ffData>
              </w:fldChar>
            </w:r>
            <w:r w:rsidRPr="00CE41E8">
              <w:rPr>
                <w:rFonts w:eastAsia="Times New Roman" w:cs="Calibri"/>
                <w:sz w:val="21"/>
                <w:szCs w:val="21"/>
              </w:rPr>
              <w:instrText xml:space="preserve"> FORMCHECKBOX </w:instrText>
            </w:r>
            <w:r w:rsidRPr="00CE41E8">
              <w:rPr>
                <w:rFonts w:eastAsia="Times New Roman" w:cs="Calibri"/>
                <w:sz w:val="21"/>
                <w:szCs w:val="21"/>
              </w:rPr>
            </w:r>
            <w:r w:rsidRPr="00CE41E8">
              <w:rPr>
                <w:rFonts w:eastAsia="Times New Roman" w:cs="Calibri"/>
                <w:sz w:val="21"/>
                <w:szCs w:val="21"/>
              </w:rPr>
              <w:fldChar w:fldCharType="separate"/>
            </w:r>
            <w:r w:rsidRPr="00CE41E8">
              <w:rPr>
                <w:rFonts w:eastAsia="Times New Roman" w:cs="Calibri"/>
                <w:sz w:val="21"/>
                <w:szCs w:val="21"/>
              </w:rPr>
              <w:fldChar w:fldCharType="end"/>
            </w:r>
            <w:r w:rsidRPr="00CE41E8">
              <w:rPr>
                <w:rFonts w:eastAsia="Times New Roman" w:cs="Calibri"/>
                <w:sz w:val="21"/>
                <w:szCs w:val="21"/>
              </w:rPr>
              <w:t xml:space="preserve"> NE</w:t>
            </w:r>
          </w:p>
        </w:tc>
      </w:tr>
    </w:tbl>
    <w:p w14:paraId="1FF17D42" w14:textId="77777777" w:rsidR="0081247C" w:rsidRPr="00CE41E8" w:rsidRDefault="0081247C" w:rsidP="0081247C">
      <w:pPr>
        <w:widowControl w:val="0"/>
        <w:autoSpaceDE w:val="0"/>
        <w:autoSpaceDN w:val="0"/>
        <w:adjustRightInd w:val="0"/>
        <w:spacing w:after="0" w:line="264" w:lineRule="auto"/>
        <w:jc w:val="both"/>
        <w:rPr>
          <w:rFonts w:cs="Calibri"/>
          <w:color w:val="000000"/>
          <w:sz w:val="17"/>
          <w:szCs w:val="17"/>
        </w:rPr>
      </w:pPr>
      <w:r w:rsidRPr="00CE41E8">
        <w:rPr>
          <w:rFonts w:cs="Calibri"/>
          <w:i/>
          <w:sz w:val="17"/>
          <w:szCs w:val="17"/>
        </w:rPr>
        <w:t>(V primeru več pravnih oseb, kopirajte in večkrat izpolnite.)</w:t>
      </w:r>
    </w:p>
    <w:p w14:paraId="0E5F1F53" w14:textId="77777777" w:rsidR="0081247C" w:rsidRPr="00CE41E8" w:rsidRDefault="0081247C" w:rsidP="0081247C">
      <w:pPr>
        <w:widowControl w:val="0"/>
        <w:autoSpaceDE w:val="0"/>
        <w:autoSpaceDN w:val="0"/>
        <w:adjustRightInd w:val="0"/>
        <w:spacing w:after="0" w:line="264" w:lineRule="auto"/>
        <w:jc w:val="both"/>
        <w:rPr>
          <w:rFonts w:cs="Calibri"/>
          <w:b/>
          <w:color w:val="000000"/>
          <w:sz w:val="21"/>
          <w:szCs w:val="21"/>
        </w:rPr>
      </w:pPr>
    </w:p>
    <w:p w14:paraId="72417E87"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r w:rsidRPr="00CE41E8">
        <w:rPr>
          <w:rFonts w:cs="Calibri"/>
          <w:b/>
          <w:color w:val="000000"/>
          <w:sz w:val="21"/>
          <w:szCs w:val="21"/>
        </w:rPr>
        <w:t>pri čemer je pravna oseba v lasti naslednjih fizičnih oseb:</w:t>
      </w:r>
    </w:p>
    <w:p w14:paraId="559FF6E7"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Za vsako fizično osebo, udeleženo v lastništvu zgoraj navedene pravne osebe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0"/>
        <w:gridCol w:w="2146"/>
        <w:gridCol w:w="2794"/>
      </w:tblGrid>
      <w:tr w:rsidR="0081247C" w:rsidRPr="00CE41E8" w14:paraId="2556A7BE" w14:textId="77777777" w:rsidTr="00050A46">
        <w:tc>
          <w:tcPr>
            <w:tcW w:w="4219" w:type="dxa"/>
            <w:tcBorders>
              <w:top w:val="nil"/>
              <w:left w:val="nil"/>
              <w:bottom w:val="nil"/>
              <w:right w:val="nil"/>
            </w:tcBorders>
          </w:tcPr>
          <w:p w14:paraId="74CFF17A"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Ime in priimek:</w:t>
            </w:r>
          </w:p>
        </w:tc>
        <w:tc>
          <w:tcPr>
            <w:tcW w:w="5067" w:type="dxa"/>
            <w:gridSpan w:val="2"/>
            <w:tcBorders>
              <w:top w:val="nil"/>
              <w:left w:val="nil"/>
              <w:bottom w:val="single" w:sz="4" w:space="0" w:color="auto"/>
              <w:right w:val="nil"/>
            </w:tcBorders>
            <w:vAlign w:val="bottom"/>
          </w:tcPr>
          <w:p w14:paraId="686FD54C" w14:textId="77777777" w:rsidR="0081247C" w:rsidRPr="00CE41E8" w:rsidRDefault="0081247C" w:rsidP="00050A46">
            <w:pPr>
              <w:widowControl w:val="0"/>
              <w:autoSpaceDE w:val="0"/>
              <w:autoSpaceDN w:val="0"/>
              <w:adjustRightInd w:val="0"/>
              <w:spacing w:after="0" w:line="264" w:lineRule="auto"/>
              <w:rPr>
                <w:rFonts w:eastAsia="Times New Roman" w:cs="Calibri"/>
                <w:color w:val="000000"/>
                <w:sz w:val="21"/>
                <w:szCs w:val="21"/>
              </w:rPr>
            </w:pPr>
          </w:p>
        </w:tc>
      </w:tr>
      <w:tr w:rsidR="0081247C" w:rsidRPr="00CE41E8" w14:paraId="7B944156" w14:textId="77777777" w:rsidTr="00050A46">
        <w:tc>
          <w:tcPr>
            <w:tcW w:w="4219" w:type="dxa"/>
            <w:tcBorders>
              <w:top w:val="nil"/>
              <w:left w:val="nil"/>
              <w:bottom w:val="nil"/>
              <w:right w:val="nil"/>
            </w:tcBorders>
          </w:tcPr>
          <w:p w14:paraId="086DE36B"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Stalno prebivališče</w:t>
            </w:r>
            <w:r w:rsidRPr="00CE41E8">
              <w:rPr>
                <w:rStyle w:val="Sprotnaopomba-sklic"/>
                <w:rFonts w:ascii="Calibri" w:hAnsi="Calibri" w:cs="Calibri"/>
                <w:sz w:val="21"/>
                <w:szCs w:val="21"/>
              </w:rPr>
              <w:footnoteReference w:id="9"/>
            </w:r>
            <w:r w:rsidRPr="00CE41E8">
              <w:rPr>
                <w:rFonts w:ascii="Calibri" w:hAnsi="Calibri" w:cs="Calibri"/>
                <w:sz w:val="21"/>
                <w:szCs w:val="21"/>
              </w:rPr>
              <w:t xml:space="preserve">: </w:t>
            </w:r>
          </w:p>
          <w:p w14:paraId="7ABA269B" w14:textId="77777777" w:rsidR="0081247C" w:rsidRPr="00CE41E8" w:rsidRDefault="0081247C" w:rsidP="00050A46">
            <w:pPr>
              <w:pStyle w:val="Navadensplet"/>
              <w:spacing w:before="60" w:beforeAutospacing="0" w:after="60" w:afterAutospacing="0" w:line="264" w:lineRule="auto"/>
              <w:jc w:val="both"/>
              <w:rPr>
                <w:rFonts w:ascii="Calibri" w:hAnsi="Calibri" w:cs="Calibri"/>
                <w:i/>
                <w:sz w:val="16"/>
                <w:szCs w:val="16"/>
              </w:rPr>
            </w:pPr>
            <w:r w:rsidRPr="00CE41E8">
              <w:rPr>
                <w:rFonts w:ascii="Calibri" w:hAnsi="Calibri" w:cs="Calibri"/>
                <w:i/>
                <w:sz w:val="16"/>
                <w:szCs w:val="16"/>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526804FD" w14:textId="77777777" w:rsidR="0081247C" w:rsidRPr="00CE41E8" w:rsidRDefault="0081247C" w:rsidP="00050A46">
            <w:pPr>
              <w:widowControl w:val="0"/>
              <w:autoSpaceDE w:val="0"/>
              <w:autoSpaceDN w:val="0"/>
              <w:adjustRightInd w:val="0"/>
              <w:spacing w:after="0" w:line="264" w:lineRule="auto"/>
              <w:rPr>
                <w:rFonts w:eastAsia="Times New Roman" w:cs="Calibri"/>
                <w:color w:val="000000"/>
                <w:sz w:val="21"/>
                <w:szCs w:val="21"/>
              </w:rPr>
            </w:pPr>
          </w:p>
        </w:tc>
      </w:tr>
      <w:tr w:rsidR="0081247C" w:rsidRPr="00CE41E8" w14:paraId="250E2C0C" w14:textId="77777777" w:rsidTr="00050A46">
        <w:tc>
          <w:tcPr>
            <w:tcW w:w="4219" w:type="dxa"/>
            <w:tcBorders>
              <w:top w:val="nil"/>
              <w:left w:val="nil"/>
              <w:bottom w:val="nil"/>
              <w:right w:val="nil"/>
            </w:tcBorders>
          </w:tcPr>
          <w:p w14:paraId="019B81DF"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Delež lastništva pravne osebe:</w:t>
            </w:r>
          </w:p>
        </w:tc>
        <w:tc>
          <w:tcPr>
            <w:tcW w:w="5067" w:type="dxa"/>
            <w:gridSpan w:val="2"/>
            <w:tcBorders>
              <w:top w:val="single" w:sz="4" w:space="0" w:color="auto"/>
              <w:left w:val="nil"/>
              <w:bottom w:val="single" w:sz="4" w:space="0" w:color="auto"/>
              <w:right w:val="nil"/>
            </w:tcBorders>
            <w:vAlign w:val="bottom"/>
          </w:tcPr>
          <w:p w14:paraId="45D204C7" w14:textId="77777777" w:rsidR="0081247C" w:rsidRPr="00CE41E8" w:rsidRDefault="0081247C" w:rsidP="00050A46">
            <w:pPr>
              <w:widowControl w:val="0"/>
              <w:autoSpaceDE w:val="0"/>
              <w:autoSpaceDN w:val="0"/>
              <w:adjustRightInd w:val="0"/>
              <w:spacing w:after="0" w:line="264" w:lineRule="auto"/>
              <w:rPr>
                <w:rFonts w:eastAsia="Times New Roman" w:cs="Calibri"/>
                <w:color w:val="000000"/>
                <w:sz w:val="21"/>
                <w:szCs w:val="21"/>
              </w:rPr>
            </w:pPr>
          </w:p>
        </w:tc>
      </w:tr>
      <w:tr w:rsidR="0081247C" w:rsidRPr="00CE41E8" w14:paraId="71C8F20F" w14:textId="77777777" w:rsidTr="00050A46">
        <w:trPr>
          <w:trHeight w:val="541"/>
        </w:trPr>
        <w:tc>
          <w:tcPr>
            <w:tcW w:w="4219" w:type="dxa"/>
            <w:tcBorders>
              <w:top w:val="nil"/>
              <w:left w:val="nil"/>
              <w:bottom w:val="nil"/>
              <w:right w:val="nil"/>
            </w:tcBorders>
          </w:tcPr>
          <w:p w14:paraId="2BBCA0ED" w14:textId="77777777" w:rsidR="0081247C" w:rsidRPr="00CE41E8" w:rsidRDefault="0081247C" w:rsidP="00050A46">
            <w:pPr>
              <w:pStyle w:val="Navadensplet"/>
              <w:spacing w:before="0" w:beforeAutospacing="0" w:after="0" w:afterAutospacing="0" w:line="264" w:lineRule="auto"/>
              <w:jc w:val="both"/>
              <w:rPr>
                <w:rFonts w:ascii="Calibri" w:hAnsi="Calibri" w:cs="Calibri"/>
                <w:sz w:val="21"/>
                <w:szCs w:val="21"/>
              </w:rPr>
            </w:pPr>
            <w:r w:rsidRPr="00CE41E8">
              <w:rPr>
                <w:rFonts w:ascii="Calibri" w:hAnsi="Calibri" w:cs="Calibri"/>
                <w:sz w:val="21"/>
                <w:szCs w:val="21"/>
              </w:rPr>
              <w:t xml:space="preserve">Tihi družbenik: </w:t>
            </w:r>
          </w:p>
          <w:p w14:paraId="7E767265" w14:textId="77777777" w:rsidR="0081247C" w:rsidRPr="00CE41E8" w:rsidRDefault="0081247C" w:rsidP="00050A46">
            <w:pPr>
              <w:pStyle w:val="Navadensplet"/>
              <w:spacing w:before="0" w:beforeAutospacing="0" w:after="0" w:afterAutospacing="0" w:line="264" w:lineRule="auto"/>
              <w:jc w:val="both"/>
              <w:rPr>
                <w:rFonts w:ascii="Calibri" w:hAnsi="Calibri" w:cs="Calibri"/>
                <w:sz w:val="16"/>
                <w:szCs w:val="16"/>
              </w:rPr>
            </w:pPr>
            <w:r w:rsidRPr="00CE41E8">
              <w:rPr>
                <w:rFonts w:ascii="Calibri" w:hAnsi="Calibri" w:cs="Calibri"/>
                <w:i/>
                <w:sz w:val="16"/>
                <w:szCs w:val="16"/>
              </w:rPr>
              <w:t>(ustrezno označi)</w:t>
            </w:r>
          </w:p>
        </w:tc>
        <w:tc>
          <w:tcPr>
            <w:tcW w:w="2199" w:type="dxa"/>
            <w:tcBorders>
              <w:top w:val="single" w:sz="4" w:space="0" w:color="auto"/>
              <w:left w:val="nil"/>
              <w:bottom w:val="nil"/>
              <w:right w:val="nil"/>
            </w:tcBorders>
            <w:vAlign w:val="center"/>
          </w:tcPr>
          <w:p w14:paraId="210F85C7" w14:textId="77777777" w:rsidR="0081247C" w:rsidRPr="00CE41E8" w:rsidRDefault="0081247C" w:rsidP="00050A46">
            <w:pPr>
              <w:spacing w:after="0" w:line="264" w:lineRule="auto"/>
              <w:jc w:val="center"/>
              <w:rPr>
                <w:rFonts w:eastAsia="Times New Roman" w:cs="Calibri"/>
                <w:sz w:val="21"/>
                <w:szCs w:val="21"/>
              </w:rPr>
            </w:pPr>
            <w:r w:rsidRPr="00CE41E8">
              <w:rPr>
                <w:rFonts w:eastAsia="Times New Roman" w:cs="Calibri"/>
                <w:sz w:val="21"/>
                <w:szCs w:val="21"/>
              </w:rPr>
              <w:fldChar w:fldCharType="begin">
                <w:ffData>
                  <w:name w:val="Potrditev4"/>
                  <w:enabled/>
                  <w:calcOnExit w:val="0"/>
                  <w:checkBox>
                    <w:sizeAuto/>
                    <w:default w:val="0"/>
                  </w:checkBox>
                </w:ffData>
              </w:fldChar>
            </w:r>
            <w:r w:rsidRPr="00CE41E8">
              <w:rPr>
                <w:rFonts w:eastAsia="Times New Roman" w:cs="Calibri"/>
                <w:sz w:val="21"/>
                <w:szCs w:val="21"/>
              </w:rPr>
              <w:instrText xml:space="preserve"> FORMCHECKBOX </w:instrText>
            </w:r>
            <w:r w:rsidRPr="00CE41E8">
              <w:rPr>
                <w:rFonts w:eastAsia="Times New Roman" w:cs="Calibri"/>
                <w:sz w:val="21"/>
                <w:szCs w:val="21"/>
              </w:rPr>
            </w:r>
            <w:r w:rsidRPr="00CE41E8">
              <w:rPr>
                <w:rFonts w:eastAsia="Times New Roman" w:cs="Calibri"/>
                <w:sz w:val="21"/>
                <w:szCs w:val="21"/>
              </w:rPr>
              <w:fldChar w:fldCharType="separate"/>
            </w:r>
            <w:r w:rsidRPr="00CE41E8">
              <w:rPr>
                <w:rFonts w:eastAsia="Times New Roman" w:cs="Calibri"/>
                <w:sz w:val="21"/>
                <w:szCs w:val="21"/>
              </w:rPr>
              <w:fldChar w:fldCharType="end"/>
            </w:r>
            <w:r w:rsidRPr="00CE41E8">
              <w:rPr>
                <w:rFonts w:eastAsia="Times New Roman" w:cs="Calibri"/>
                <w:sz w:val="21"/>
                <w:szCs w:val="21"/>
              </w:rPr>
              <w:t xml:space="preserve"> DA</w:t>
            </w:r>
          </w:p>
        </w:tc>
        <w:tc>
          <w:tcPr>
            <w:tcW w:w="2868" w:type="dxa"/>
            <w:tcBorders>
              <w:top w:val="single" w:sz="4" w:space="0" w:color="auto"/>
              <w:left w:val="nil"/>
              <w:bottom w:val="nil"/>
              <w:right w:val="nil"/>
            </w:tcBorders>
            <w:vAlign w:val="center"/>
          </w:tcPr>
          <w:p w14:paraId="6B8BEB26" w14:textId="77777777" w:rsidR="0081247C" w:rsidRPr="00CE41E8" w:rsidRDefault="0081247C" w:rsidP="00050A46">
            <w:pPr>
              <w:spacing w:after="0" w:line="264" w:lineRule="auto"/>
              <w:jc w:val="center"/>
              <w:rPr>
                <w:rFonts w:eastAsia="Times New Roman" w:cs="Calibri"/>
                <w:sz w:val="21"/>
                <w:szCs w:val="21"/>
              </w:rPr>
            </w:pPr>
            <w:r w:rsidRPr="00CE41E8">
              <w:rPr>
                <w:rFonts w:eastAsia="Times New Roman" w:cs="Calibri"/>
                <w:sz w:val="21"/>
                <w:szCs w:val="21"/>
              </w:rPr>
              <w:fldChar w:fldCharType="begin">
                <w:ffData>
                  <w:name w:val="Potrditev5"/>
                  <w:enabled/>
                  <w:calcOnExit w:val="0"/>
                  <w:checkBox>
                    <w:sizeAuto/>
                    <w:default w:val="0"/>
                  </w:checkBox>
                </w:ffData>
              </w:fldChar>
            </w:r>
            <w:r w:rsidRPr="00CE41E8">
              <w:rPr>
                <w:rFonts w:eastAsia="Times New Roman" w:cs="Calibri"/>
                <w:sz w:val="21"/>
                <w:szCs w:val="21"/>
              </w:rPr>
              <w:instrText xml:space="preserve"> FORMCHECKBOX </w:instrText>
            </w:r>
            <w:r w:rsidRPr="00CE41E8">
              <w:rPr>
                <w:rFonts w:eastAsia="Times New Roman" w:cs="Calibri"/>
                <w:sz w:val="21"/>
                <w:szCs w:val="21"/>
              </w:rPr>
            </w:r>
            <w:r w:rsidRPr="00CE41E8">
              <w:rPr>
                <w:rFonts w:eastAsia="Times New Roman" w:cs="Calibri"/>
                <w:sz w:val="21"/>
                <w:szCs w:val="21"/>
              </w:rPr>
              <w:fldChar w:fldCharType="separate"/>
            </w:r>
            <w:r w:rsidRPr="00CE41E8">
              <w:rPr>
                <w:rFonts w:eastAsia="Times New Roman" w:cs="Calibri"/>
                <w:sz w:val="21"/>
                <w:szCs w:val="21"/>
              </w:rPr>
              <w:fldChar w:fldCharType="end"/>
            </w:r>
            <w:r w:rsidRPr="00CE41E8">
              <w:rPr>
                <w:rFonts w:eastAsia="Times New Roman" w:cs="Calibri"/>
                <w:sz w:val="21"/>
                <w:szCs w:val="21"/>
              </w:rPr>
              <w:t xml:space="preserve"> NE</w:t>
            </w:r>
          </w:p>
        </w:tc>
      </w:tr>
      <w:tr w:rsidR="0081247C" w:rsidRPr="00CE41E8" w14:paraId="4B7C708C" w14:textId="77777777" w:rsidTr="00050A46">
        <w:trPr>
          <w:trHeight w:val="416"/>
        </w:trPr>
        <w:tc>
          <w:tcPr>
            <w:tcW w:w="4219" w:type="dxa"/>
            <w:tcBorders>
              <w:top w:val="nil"/>
              <w:left w:val="nil"/>
              <w:bottom w:val="nil"/>
              <w:right w:val="nil"/>
            </w:tcBorders>
          </w:tcPr>
          <w:p w14:paraId="44FB20F6"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Če DA, navedite nosilca tihe družbe</w:t>
            </w:r>
            <w:r w:rsidRPr="00CE41E8">
              <w:rPr>
                <w:rStyle w:val="Sprotnaopomba-sklic"/>
                <w:rFonts w:ascii="Calibri" w:hAnsi="Calibri" w:cs="Calibri"/>
                <w:sz w:val="21"/>
                <w:szCs w:val="21"/>
              </w:rPr>
              <w:footnoteReference w:id="10"/>
            </w:r>
            <w:r w:rsidRPr="00CE41E8">
              <w:rPr>
                <w:rFonts w:ascii="Calibri" w:hAnsi="Calibri" w:cs="Calibri"/>
                <w:sz w:val="21"/>
                <w:szCs w:val="21"/>
              </w:rPr>
              <w:t>:</w:t>
            </w:r>
          </w:p>
        </w:tc>
        <w:tc>
          <w:tcPr>
            <w:tcW w:w="5067" w:type="dxa"/>
            <w:gridSpan w:val="2"/>
            <w:tcBorders>
              <w:top w:val="nil"/>
              <w:left w:val="nil"/>
              <w:bottom w:val="single" w:sz="4" w:space="0" w:color="auto"/>
              <w:right w:val="nil"/>
            </w:tcBorders>
            <w:vAlign w:val="bottom"/>
          </w:tcPr>
          <w:p w14:paraId="712C4C6A" w14:textId="77777777" w:rsidR="0081247C" w:rsidRPr="00CE41E8" w:rsidRDefault="0081247C" w:rsidP="00050A46">
            <w:pPr>
              <w:spacing w:after="0" w:line="264" w:lineRule="auto"/>
              <w:rPr>
                <w:rFonts w:eastAsia="Times New Roman" w:cs="Calibri"/>
                <w:sz w:val="21"/>
                <w:szCs w:val="21"/>
              </w:rPr>
            </w:pPr>
          </w:p>
        </w:tc>
      </w:tr>
    </w:tbl>
    <w:p w14:paraId="7FF69661" w14:textId="77777777" w:rsidR="0081247C" w:rsidRPr="00CE41E8" w:rsidRDefault="0081247C" w:rsidP="0081247C">
      <w:pPr>
        <w:widowControl w:val="0"/>
        <w:autoSpaceDE w:val="0"/>
        <w:autoSpaceDN w:val="0"/>
        <w:adjustRightInd w:val="0"/>
        <w:spacing w:after="0" w:line="264" w:lineRule="auto"/>
        <w:jc w:val="both"/>
        <w:rPr>
          <w:rFonts w:cs="Calibri"/>
          <w:color w:val="000000"/>
          <w:sz w:val="16"/>
          <w:szCs w:val="16"/>
        </w:rPr>
      </w:pPr>
      <w:r w:rsidRPr="00CE41E8">
        <w:rPr>
          <w:rFonts w:cs="Calibri"/>
          <w:i/>
          <w:sz w:val="16"/>
          <w:szCs w:val="16"/>
        </w:rPr>
        <w:t>(V primeru več fizičnih oseb, kopirajte in večkrat izpolnite.)</w:t>
      </w:r>
    </w:p>
    <w:p w14:paraId="31F3FA2E"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p>
    <w:p w14:paraId="77D182C3" w14:textId="77777777" w:rsidR="0081247C" w:rsidRPr="00CE41E8" w:rsidRDefault="0081247C" w:rsidP="0081247C">
      <w:pPr>
        <w:widowControl w:val="0"/>
        <w:autoSpaceDE w:val="0"/>
        <w:autoSpaceDN w:val="0"/>
        <w:adjustRightInd w:val="0"/>
        <w:spacing w:after="0" w:line="264" w:lineRule="auto"/>
        <w:jc w:val="both"/>
        <w:rPr>
          <w:rFonts w:cs="Calibri"/>
          <w:b/>
          <w:bCs/>
          <w:color w:val="000000"/>
          <w:sz w:val="21"/>
          <w:szCs w:val="21"/>
        </w:rPr>
      </w:pPr>
      <w:r w:rsidRPr="00CE41E8">
        <w:rPr>
          <w:rFonts w:cs="Calibri"/>
          <w:b/>
          <w:bCs/>
          <w:color w:val="000000"/>
          <w:sz w:val="21"/>
          <w:szCs w:val="21"/>
        </w:rPr>
        <w:t>1.3.</w:t>
      </w:r>
      <w:r w:rsidRPr="00CE41E8">
        <w:rPr>
          <w:rFonts w:cs="Calibri"/>
          <w:color w:val="000000"/>
          <w:sz w:val="21"/>
          <w:szCs w:val="21"/>
        </w:rPr>
        <w:t xml:space="preserve"> </w:t>
      </w:r>
      <w:r w:rsidRPr="00CE41E8">
        <w:rPr>
          <w:rFonts w:cs="Calibri"/>
          <w:b/>
          <w:bCs/>
          <w:color w:val="000000"/>
          <w:sz w:val="21"/>
          <w:szCs w:val="21"/>
        </w:rPr>
        <w:t xml:space="preserve">Podatki o družbah, za katere se po določbah zakona, ki ureja gospodarske družbe, šteje, da so povezane družbe s ponudnikom: </w:t>
      </w:r>
    </w:p>
    <w:tbl>
      <w:tblPr>
        <w:tblW w:w="0" w:type="auto"/>
        <w:tblLook w:val="04A0" w:firstRow="1" w:lastRow="0" w:firstColumn="1" w:lastColumn="0" w:noHBand="0" w:noVBand="1"/>
      </w:tblPr>
      <w:tblGrid>
        <w:gridCol w:w="4138"/>
        <w:gridCol w:w="4932"/>
      </w:tblGrid>
      <w:tr w:rsidR="0081247C" w:rsidRPr="00CE41E8" w14:paraId="479650C9" w14:textId="77777777" w:rsidTr="00050A46">
        <w:tc>
          <w:tcPr>
            <w:tcW w:w="4219" w:type="dxa"/>
          </w:tcPr>
          <w:p w14:paraId="3B925AB1"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Firma pravne osebe:</w:t>
            </w:r>
          </w:p>
        </w:tc>
        <w:tc>
          <w:tcPr>
            <w:tcW w:w="5067" w:type="dxa"/>
            <w:tcBorders>
              <w:bottom w:val="single" w:sz="4" w:space="0" w:color="auto"/>
            </w:tcBorders>
            <w:vAlign w:val="bottom"/>
          </w:tcPr>
          <w:p w14:paraId="78AE08D8" w14:textId="77777777" w:rsidR="0081247C" w:rsidRPr="00CE41E8" w:rsidRDefault="0081247C" w:rsidP="00050A46">
            <w:pPr>
              <w:widowControl w:val="0"/>
              <w:autoSpaceDE w:val="0"/>
              <w:autoSpaceDN w:val="0"/>
              <w:adjustRightInd w:val="0"/>
              <w:spacing w:after="0" w:line="264" w:lineRule="auto"/>
              <w:rPr>
                <w:rFonts w:eastAsia="Times New Roman" w:cs="Calibri"/>
                <w:b/>
                <w:color w:val="000000"/>
                <w:sz w:val="21"/>
                <w:szCs w:val="21"/>
              </w:rPr>
            </w:pPr>
          </w:p>
        </w:tc>
      </w:tr>
      <w:tr w:rsidR="0081247C" w:rsidRPr="00CE41E8" w14:paraId="59632814" w14:textId="77777777" w:rsidTr="00050A46">
        <w:tc>
          <w:tcPr>
            <w:tcW w:w="4219" w:type="dxa"/>
          </w:tcPr>
          <w:p w14:paraId="6CA614D8"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Sedež pravne osebe:</w:t>
            </w:r>
          </w:p>
          <w:p w14:paraId="3A7A9CE7"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16"/>
                <w:szCs w:val="16"/>
              </w:rPr>
            </w:pPr>
            <w:r w:rsidRPr="00CE41E8">
              <w:rPr>
                <w:rFonts w:ascii="Calibri" w:hAnsi="Calibri" w:cs="Calibri"/>
                <w:i/>
                <w:sz w:val="16"/>
                <w:szCs w:val="16"/>
              </w:rPr>
              <w:t>(ulica in hišna številka, poštna številka in kraj, država)</w:t>
            </w:r>
          </w:p>
        </w:tc>
        <w:tc>
          <w:tcPr>
            <w:tcW w:w="5067" w:type="dxa"/>
            <w:tcBorders>
              <w:top w:val="single" w:sz="4" w:space="0" w:color="auto"/>
              <w:bottom w:val="single" w:sz="4" w:space="0" w:color="auto"/>
            </w:tcBorders>
            <w:vAlign w:val="bottom"/>
          </w:tcPr>
          <w:p w14:paraId="0CE21C45" w14:textId="77777777" w:rsidR="0081247C" w:rsidRPr="00CE41E8" w:rsidRDefault="0081247C" w:rsidP="00050A46">
            <w:pPr>
              <w:widowControl w:val="0"/>
              <w:autoSpaceDE w:val="0"/>
              <w:autoSpaceDN w:val="0"/>
              <w:adjustRightInd w:val="0"/>
              <w:spacing w:after="0" w:line="264" w:lineRule="auto"/>
              <w:rPr>
                <w:rFonts w:eastAsia="Times New Roman" w:cs="Calibri"/>
                <w:b/>
                <w:color w:val="000000"/>
                <w:sz w:val="21"/>
                <w:szCs w:val="21"/>
              </w:rPr>
            </w:pPr>
          </w:p>
        </w:tc>
      </w:tr>
      <w:tr w:rsidR="0081247C" w:rsidRPr="00CE41E8" w14:paraId="13C26D2F" w14:textId="77777777" w:rsidTr="00050A46">
        <w:tc>
          <w:tcPr>
            <w:tcW w:w="4219" w:type="dxa"/>
          </w:tcPr>
          <w:p w14:paraId="4C057D21"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Delež lastništva ponudnika:</w:t>
            </w:r>
          </w:p>
        </w:tc>
        <w:tc>
          <w:tcPr>
            <w:tcW w:w="5067" w:type="dxa"/>
            <w:tcBorders>
              <w:top w:val="single" w:sz="4" w:space="0" w:color="auto"/>
              <w:bottom w:val="single" w:sz="4" w:space="0" w:color="auto"/>
            </w:tcBorders>
            <w:vAlign w:val="bottom"/>
          </w:tcPr>
          <w:p w14:paraId="099E2A1E" w14:textId="77777777" w:rsidR="0081247C" w:rsidRPr="00CE41E8" w:rsidRDefault="0081247C" w:rsidP="00050A46">
            <w:pPr>
              <w:widowControl w:val="0"/>
              <w:autoSpaceDE w:val="0"/>
              <w:autoSpaceDN w:val="0"/>
              <w:adjustRightInd w:val="0"/>
              <w:spacing w:after="0" w:line="264" w:lineRule="auto"/>
              <w:rPr>
                <w:rFonts w:eastAsia="Times New Roman" w:cs="Calibri"/>
                <w:b/>
                <w:sz w:val="21"/>
                <w:szCs w:val="21"/>
              </w:rPr>
            </w:pPr>
          </w:p>
        </w:tc>
      </w:tr>
      <w:tr w:rsidR="0081247C" w:rsidRPr="00CE41E8" w14:paraId="52666E02" w14:textId="77777777" w:rsidTr="00050A46">
        <w:tc>
          <w:tcPr>
            <w:tcW w:w="4219" w:type="dxa"/>
          </w:tcPr>
          <w:p w14:paraId="24E364F7"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Matična številka</w:t>
            </w:r>
            <w:r w:rsidRPr="00CE41E8">
              <w:rPr>
                <w:rStyle w:val="Sprotnaopomba-sklic"/>
                <w:rFonts w:ascii="Calibri" w:hAnsi="Calibri" w:cs="Calibri"/>
                <w:sz w:val="21"/>
                <w:szCs w:val="21"/>
              </w:rPr>
              <w:footnoteReference w:id="11"/>
            </w:r>
            <w:r w:rsidRPr="00CE41E8">
              <w:rPr>
                <w:rFonts w:ascii="Calibri" w:hAnsi="Calibri" w:cs="Calibri"/>
                <w:sz w:val="21"/>
                <w:szCs w:val="21"/>
              </w:rPr>
              <w:t>:</w:t>
            </w:r>
          </w:p>
        </w:tc>
        <w:tc>
          <w:tcPr>
            <w:tcW w:w="5067" w:type="dxa"/>
            <w:tcBorders>
              <w:top w:val="single" w:sz="4" w:space="0" w:color="auto"/>
              <w:bottom w:val="single" w:sz="4" w:space="0" w:color="auto"/>
            </w:tcBorders>
            <w:vAlign w:val="bottom"/>
          </w:tcPr>
          <w:p w14:paraId="42A516BF" w14:textId="77777777" w:rsidR="0081247C" w:rsidRPr="00CE41E8" w:rsidRDefault="0081247C" w:rsidP="00050A46">
            <w:pPr>
              <w:widowControl w:val="0"/>
              <w:autoSpaceDE w:val="0"/>
              <w:autoSpaceDN w:val="0"/>
              <w:adjustRightInd w:val="0"/>
              <w:spacing w:after="0" w:line="264" w:lineRule="auto"/>
              <w:rPr>
                <w:rFonts w:eastAsia="Times New Roman" w:cs="Calibri"/>
                <w:sz w:val="21"/>
                <w:szCs w:val="21"/>
              </w:rPr>
            </w:pPr>
          </w:p>
        </w:tc>
      </w:tr>
      <w:tr w:rsidR="0081247C" w:rsidRPr="00CE41E8" w14:paraId="667656CA" w14:textId="77777777" w:rsidTr="00050A46">
        <w:tc>
          <w:tcPr>
            <w:tcW w:w="4219" w:type="dxa"/>
          </w:tcPr>
          <w:p w14:paraId="3E972DA6"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Davčna številka:</w:t>
            </w:r>
          </w:p>
        </w:tc>
        <w:tc>
          <w:tcPr>
            <w:tcW w:w="5067" w:type="dxa"/>
            <w:tcBorders>
              <w:top w:val="single" w:sz="4" w:space="0" w:color="auto"/>
              <w:bottom w:val="single" w:sz="4" w:space="0" w:color="auto"/>
            </w:tcBorders>
            <w:vAlign w:val="bottom"/>
          </w:tcPr>
          <w:p w14:paraId="48BF1ADC" w14:textId="77777777" w:rsidR="0081247C" w:rsidRPr="00CE41E8" w:rsidRDefault="0081247C" w:rsidP="00050A46">
            <w:pPr>
              <w:widowControl w:val="0"/>
              <w:autoSpaceDE w:val="0"/>
              <w:autoSpaceDN w:val="0"/>
              <w:adjustRightInd w:val="0"/>
              <w:spacing w:after="0" w:line="264" w:lineRule="auto"/>
              <w:rPr>
                <w:rFonts w:eastAsia="Times New Roman" w:cs="Calibri"/>
                <w:sz w:val="21"/>
                <w:szCs w:val="21"/>
              </w:rPr>
            </w:pPr>
          </w:p>
        </w:tc>
      </w:tr>
      <w:tr w:rsidR="0081247C" w:rsidRPr="00CE41E8" w14:paraId="119AC5A0" w14:textId="77777777" w:rsidTr="00050A46">
        <w:tc>
          <w:tcPr>
            <w:tcW w:w="4219" w:type="dxa"/>
          </w:tcPr>
          <w:p w14:paraId="64EC80A9"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 xml:space="preserve">je s ponudnikom povezana na način: </w:t>
            </w:r>
          </w:p>
          <w:p w14:paraId="6010C835" w14:textId="77777777" w:rsidR="0081247C" w:rsidRPr="00CE41E8" w:rsidRDefault="0081247C" w:rsidP="00050A46">
            <w:pPr>
              <w:pStyle w:val="Navadensplet"/>
              <w:spacing w:before="60" w:beforeAutospacing="0" w:after="60" w:afterAutospacing="0" w:line="264" w:lineRule="auto"/>
              <w:jc w:val="both"/>
              <w:rPr>
                <w:rFonts w:ascii="Calibri" w:hAnsi="Calibri" w:cs="Calibri"/>
                <w:sz w:val="16"/>
                <w:szCs w:val="16"/>
              </w:rPr>
            </w:pPr>
            <w:r w:rsidRPr="00CE41E8">
              <w:rPr>
                <w:rFonts w:ascii="Calibri" w:hAnsi="Calibri" w:cs="Calibri"/>
                <w:i/>
                <w:sz w:val="16"/>
                <w:szCs w:val="16"/>
              </w:rPr>
              <w:t>(Navedite način povezave iz 527. člena ZGD-1)</w:t>
            </w:r>
          </w:p>
        </w:tc>
        <w:tc>
          <w:tcPr>
            <w:tcW w:w="5067" w:type="dxa"/>
            <w:tcBorders>
              <w:top w:val="single" w:sz="4" w:space="0" w:color="auto"/>
              <w:bottom w:val="single" w:sz="4" w:space="0" w:color="auto"/>
            </w:tcBorders>
            <w:vAlign w:val="center"/>
          </w:tcPr>
          <w:p w14:paraId="7EDD79E8" w14:textId="77777777" w:rsidR="0081247C" w:rsidRPr="00CE41E8" w:rsidRDefault="0081247C" w:rsidP="00050A46">
            <w:pPr>
              <w:spacing w:after="0" w:line="264" w:lineRule="auto"/>
              <w:jc w:val="center"/>
              <w:rPr>
                <w:rFonts w:eastAsia="Times New Roman" w:cs="Calibri"/>
                <w:b/>
                <w:sz w:val="21"/>
                <w:szCs w:val="21"/>
              </w:rPr>
            </w:pPr>
          </w:p>
        </w:tc>
      </w:tr>
    </w:tbl>
    <w:p w14:paraId="799C46D7" w14:textId="77777777" w:rsidR="0081247C" w:rsidRPr="00CE41E8" w:rsidRDefault="0081247C" w:rsidP="0081247C">
      <w:pPr>
        <w:widowControl w:val="0"/>
        <w:autoSpaceDE w:val="0"/>
        <w:autoSpaceDN w:val="0"/>
        <w:adjustRightInd w:val="0"/>
        <w:spacing w:after="0" w:line="264" w:lineRule="auto"/>
        <w:jc w:val="both"/>
        <w:rPr>
          <w:rFonts w:cs="Calibri"/>
          <w:color w:val="000000"/>
          <w:sz w:val="16"/>
          <w:szCs w:val="16"/>
        </w:rPr>
      </w:pPr>
      <w:r w:rsidRPr="00CE41E8">
        <w:rPr>
          <w:rFonts w:cs="Calibri"/>
          <w:i/>
          <w:sz w:val="16"/>
          <w:szCs w:val="16"/>
        </w:rPr>
        <w:t>(V primeru več pravnih oseb, ki štejeo za povezane s ponudnikom v skladu s 527. členom ZGD-1, po potrebi kopirajte in večkrat izpolnite.)</w:t>
      </w:r>
    </w:p>
    <w:p w14:paraId="7B569D63" w14:textId="77777777" w:rsidR="0081247C" w:rsidRDefault="0081247C" w:rsidP="0081247C">
      <w:pPr>
        <w:widowControl w:val="0"/>
        <w:autoSpaceDE w:val="0"/>
        <w:autoSpaceDN w:val="0"/>
        <w:adjustRightInd w:val="0"/>
        <w:spacing w:after="0" w:line="264" w:lineRule="auto"/>
        <w:jc w:val="both"/>
        <w:rPr>
          <w:rFonts w:cs="Calibri"/>
          <w:color w:val="000000"/>
          <w:sz w:val="21"/>
          <w:szCs w:val="21"/>
        </w:rPr>
      </w:pPr>
    </w:p>
    <w:p w14:paraId="44E0E5C3"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p>
    <w:p w14:paraId="02DB3AFE"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lastRenderedPageBreak/>
        <w:t>Izjavljam, da sem kot fizične osebe - udeležence v lastništvu ponudnika navedel:</w:t>
      </w:r>
    </w:p>
    <w:p w14:paraId="2F72CAE3" w14:textId="77777777" w:rsidR="0081247C" w:rsidRPr="00CE41E8" w:rsidRDefault="0081247C" w:rsidP="0081247C">
      <w:pPr>
        <w:widowControl w:val="0"/>
        <w:numPr>
          <w:ilvl w:val="0"/>
          <w:numId w:val="36"/>
        </w:numPr>
        <w:tabs>
          <w:tab w:val="left" w:pos="709"/>
        </w:tabs>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1DE2B2D" w14:textId="77777777" w:rsidR="0081247C" w:rsidRPr="00CE41E8" w:rsidRDefault="0081247C" w:rsidP="0081247C">
      <w:pPr>
        <w:widowControl w:val="0"/>
        <w:numPr>
          <w:ilvl w:val="0"/>
          <w:numId w:val="36"/>
        </w:numPr>
        <w:tabs>
          <w:tab w:val="left" w:pos="709"/>
        </w:tabs>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2B3D7C"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p>
    <w:p w14:paraId="4CE2733F" w14:textId="4937CEFC"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S podpisom te izjave jamčim, da v celotni lastniški strukturi ni udeleženih drugih fizičnih </w:t>
      </w:r>
      <w:r>
        <w:rPr>
          <w:rFonts w:cs="Calibri"/>
          <w:color w:val="000000"/>
          <w:sz w:val="21"/>
          <w:szCs w:val="21"/>
        </w:rPr>
        <w:t>o</w:t>
      </w:r>
      <w:r w:rsidRPr="00CE41E8">
        <w:rPr>
          <w:rFonts w:cs="Calibri"/>
          <w:color w:val="000000"/>
          <w:sz w:val="21"/>
          <w:szCs w:val="21"/>
        </w:rPr>
        <w:t>ziroma pravnih oseb in tihih družbenikov</w:t>
      </w:r>
      <w:r>
        <w:rPr>
          <w:rStyle w:val="Sprotnaopomba-sklic"/>
          <w:rFonts w:cs="Calibri"/>
          <w:color w:val="000000"/>
          <w:sz w:val="21"/>
          <w:szCs w:val="21"/>
        </w:rPr>
        <w:footnoteReference w:id="12"/>
      </w:r>
      <w:r w:rsidRPr="00CE41E8">
        <w:rPr>
          <w:rFonts w:cs="Calibri"/>
          <w:color w:val="000000"/>
          <w:sz w:val="21"/>
          <w:szCs w:val="21"/>
        </w:rPr>
        <w:t xml:space="preserve"> ter gospodarskih subjektov, za katere se glede na določbe zakona, ki ureja gospodarske družbe, šteje, da so s ponudnikom povezane družbe.</w:t>
      </w:r>
    </w:p>
    <w:p w14:paraId="266C1061"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p>
    <w:p w14:paraId="1ABD2093"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49757E1"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p>
    <w:p w14:paraId="1D134096"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p>
    <w:tbl>
      <w:tblPr>
        <w:tblW w:w="0" w:type="auto"/>
        <w:tblLook w:val="04A0" w:firstRow="1" w:lastRow="0" w:firstColumn="1" w:lastColumn="0" w:noHBand="0" w:noVBand="1"/>
      </w:tblPr>
      <w:tblGrid>
        <w:gridCol w:w="1777"/>
        <w:gridCol w:w="1375"/>
        <w:gridCol w:w="1810"/>
        <w:gridCol w:w="4108"/>
      </w:tblGrid>
      <w:tr w:rsidR="0081247C" w:rsidRPr="00CE41E8" w14:paraId="3A2BDF20" w14:textId="77777777" w:rsidTr="00050A46">
        <w:tc>
          <w:tcPr>
            <w:tcW w:w="1809" w:type="dxa"/>
          </w:tcPr>
          <w:p w14:paraId="06A178E9" w14:textId="77777777" w:rsidR="0081247C" w:rsidRPr="00CE41E8" w:rsidRDefault="0081247C" w:rsidP="00050A46">
            <w:pPr>
              <w:widowControl w:val="0"/>
              <w:autoSpaceDE w:val="0"/>
              <w:autoSpaceDN w:val="0"/>
              <w:adjustRightInd w:val="0"/>
              <w:spacing w:after="0" w:line="264" w:lineRule="auto"/>
              <w:jc w:val="both"/>
              <w:rPr>
                <w:rFonts w:eastAsia="Times New Roman" w:cs="Calibri"/>
                <w:color w:val="000000"/>
                <w:sz w:val="21"/>
                <w:szCs w:val="21"/>
              </w:rPr>
            </w:pPr>
            <w:r w:rsidRPr="00CE41E8">
              <w:rPr>
                <w:rFonts w:eastAsia="Times New Roman" w:cs="Calibri"/>
                <w:color w:val="000000"/>
                <w:sz w:val="21"/>
                <w:szCs w:val="21"/>
              </w:rPr>
              <w:t xml:space="preserve">Kraj in datum: </w:t>
            </w:r>
          </w:p>
        </w:tc>
        <w:tc>
          <w:tcPr>
            <w:tcW w:w="3261" w:type="dxa"/>
            <w:gridSpan w:val="2"/>
            <w:tcBorders>
              <w:bottom w:val="single" w:sz="4" w:space="0" w:color="auto"/>
            </w:tcBorders>
          </w:tcPr>
          <w:p w14:paraId="7BA841E1" w14:textId="77777777" w:rsidR="0081247C" w:rsidRPr="00CE41E8" w:rsidRDefault="0081247C" w:rsidP="00050A46">
            <w:pPr>
              <w:widowControl w:val="0"/>
              <w:autoSpaceDE w:val="0"/>
              <w:autoSpaceDN w:val="0"/>
              <w:adjustRightInd w:val="0"/>
              <w:spacing w:after="0" w:line="264" w:lineRule="auto"/>
              <w:jc w:val="both"/>
              <w:rPr>
                <w:rFonts w:eastAsia="Times New Roman" w:cs="Calibri"/>
                <w:color w:val="000000"/>
                <w:sz w:val="21"/>
                <w:szCs w:val="21"/>
              </w:rPr>
            </w:pPr>
          </w:p>
        </w:tc>
        <w:tc>
          <w:tcPr>
            <w:tcW w:w="4216" w:type="dxa"/>
          </w:tcPr>
          <w:p w14:paraId="00F460A2" w14:textId="77777777" w:rsidR="0081247C" w:rsidRPr="00CE41E8" w:rsidRDefault="0081247C" w:rsidP="00050A46">
            <w:pPr>
              <w:widowControl w:val="0"/>
              <w:autoSpaceDE w:val="0"/>
              <w:autoSpaceDN w:val="0"/>
              <w:adjustRightInd w:val="0"/>
              <w:spacing w:after="0" w:line="264" w:lineRule="auto"/>
              <w:jc w:val="both"/>
              <w:rPr>
                <w:rFonts w:eastAsia="Times New Roman" w:cs="Calibri"/>
                <w:b/>
                <w:color w:val="000000"/>
                <w:sz w:val="21"/>
                <w:szCs w:val="21"/>
              </w:rPr>
            </w:pPr>
          </w:p>
        </w:tc>
      </w:tr>
      <w:tr w:rsidR="0081247C" w:rsidRPr="00CE41E8" w14:paraId="27C47A3D" w14:textId="77777777" w:rsidTr="00050A46">
        <w:trPr>
          <w:trHeight w:val="1772"/>
        </w:trPr>
        <w:tc>
          <w:tcPr>
            <w:tcW w:w="3231" w:type="dxa"/>
            <w:gridSpan w:val="2"/>
          </w:tcPr>
          <w:p w14:paraId="401B91E9" w14:textId="77777777" w:rsidR="0081247C" w:rsidRPr="00CE41E8" w:rsidRDefault="0081247C" w:rsidP="00050A46">
            <w:pPr>
              <w:widowControl w:val="0"/>
              <w:autoSpaceDE w:val="0"/>
              <w:autoSpaceDN w:val="0"/>
              <w:adjustRightInd w:val="0"/>
              <w:spacing w:after="0" w:line="264" w:lineRule="auto"/>
              <w:jc w:val="both"/>
              <w:rPr>
                <w:rFonts w:eastAsia="Times New Roman" w:cs="Calibri"/>
                <w:color w:val="000000"/>
                <w:sz w:val="21"/>
                <w:szCs w:val="21"/>
              </w:rPr>
            </w:pPr>
          </w:p>
        </w:tc>
        <w:tc>
          <w:tcPr>
            <w:tcW w:w="1839" w:type="dxa"/>
            <w:vAlign w:val="bottom"/>
          </w:tcPr>
          <w:p w14:paraId="7CB9814A" w14:textId="77777777" w:rsidR="0081247C" w:rsidRPr="00CE41E8" w:rsidRDefault="0081247C" w:rsidP="00050A46">
            <w:pPr>
              <w:widowControl w:val="0"/>
              <w:autoSpaceDE w:val="0"/>
              <w:autoSpaceDN w:val="0"/>
              <w:adjustRightInd w:val="0"/>
              <w:spacing w:after="0" w:line="264" w:lineRule="auto"/>
              <w:jc w:val="center"/>
              <w:rPr>
                <w:rFonts w:eastAsia="Times New Roman" w:cs="Calibri"/>
                <w:i/>
                <w:color w:val="000000"/>
                <w:sz w:val="16"/>
                <w:szCs w:val="16"/>
              </w:rPr>
            </w:pPr>
          </w:p>
        </w:tc>
        <w:tc>
          <w:tcPr>
            <w:tcW w:w="4216" w:type="dxa"/>
          </w:tcPr>
          <w:p w14:paraId="73A1F86E" w14:textId="77777777" w:rsidR="0081247C" w:rsidRPr="00CE41E8" w:rsidRDefault="0081247C" w:rsidP="00050A46">
            <w:pPr>
              <w:widowControl w:val="0"/>
              <w:autoSpaceDE w:val="0"/>
              <w:autoSpaceDN w:val="0"/>
              <w:adjustRightInd w:val="0"/>
              <w:spacing w:after="0" w:line="264" w:lineRule="auto"/>
              <w:jc w:val="both"/>
              <w:rPr>
                <w:rFonts w:eastAsia="Times New Roman" w:cs="Calibri"/>
                <w:color w:val="000000"/>
                <w:sz w:val="21"/>
                <w:szCs w:val="21"/>
              </w:rPr>
            </w:pPr>
          </w:p>
        </w:tc>
      </w:tr>
      <w:tr w:rsidR="0081247C" w:rsidRPr="00CE41E8" w14:paraId="47976585" w14:textId="77777777" w:rsidTr="00050A46">
        <w:tc>
          <w:tcPr>
            <w:tcW w:w="3231" w:type="dxa"/>
            <w:gridSpan w:val="2"/>
            <w:vAlign w:val="bottom"/>
          </w:tcPr>
          <w:p w14:paraId="37924DC1" w14:textId="77777777" w:rsidR="0081247C" w:rsidRPr="00CE41E8" w:rsidRDefault="0081247C" w:rsidP="00050A46">
            <w:pPr>
              <w:widowControl w:val="0"/>
              <w:autoSpaceDE w:val="0"/>
              <w:autoSpaceDN w:val="0"/>
              <w:adjustRightInd w:val="0"/>
              <w:spacing w:after="0" w:line="264" w:lineRule="auto"/>
              <w:rPr>
                <w:rFonts w:eastAsia="Times New Roman" w:cs="Calibri"/>
                <w:color w:val="000000"/>
                <w:sz w:val="21"/>
                <w:szCs w:val="21"/>
              </w:rPr>
            </w:pPr>
          </w:p>
        </w:tc>
        <w:tc>
          <w:tcPr>
            <w:tcW w:w="1839" w:type="dxa"/>
            <w:vAlign w:val="bottom"/>
          </w:tcPr>
          <w:p w14:paraId="02BDA58E" w14:textId="77777777" w:rsidR="0081247C" w:rsidRPr="00CE41E8" w:rsidRDefault="0081247C" w:rsidP="00050A46">
            <w:pPr>
              <w:widowControl w:val="0"/>
              <w:autoSpaceDE w:val="0"/>
              <w:autoSpaceDN w:val="0"/>
              <w:adjustRightInd w:val="0"/>
              <w:spacing w:after="0" w:line="264" w:lineRule="auto"/>
              <w:rPr>
                <w:rFonts w:eastAsia="Times New Roman" w:cs="Calibri"/>
                <w:color w:val="000000"/>
                <w:sz w:val="21"/>
                <w:szCs w:val="21"/>
              </w:rPr>
            </w:pPr>
          </w:p>
        </w:tc>
        <w:tc>
          <w:tcPr>
            <w:tcW w:w="4216" w:type="dxa"/>
            <w:tcBorders>
              <w:bottom w:val="single" w:sz="4" w:space="0" w:color="auto"/>
            </w:tcBorders>
          </w:tcPr>
          <w:p w14:paraId="4084F427" w14:textId="77777777" w:rsidR="0081247C" w:rsidRPr="00CE41E8" w:rsidRDefault="0081247C" w:rsidP="00050A46">
            <w:pPr>
              <w:widowControl w:val="0"/>
              <w:autoSpaceDE w:val="0"/>
              <w:autoSpaceDN w:val="0"/>
              <w:adjustRightInd w:val="0"/>
              <w:spacing w:after="0" w:line="264" w:lineRule="auto"/>
              <w:jc w:val="both"/>
              <w:rPr>
                <w:rFonts w:eastAsia="Times New Roman" w:cs="Calibri"/>
                <w:color w:val="000000"/>
                <w:sz w:val="21"/>
                <w:szCs w:val="21"/>
              </w:rPr>
            </w:pPr>
          </w:p>
        </w:tc>
      </w:tr>
      <w:tr w:rsidR="0081247C" w:rsidRPr="00CE41E8" w14:paraId="384EA7F6" w14:textId="77777777" w:rsidTr="00050A46">
        <w:tc>
          <w:tcPr>
            <w:tcW w:w="3231" w:type="dxa"/>
            <w:gridSpan w:val="2"/>
          </w:tcPr>
          <w:p w14:paraId="161E78A2" w14:textId="77777777" w:rsidR="0081247C" w:rsidRPr="00CE41E8" w:rsidRDefault="0081247C" w:rsidP="00050A46">
            <w:pPr>
              <w:widowControl w:val="0"/>
              <w:autoSpaceDE w:val="0"/>
              <w:autoSpaceDN w:val="0"/>
              <w:adjustRightInd w:val="0"/>
              <w:spacing w:after="0" w:line="264" w:lineRule="auto"/>
              <w:jc w:val="both"/>
              <w:rPr>
                <w:rFonts w:eastAsia="Times New Roman" w:cs="Calibri"/>
                <w:color w:val="000000"/>
                <w:sz w:val="21"/>
                <w:szCs w:val="21"/>
              </w:rPr>
            </w:pPr>
          </w:p>
        </w:tc>
        <w:tc>
          <w:tcPr>
            <w:tcW w:w="1839" w:type="dxa"/>
          </w:tcPr>
          <w:p w14:paraId="2A06A61C" w14:textId="77777777" w:rsidR="0081247C" w:rsidRPr="00CE41E8" w:rsidRDefault="0081247C" w:rsidP="00050A46">
            <w:pPr>
              <w:widowControl w:val="0"/>
              <w:autoSpaceDE w:val="0"/>
              <w:autoSpaceDN w:val="0"/>
              <w:adjustRightInd w:val="0"/>
              <w:spacing w:after="0" w:line="264" w:lineRule="auto"/>
              <w:jc w:val="both"/>
              <w:rPr>
                <w:rFonts w:eastAsia="Times New Roman" w:cs="Calibri"/>
                <w:color w:val="000000"/>
                <w:sz w:val="21"/>
                <w:szCs w:val="21"/>
              </w:rPr>
            </w:pPr>
            <w:r w:rsidRPr="00CE41E8">
              <w:rPr>
                <w:rFonts w:eastAsia="Times New Roman" w:cs="Calibri"/>
                <w:i/>
                <w:color w:val="000000"/>
                <w:sz w:val="16"/>
                <w:szCs w:val="16"/>
              </w:rPr>
              <w:t>(žig ponudnika)</w:t>
            </w:r>
          </w:p>
        </w:tc>
        <w:tc>
          <w:tcPr>
            <w:tcW w:w="4216" w:type="dxa"/>
          </w:tcPr>
          <w:p w14:paraId="5C1F500B" w14:textId="77777777" w:rsidR="0081247C" w:rsidRPr="00CE41E8" w:rsidRDefault="0081247C" w:rsidP="00050A46">
            <w:pPr>
              <w:widowControl w:val="0"/>
              <w:autoSpaceDE w:val="0"/>
              <w:autoSpaceDN w:val="0"/>
              <w:adjustRightInd w:val="0"/>
              <w:spacing w:after="0" w:line="264" w:lineRule="auto"/>
              <w:jc w:val="center"/>
              <w:rPr>
                <w:rFonts w:eastAsia="Times New Roman" w:cs="Calibri"/>
                <w:i/>
                <w:color w:val="000000"/>
                <w:sz w:val="16"/>
                <w:szCs w:val="16"/>
              </w:rPr>
            </w:pPr>
            <w:r w:rsidRPr="00CE41E8">
              <w:rPr>
                <w:rFonts w:eastAsia="Times New Roman" w:cs="Calibri"/>
                <w:i/>
                <w:color w:val="000000"/>
                <w:sz w:val="16"/>
                <w:szCs w:val="16"/>
              </w:rPr>
              <w:t>(Ime in priimek zakonitega zastopnika, podpis)</w:t>
            </w:r>
          </w:p>
        </w:tc>
      </w:tr>
    </w:tbl>
    <w:p w14:paraId="3C8E6CC6" w14:textId="77777777" w:rsidR="0081247C" w:rsidRPr="00CE41E8" w:rsidRDefault="0081247C" w:rsidP="0081247C">
      <w:pPr>
        <w:widowControl w:val="0"/>
        <w:autoSpaceDE w:val="0"/>
        <w:autoSpaceDN w:val="0"/>
        <w:adjustRightInd w:val="0"/>
        <w:spacing w:after="0" w:line="264" w:lineRule="auto"/>
        <w:jc w:val="both"/>
        <w:rPr>
          <w:rFonts w:cs="Calibri"/>
          <w:color w:val="000000"/>
          <w:sz w:val="21"/>
          <w:szCs w:val="21"/>
        </w:rPr>
      </w:pPr>
    </w:p>
    <w:p w14:paraId="3EEFAAB1" w14:textId="77777777" w:rsidR="0081247C" w:rsidRPr="001F0B33" w:rsidRDefault="0081247C" w:rsidP="0081247C">
      <w:pPr>
        <w:widowControl w:val="0"/>
        <w:autoSpaceDE w:val="0"/>
        <w:autoSpaceDN w:val="0"/>
        <w:adjustRightInd w:val="0"/>
        <w:spacing w:after="0" w:line="240" w:lineRule="auto"/>
        <w:jc w:val="both"/>
        <w:rPr>
          <w:noProof/>
        </w:rPr>
      </w:pPr>
    </w:p>
    <w:p w14:paraId="0B741C13" w14:textId="77777777" w:rsidR="0081247C" w:rsidRPr="001F0B33" w:rsidRDefault="0081247C" w:rsidP="0081247C">
      <w:pPr>
        <w:spacing w:after="0" w:line="240" w:lineRule="auto"/>
        <w:jc w:val="both"/>
        <w:rPr>
          <w:noProof/>
        </w:rPr>
      </w:pPr>
    </w:p>
    <w:p w14:paraId="0065BB3B" w14:textId="77777777" w:rsidR="0081247C" w:rsidRPr="00894889" w:rsidRDefault="0081247C" w:rsidP="0081247C">
      <w:pPr>
        <w:spacing w:after="0" w:line="240" w:lineRule="auto"/>
        <w:jc w:val="both"/>
        <w:rPr>
          <w:i/>
          <w:noProof/>
          <w:sz w:val="21"/>
          <w:szCs w:val="21"/>
        </w:rPr>
      </w:pPr>
      <w:r w:rsidRPr="00894889">
        <w:rPr>
          <w:i/>
          <w:noProof/>
          <w:sz w:val="21"/>
          <w:szCs w:val="21"/>
        </w:rPr>
        <w:t>* Velja za tuje družbe, če po tujem pravu institut tihe družbe obstaja.</w:t>
      </w:r>
    </w:p>
    <w:p w14:paraId="59CC6DFF" w14:textId="77777777" w:rsidR="0081247C" w:rsidRPr="001F0B33" w:rsidRDefault="0081247C" w:rsidP="0081247C">
      <w:pPr>
        <w:spacing w:after="0" w:line="240" w:lineRule="auto"/>
        <w:rPr>
          <w:rStyle w:val="Neenpoudarek"/>
          <w:rFonts w:asciiTheme="minorHAnsi" w:hAnsiTheme="minorHAnsi" w:cstheme="minorHAnsi"/>
          <w:b/>
          <w:iCs w:val="0"/>
          <w:color w:val="auto"/>
          <w:sz w:val="22"/>
          <w:szCs w:val="22"/>
          <w:highlight w:val="yellow"/>
        </w:rPr>
      </w:pPr>
      <w:r w:rsidRPr="001F0B33">
        <w:rPr>
          <w:rStyle w:val="Neenpoudarek"/>
          <w:rFonts w:asciiTheme="minorHAnsi" w:hAnsiTheme="minorHAnsi" w:cstheme="minorHAnsi"/>
          <w:i w:val="0"/>
          <w:color w:val="auto"/>
          <w:sz w:val="22"/>
          <w:szCs w:val="22"/>
          <w:highlight w:val="yellow"/>
        </w:rPr>
        <w:br w:type="page"/>
      </w:r>
    </w:p>
    <w:p w14:paraId="12A4A5E2" w14:textId="54D9D080" w:rsidR="0081247C" w:rsidRPr="001F0B33" w:rsidRDefault="0081247C" w:rsidP="0081247C">
      <w:pPr>
        <w:pStyle w:val="Slog3"/>
        <w:rPr>
          <w:rStyle w:val="Neenpoudarek"/>
          <w:rFonts w:asciiTheme="minorHAnsi" w:hAnsiTheme="minorHAnsi" w:cstheme="minorHAnsi"/>
          <w:i/>
          <w:color w:val="auto"/>
          <w:sz w:val="22"/>
          <w:szCs w:val="22"/>
        </w:rPr>
      </w:pPr>
      <w:bookmarkStart w:id="40" w:name="_Toc226953459"/>
      <w:r w:rsidRPr="001F0B33">
        <w:rPr>
          <w:rStyle w:val="Neenpoudarek"/>
          <w:rFonts w:asciiTheme="minorHAnsi" w:hAnsiTheme="minorHAnsi" w:cstheme="minorHAnsi"/>
          <w:i/>
          <w:color w:val="auto"/>
          <w:sz w:val="22"/>
          <w:szCs w:val="22"/>
        </w:rPr>
        <w:lastRenderedPageBreak/>
        <w:t xml:space="preserve">Priloga </w:t>
      </w:r>
      <w:r w:rsidR="00AA1F83">
        <w:rPr>
          <w:rStyle w:val="Neenpoudarek"/>
          <w:rFonts w:asciiTheme="minorHAnsi" w:hAnsiTheme="minorHAnsi" w:cstheme="minorHAnsi"/>
          <w:i/>
          <w:color w:val="auto"/>
          <w:sz w:val="22"/>
          <w:szCs w:val="22"/>
        </w:rPr>
        <w:t>4</w:t>
      </w:r>
      <w:bookmarkEnd w:id="40"/>
    </w:p>
    <w:p w14:paraId="517C9396" w14:textId="77777777" w:rsidR="0081247C" w:rsidRPr="00CC6B1E" w:rsidRDefault="0081247C" w:rsidP="0081247C">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41" w:name="_Toc226953460"/>
      <w:r w:rsidRPr="00CC6B1E">
        <w:rPr>
          <w:b/>
          <w:bCs/>
          <w:i/>
          <w:iCs/>
          <w:spacing w:val="20"/>
          <w:lang w:eastAsia="zh-CN"/>
        </w:rPr>
        <w:t>IZJAVA PODIZVAJALCA</w:t>
      </w:r>
      <w:bookmarkEnd w:id="41"/>
    </w:p>
    <w:p w14:paraId="3336BC15" w14:textId="77777777" w:rsidR="0081247C" w:rsidRPr="001F0B33" w:rsidRDefault="0081247C" w:rsidP="0081247C">
      <w:pPr>
        <w:widowControl w:val="0"/>
        <w:spacing w:after="0" w:line="240" w:lineRule="auto"/>
        <w:rPr>
          <w:lang w:eastAsia="zh-CN"/>
        </w:rPr>
      </w:pPr>
    </w:p>
    <w:tbl>
      <w:tblPr>
        <w:tblW w:w="4394" w:type="dxa"/>
        <w:tblInd w:w="4678" w:type="dxa"/>
        <w:tblLook w:val="01E0" w:firstRow="1" w:lastRow="1" w:firstColumn="1" w:lastColumn="1" w:noHBand="0" w:noVBand="0"/>
      </w:tblPr>
      <w:tblGrid>
        <w:gridCol w:w="2551"/>
        <w:gridCol w:w="1843"/>
      </w:tblGrid>
      <w:tr w:rsidR="0081247C" w:rsidRPr="001F0B33" w14:paraId="1CA36E4A" w14:textId="77777777" w:rsidTr="009127E1">
        <w:trPr>
          <w:trHeight w:val="397"/>
        </w:trPr>
        <w:tc>
          <w:tcPr>
            <w:tcW w:w="2551" w:type="dxa"/>
            <w:vAlign w:val="center"/>
          </w:tcPr>
          <w:p w14:paraId="55DA3C42" w14:textId="77777777" w:rsidR="0081247C" w:rsidRPr="001F0B33" w:rsidRDefault="0081247C" w:rsidP="00050A46">
            <w:pPr>
              <w:widowControl w:val="0"/>
              <w:spacing w:after="0" w:line="240" w:lineRule="auto"/>
              <w:jc w:val="right"/>
            </w:pPr>
            <w:r w:rsidRPr="001F0B33">
              <w:t>Datum:</w:t>
            </w:r>
          </w:p>
        </w:tc>
        <w:tc>
          <w:tcPr>
            <w:tcW w:w="1843" w:type="dxa"/>
            <w:tcBorders>
              <w:bottom w:val="single" w:sz="4" w:space="0" w:color="auto"/>
            </w:tcBorders>
            <w:vAlign w:val="center"/>
          </w:tcPr>
          <w:p w14:paraId="30468685" w14:textId="77777777" w:rsidR="0081247C" w:rsidRPr="001F0B33" w:rsidRDefault="0081247C" w:rsidP="00050A46">
            <w:pPr>
              <w:widowControl w:val="0"/>
              <w:spacing w:after="0" w:line="240" w:lineRule="auto"/>
            </w:pPr>
          </w:p>
        </w:tc>
      </w:tr>
    </w:tbl>
    <w:p w14:paraId="44CADBC8" w14:textId="77777777" w:rsidR="0081247C" w:rsidRPr="001F0B33" w:rsidRDefault="0081247C" w:rsidP="0081247C">
      <w:pPr>
        <w:widowControl w:val="0"/>
        <w:tabs>
          <w:tab w:val="right" w:pos="2556"/>
          <w:tab w:val="right" w:pos="9017"/>
        </w:tabs>
        <w:spacing w:after="0" w:line="240" w:lineRule="auto"/>
        <w:rPr>
          <w:b/>
        </w:rPr>
      </w:pPr>
    </w:p>
    <w:p w14:paraId="355E6BC3" w14:textId="77777777" w:rsidR="0081247C" w:rsidRPr="001F0B33" w:rsidRDefault="0081247C" w:rsidP="0081247C">
      <w:pPr>
        <w:widowControl w:val="0"/>
        <w:tabs>
          <w:tab w:val="right" w:pos="2556"/>
          <w:tab w:val="right" w:pos="9017"/>
        </w:tabs>
        <w:spacing w:after="0" w:line="240" w:lineRule="auto"/>
        <w:rPr>
          <w:b/>
        </w:rPr>
      </w:pPr>
      <w:r w:rsidRPr="001F0B33">
        <w:rPr>
          <w:b/>
        </w:rPr>
        <w:t>PODIZVAJALEC:</w:t>
      </w:r>
    </w:p>
    <w:tbl>
      <w:tblPr>
        <w:tblW w:w="9077" w:type="dxa"/>
        <w:tblInd w:w="-5" w:type="dxa"/>
        <w:tblLook w:val="01E0" w:firstRow="1" w:lastRow="1" w:firstColumn="1" w:lastColumn="1" w:noHBand="0" w:noVBand="0"/>
      </w:tblPr>
      <w:tblGrid>
        <w:gridCol w:w="1985"/>
        <w:gridCol w:w="7092"/>
      </w:tblGrid>
      <w:tr w:rsidR="0081247C" w:rsidRPr="001F0B33" w14:paraId="30B446DD" w14:textId="77777777" w:rsidTr="009127E1">
        <w:trPr>
          <w:trHeight w:val="397"/>
        </w:trPr>
        <w:tc>
          <w:tcPr>
            <w:tcW w:w="1985" w:type="dxa"/>
            <w:vAlign w:val="bottom"/>
          </w:tcPr>
          <w:p w14:paraId="0258E518" w14:textId="77777777" w:rsidR="0081247C" w:rsidRPr="001F0B33" w:rsidRDefault="0081247C" w:rsidP="00050A46">
            <w:pPr>
              <w:widowControl w:val="0"/>
              <w:spacing w:after="0" w:line="240" w:lineRule="auto"/>
            </w:pPr>
            <w:r w:rsidRPr="001F0B33">
              <w:t>Naziv:</w:t>
            </w:r>
          </w:p>
        </w:tc>
        <w:tc>
          <w:tcPr>
            <w:tcW w:w="7092" w:type="dxa"/>
            <w:tcBorders>
              <w:bottom w:val="single" w:sz="4" w:space="0" w:color="auto"/>
            </w:tcBorders>
            <w:vAlign w:val="center"/>
          </w:tcPr>
          <w:p w14:paraId="2759879D" w14:textId="77777777" w:rsidR="0081247C" w:rsidRPr="001F0B33" w:rsidRDefault="0081247C" w:rsidP="00050A46">
            <w:pPr>
              <w:widowControl w:val="0"/>
              <w:spacing w:after="0" w:line="240" w:lineRule="auto"/>
            </w:pPr>
          </w:p>
        </w:tc>
      </w:tr>
      <w:tr w:rsidR="0081247C" w:rsidRPr="001F0B33" w14:paraId="08C88F3F" w14:textId="77777777" w:rsidTr="009127E1">
        <w:trPr>
          <w:trHeight w:val="397"/>
        </w:trPr>
        <w:tc>
          <w:tcPr>
            <w:tcW w:w="1985" w:type="dxa"/>
            <w:vAlign w:val="bottom"/>
          </w:tcPr>
          <w:p w14:paraId="0F0F58F1" w14:textId="77777777" w:rsidR="0081247C" w:rsidRPr="001F0B33" w:rsidRDefault="0081247C" w:rsidP="00050A46">
            <w:pPr>
              <w:widowControl w:val="0"/>
              <w:spacing w:after="0" w:line="240" w:lineRule="auto"/>
            </w:pPr>
            <w:r w:rsidRPr="001F0B33">
              <w:t>Naslov:</w:t>
            </w:r>
          </w:p>
        </w:tc>
        <w:tc>
          <w:tcPr>
            <w:tcW w:w="7092" w:type="dxa"/>
            <w:tcBorders>
              <w:top w:val="single" w:sz="4" w:space="0" w:color="auto"/>
              <w:bottom w:val="single" w:sz="4" w:space="0" w:color="auto"/>
            </w:tcBorders>
            <w:vAlign w:val="center"/>
          </w:tcPr>
          <w:p w14:paraId="5AD3C20F" w14:textId="77777777" w:rsidR="0081247C" w:rsidRPr="001F0B33" w:rsidRDefault="0081247C" w:rsidP="00050A46">
            <w:pPr>
              <w:widowControl w:val="0"/>
              <w:spacing w:after="0" w:line="240" w:lineRule="auto"/>
            </w:pPr>
          </w:p>
        </w:tc>
      </w:tr>
      <w:tr w:rsidR="0081247C" w:rsidRPr="001F0B33" w14:paraId="610F0118" w14:textId="77777777" w:rsidTr="009127E1">
        <w:trPr>
          <w:trHeight w:val="397"/>
        </w:trPr>
        <w:tc>
          <w:tcPr>
            <w:tcW w:w="1985" w:type="dxa"/>
            <w:vAlign w:val="bottom"/>
          </w:tcPr>
          <w:p w14:paraId="112C168B" w14:textId="77777777" w:rsidR="0081247C" w:rsidRPr="001F0B33" w:rsidRDefault="0081247C" w:rsidP="00050A46">
            <w:pPr>
              <w:widowControl w:val="0"/>
              <w:spacing w:after="0" w:line="240" w:lineRule="auto"/>
            </w:pPr>
            <w:r w:rsidRPr="001F0B33">
              <w:t>Matična številka:</w:t>
            </w:r>
          </w:p>
        </w:tc>
        <w:tc>
          <w:tcPr>
            <w:tcW w:w="7092" w:type="dxa"/>
            <w:tcBorders>
              <w:top w:val="single" w:sz="4" w:space="0" w:color="auto"/>
              <w:bottom w:val="single" w:sz="4" w:space="0" w:color="auto"/>
            </w:tcBorders>
            <w:vAlign w:val="center"/>
          </w:tcPr>
          <w:p w14:paraId="63697DE1" w14:textId="77777777" w:rsidR="0081247C" w:rsidRPr="001F0B33" w:rsidRDefault="0081247C" w:rsidP="00050A46">
            <w:pPr>
              <w:widowControl w:val="0"/>
              <w:spacing w:after="0" w:line="240" w:lineRule="auto"/>
            </w:pPr>
          </w:p>
        </w:tc>
      </w:tr>
      <w:tr w:rsidR="0081247C" w:rsidRPr="001F0B33" w14:paraId="06270223" w14:textId="77777777" w:rsidTr="009127E1">
        <w:trPr>
          <w:trHeight w:val="397"/>
        </w:trPr>
        <w:tc>
          <w:tcPr>
            <w:tcW w:w="1985" w:type="dxa"/>
            <w:vAlign w:val="bottom"/>
          </w:tcPr>
          <w:p w14:paraId="17A9E630" w14:textId="77777777" w:rsidR="0081247C" w:rsidRPr="001F0B33" w:rsidRDefault="0081247C" w:rsidP="00050A46">
            <w:pPr>
              <w:widowControl w:val="0"/>
              <w:spacing w:after="0" w:line="240" w:lineRule="auto"/>
            </w:pPr>
            <w:r w:rsidRPr="001F0B33">
              <w:t>Davčna številka:</w:t>
            </w:r>
          </w:p>
        </w:tc>
        <w:tc>
          <w:tcPr>
            <w:tcW w:w="7092" w:type="dxa"/>
            <w:tcBorders>
              <w:top w:val="single" w:sz="4" w:space="0" w:color="auto"/>
              <w:bottom w:val="single" w:sz="4" w:space="0" w:color="auto"/>
            </w:tcBorders>
            <w:vAlign w:val="center"/>
          </w:tcPr>
          <w:p w14:paraId="6BF08B90" w14:textId="77777777" w:rsidR="0081247C" w:rsidRPr="001F0B33" w:rsidRDefault="0081247C" w:rsidP="00050A46">
            <w:pPr>
              <w:widowControl w:val="0"/>
              <w:spacing w:after="0" w:line="240" w:lineRule="auto"/>
            </w:pPr>
          </w:p>
        </w:tc>
      </w:tr>
    </w:tbl>
    <w:p w14:paraId="21899EB5" w14:textId="77777777" w:rsidR="0081247C" w:rsidRPr="001F0B33" w:rsidRDefault="0081247C" w:rsidP="0081247C">
      <w:pPr>
        <w:widowControl w:val="0"/>
        <w:tabs>
          <w:tab w:val="right" w:pos="2556"/>
          <w:tab w:val="right" w:pos="5609"/>
        </w:tabs>
        <w:spacing w:after="0" w:line="240" w:lineRule="auto"/>
        <w:jc w:val="both"/>
        <w:rPr>
          <w:b/>
        </w:rPr>
      </w:pPr>
    </w:p>
    <w:p w14:paraId="379A3CC1" w14:textId="77777777" w:rsidR="0081247C" w:rsidRPr="001F0B33" w:rsidRDefault="0081247C" w:rsidP="0081247C">
      <w:pPr>
        <w:widowControl w:val="0"/>
        <w:tabs>
          <w:tab w:val="right" w:pos="2556"/>
          <w:tab w:val="right" w:pos="5609"/>
        </w:tabs>
        <w:spacing w:after="0" w:line="240" w:lineRule="auto"/>
        <w:jc w:val="both"/>
        <w:rPr>
          <w:b/>
        </w:rPr>
      </w:pPr>
    </w:p>
    <w:p w14:paraId="33197807" w14:textId="77777777" w:rsidR="0081247C" w:rsidRPr="001F0B33" w:rsidRDefault="0081247C" w:rsidP="0081247C">
      <w:pPr>
        <w:widowControl w:val="0"/>
        <w:suppressAutoHyphens/>
        <w:autoSpaceDN w:val="0"/>
        <w:spacing w:after="0" w:line="240" w:lineRule="auto"/>
        <w:ind w:right="6"/>
        <w:jc w:val="both"/>
        <w:textAlignment w:val="baseline"/>
        <w:rPr>
          <w:kern w:val="3"/>
          <w:lang w:eastAsia="zh-CN"/>
        </w:rPr>
      </w:pPr>
      <w:r w:rsidRPr="001F0B33">
        <w:rPr>
          <w:kern w:val="3"/>
          <w:lang w:eastAsia="zh-CN"/>
        </w:rPr>
        <w:t>V zvezi s postopkom javnega naročanja »</w:t>
      </w:r>
      <w:r w:rsidRPr="00ED363D">
        <w:rPr>
          <w:rFonts w:ascii="Calibri" w:hAnsi="Calibri" w:cs="Calibri"/>
          <w:iCs/>
        </w:rPr>
        <w:t>Gradnja dostopnih najemnih stanovanj v Šmartnem pod Šmarno goro</w:t>
      </w:r>
      <w:r w:rsidRPr="001F0B33">
        <w:rPr>
          <w:kern w:val="3"/>
          <w:lang w:eastAsia="zh-CN"/>
        </w:rPr>
        <w:t xml:space="preserve">«, št. naročila </w:t>
      </w:r>
      <w:r>
        <w:rPr>
          <w:rFonts w:ascii="Calibri" w:hAnsi="Calibri" w:cs="Calibri"/>
          <w:iCs/>
        </w:rPr>
        <w:t>403/26-0096</w:t>
      </w:r>
      <w:r w:rsidRPr="001F0B33">
        <w:rPr>
          <w:kern w:val="3"/>
          <w:lang w:eastAsia="zh-CN"/>
        </w:rPr>
        <w:t xml:space="preserve"> izjavljamo, da bomo sodelovali z izvedbo naslednjih del</w:t>
      </w:r>
      <w:r w:rsidRPr="001F0B33">
        <w:rPr>
          <w:rStyle w:val="Sprotnaopomba-sklic"/>
          <w:kern w:val="3"/>
          <w:lang w:eastAsia="zh-CN"/>
        </w:rPr>
        <w:footnoteReference w:id="13"/>
      </w:r>
      <w:r w:rsidRPr="001F0B33">
        <w:rPr>
          <w:kern w:val="3"/>
          <w:lang w:eastAsia="zh-CN"/>
        </w:rPr>
        <w:t>:</w:t>
      </w:r>
    </w:p>
    <w:p w14:paraId="731E7C0E" w14:textId="77777777" w:rsidR="0081247C" w:rsidRPr="001F0B33" w:rsidRDefault="0081247C" w:rsidP="0081247C">
      <w:pPr>
        <w:widowControl w:val="0"/>
        <w:suppressAutoHyphens/>
        <w:autoSpaceDN w:val="0"/>
        <w:spacing w:after="0" w:line="240" w:lineRule="auto"/>
        <w:ind w:right="6"/>
        <w:jc w:val="both"/>
        <w:textAlignment w:val="baseline"/>
        <w:rPr>
          <w:kern w:val="3"/>
          <w:lang w:eastAsia="zh-CN"/>
        </w:rPr>
      </w:pPr>
    </w:p>
    <w:tbl>
      <w:tblPr>
        <w:tblStyle w:val="Tabelamrea"/>
        <w:tblW w:w="9072" w:type="dxa"/>
        <w:tblInd w:w="-5" w:type="dxa"/>
        <w:tblLayout w:type="fixed"/>
        <w:tblLook w:val="04A0" w:firstRow="1" w:lastRow="0" w:firstColumn="1" w:lastColumn="0" w:noHBand="0" w:noVBand="1"/>
      </w:tblPr>
      <w:tblGrid>
        <w:gridCol w:w="9072"/>
      </w:tblGrid>
      <w:tr w:rsidR="0081247C" w:rsidRPr="001F0B33" w14:paraId="16AB4F49" w14:textId="77777777" w:rsidTr="009127E1">
        <w:trPr>
          <w:cantSplit/>
          <w:trHeight w:val="295"/>
        </w:trPr>
        <w:tc>
          <w:tcPr>
            <w:tcW w:w="9072" w:type="dxa"/>
            <w:vAlign w:val="center"/>
          </w:tcPr>
          <w:p w14:paraId="738A2B48" w14:textId="77777777" w:rsidR="0081247C" w:rsidRPr="001F0B33" w:rsidRDefault="0081247C" w:rsidP="00050A46">
            <w:pPr>
              <w:spacing w:after="0" w:line="240" w:lineRule="auto"/>
              <w:jc w:val="center"/>
              <w:rPr>
                <w:rFonts w:cstheme="minorHAnsi"/>
                <w:b/>
                <w:bCs/>
              </w:rPr>
            </w:pPr>
            <w:r w:rsidRPr="001F0B33">
              <w:rPr>
                <w:rFonts w:cstheme="minorHAnsi"/>
                <w:b/>
                <w:kern w:val="3"/>
                <w:lang w:eastAsia="zh-CN"/>
              </w:rPr>
              <w:t>Vrsta del, predmet, vrednost, količina in rok izvedbe</w:t>
            </w:r>
          </w:p>
        </w:tc>
      </w:tr>
      <w:tr w:rsidR="0081247C" w:rsidRPr="001F0B33" w14:paraId="2F222008" w14:textId="77777777" w:rsidTr="009127E1">
        <w:trPr>
          <w:trHeight w:val="1232"/>
        </w:trPr>
        <w:tc>
          <w:tcPr>
            <w:tcW w:w="9072" w:type="dxa"/>
            <w:vAlign w:val="center"/>
          </w:tcPr>
          <w:p w14:paraId="450D6D2D" w14:textId="77777777" w:rsidR="0081247C" w:rsidRPr="001F0B33" w:rsidRDefault="0081247C" w:rsidP="00050A46">
            <w:pPr>
              <w:spacing w:after="0" w:line="240" w:lineRule="auto"/>
              <w:jc w:val="right"/>
              <w:rPr>
                <w:rFonts w:cstheme="minorHAnsi"/>
                <w:lang w:eastAsia="zh-CN"/>
              </w:rPr>
            </w:pPr>
          </w:p>
        </w:tc>
      </w:tr>
    </w:tbl>
    <w:p w14:paraId="4B338DB9" w14:textId="77777777" w:rsidR="0081247C" w:rsidRPr="001F0B33" w:rsidRDefault="0081247C" w:rsidP="0081247C">
      <w:pPr>
        <w:widowControl w:val="0"/>
        <w:spacing w:after="0" w:line="240" w:lineRule="auto"/>
        <w:rPr>
          <w:bCs/>
        </w:rPr>
      </w:pPr>
    </w:p>
    <w:p w14:paraId="13D0E29A" w14:textId="77777777" w:rsidR="0081247C" w:rsidRPr="001F0B33" w:rsidRDefault="0081247C" w:rsidP="0081247C">
      <w:pPr>
        <w:widowControl w:val="0"/>
        <w:tabs>
          <w:tab w:val="left" w:pos="2155"/>
        </w:tabs>
        <w:suppressAutoHyphens/>
        <w:autoSpaceDN w:val="0"/>
        <w:spacing w:after="0" w:line="240" w:lineRule="auto"/>
        <w:ind w:right="6"/>
        <w:jc w:val="both"/>
        <w:textAlignment w:val="baseline"/>
        <w:rPr>
          <w:bCs/>
        </w:rPr>
      </w:pPr>
      <w:r w:rsidRPr="001F0B33">
        <w:rPr>
          <w:bCs/>
        </w:rPr>
        <w:t xml:space="preserve">Kot podizvajalec: </w:t>
      </w:r>
    </w:p>
    <w:p w14:paraId="4F91F31A" w14:textId="77777777" w:rsidR="0081247C" w:rsidRPr="001F0B33" w:rsidRDefault="0081247C" w:rsidP="0081247C">
      <w:pPr>
        <w:widowControl w:val="0"/>
        <w:tabs>
          <w:tab w:val="left" w:pos="709"/>
        </w:tabs>
        <w:suppressAutoHyphens/>
        <w:autoSpaceDN w:val="0"/>
        <w:spacing w:after="120" w:line="240" w:lineRule="auto"/>
        <w:ind w:right="6"/>
        <w:jc w:val="both"/>
        <w:textAlignment w:val="baseline"/>
        <w:rPr>
          <w:lang w:eastAsia="zh-CN"/>
        </w:rPr>
      </w:pPr>
      <w:r w:rsidRPr="001F0B33">
        <w:rPr>
          <w:bCs/>
        </w:rPr>
        <w:tab/>
      </w:r>
      <w:r w:rsidRPr="001F0B33">
        <w:rPr>
          <w:bCs/>
        </w:rPr>
        <w:fldChar w:fldCharType="begin">
          <w:ffData>
            <w:name w:val="Potrditev2"/>
            <w:enabled/>
            <w:calcOnExit w:val="0"/>
            <w:checkBox>
              <w:sizeAuto/>
              <w:default w:val="0"/>
            </w:checkBox>
          </w:ffData>
        </w:fldChar>
      </w:r>
      <w:r w:rsidRPr="001F0B33">
        <w:rPr>
          <w:bCs/>
        </w:rPr>
        <w:instrText xml:space="preserve"> FORMCHECKBOX </w:instrText>
      </w:r>
      <w:r w:rsidRPr="001F0B33">
        <w:rPr>
          <w:bCs/>
        </w:rPr>
      </w:r>
      <w:r w:rsidRPr="001F0B33">
        <w:rPr>
          <w:bCs/>
        </w:rPr>
        <w:fldChar w:fldCharType="separate"/>
      </w:r>
      <w:r w:rsidRPr="001F0B33">
        <w:rPr>
          <w:bCs/>
        </w:rPr>
        <w:fldChar w:fldCharType="end"/>
      </w:r>
      <w:r w:rsidRPr="001F0B33">
        <w:rPr>
          <w:bCs/>
        </w:rPr>
        <w:t xml:space="preserve"> zahtevamo</w:t>
      </w:r>
    </w:p>
    <w:p w14:paraId="2D281F63" w14:textId="77777777" w:rsidR="0081247C" w:rsidRPr="001F0B33" w:rsidRDefault="0081247C" w:rsidP="0081247C">
      <w:pPr>
        <w:widowControl w:val="0"/>
        <w:tabs>
          <w:tab w:val="left" w:pos="709"/>
        </w:tabs>
        <w:suppressAutoHyphens/>
        <w:autoSpaceDN w:val="0"/>
        <w:spacing w:after="120" w:line="240" w:lineRule="auto"/>
        <w:ind w:right="6"/>
        <w:jc w:val="both"/>
        <w:textAlignment w:val="baseline"/>
        <w:rPr>
          <w:kern w:val="3"/>
          <w:lang w:eastAsia="zh-CN"/>
        </w:rPr>
      </w:pPr>
      <w:r w:rsidRPr="001F0B33">
        <w:rPr>
          <w:bCs/>
        </w:rPr>
        <w:tab/>
      </w:r>
      <w:r w:rsidRPr="001F0B33">
        <w:rPr>
          <w:bCs/>
        </w:rPr>
        <w:fldChar w:fldCharType="begin">
          <w:ffData>
            <w:name w:val="Potrditev2"/>
            <w:enabled/>
            <w:calcOnExit w:val="0"/>
            <w:checkBox>
              <w:sizeAuto/>
              <w:default w:val="0"/>
            </w:checkBox>
          </w:ffData>
        </w:fldChar>
      </w:r>
      <w:r w:rsidRPr="001F0B33">
        <w:rPr>
          <w:bCs/>
        </w:rPr>
        <w:instrText xml:space="preserve"> FORMCHECKBOX </w:instrText>
      </w:r>
      <w:r w:rsidRPr="001F0B33">
        <w:rPr>
          <w:bCs/>
        </w:rPr>
      </w:r>
      <w:r w:rsidRPr="001F0B33">
        <w:rPr>
          <w:bCs/>
        </w:rPr>
        <w:fldChar w:fldCharType="separate"/>
      </w:r>
      <w:r w:rsidRPr="001F0B33">
        <w:rPr>
          <w:bCs/>
        </w:rPr>
        <w:fldChar w:fldCharType="end"/>
      </w:r>
      <w:r w:rsidRPr="001F0B33">
        <w:rPr>
          <w:bCs/>
        </w:rPr>
        <w:t xml:space="preserve"> </w:t>
      </w:r>
      <w:r w:rsidRPr="001F0B33">
        <w:rPr>
          <w:lang w:eastAsia="zh-CN"/>
        </w:rPr>
        <w:t xml:space="preserve">ne </w:t>
      </w:r>
      <w:r w:rsidRPr="001F0B33">
        <w:rPr>
          <w:kern w:val="3"/>
          <w:lang w:eastAsia="zh-CN"/>
        </w:rPr>
        <w:t>zahtevamo</w:t>
      </w:r>
    </w:p>
    <w:p w14:paraId="7748E4DD" w14:textId="77777777" w:rsidR="0081247C" w:rsidRPr="001F0B33" w:rsidRDefault="0081247C" w:rsidP="0081247C">
      <w:pPr>
        <w:widowControl w:val="0"/>
        <w:tabs>
          <w:tab w:val="left" w:pos="2155"/>
        </w:tabs>
        <w:suppressAutoHyphens/>
        <w:autoSpaceDN w:val="0"/>
        <w:spacing w:after="0" w:line="240" w:lineRule="auto"/>
        <w:ind w:right="6"/>
        <w:jc w:val="both"/>
        <w:textAlignment w:val="baseline"/>
        <w:rPr>
          <w:kern w:val="3"/>
          <w:lang w:eastAsia="zh-CN"/>
        </w:rPr>
      </w:pPr>
      <w:r w:rsidRPr="001F0B33">
        <w:rPr>
          <w:kern w:val="3"/>
          <w:lang w:eastAsia="zh-CN"/>
        </w:rPr>
        <w:t>da naročnik našo terjatev plačuje neposredno</w:t>
      </w:r>
      <w:r w:rsidRPr="001F0B33">
        <w:rPr>
          <w:rStyle w:val="Sprotnaopomba-sklic"/>
          <w:kern w:val="3"/>
          <w:lang w:eastAsia="zh-CN"/>
        </w:rPr>
        <w:footnoteReference w:id="14"/>
      </w:r>
      <w:r w:rsidRPr="001F0B33">
        <w:rPr>
          <w:kern w:val="3"/>
          <w:lang w:eastAsia="zh-CN"/>
        </w:rPr>
        <w:t>.</w:t>
      </w:r>
    </w:p>
    <w:p w14:paraId="4280F290" w14:textId="77777777" w:rsidR="0081247C" w:rsidRPr="001F0B33" w:rsidRDefault="0081247C" w:rsidP="0081247C">
      <w:pPr>
        <w:widowControl w:val="0"/>
        <w:spacing w:after="0" w:line="240" w:lineRule="auto"/>
        <w:jc w:val="both"/>
        <w:rPr>
          <w:lang w:eastAsia="zh-CN"/>
        </w:rPr>
      </w:pPr>
    </w:p>
    <w:p w14:paraId="67E656F3" w14:textId="77777777" w:rsidR="0081247C" w:rsidRPr="001F0B33" w:rsidRDefault="0081247C" w:rsidP="0081247C">
      <w:pPr>
        <w:widowControl w:val="0"/>
        <w:spacing w:after="0" w:line="240" w:lineRule="auto"/>
        <w:jc w:val="both"/>
        <w:rPr>
          <w:lang w:eastAsia="zh-CN"/>
        </w:rPr>
      </w:pPr>
    </w:p>
    <w:p w14:paraId="0AA2A3EA" w14:textId="77777777" w:rsidR="0081247C" w:rsidRPr="001F0B33" w:rsidRDefault="0081247C" w:rsidP="0081247C">
      <w:pPr>
        <w:widowControl w:val="0"/>
        <w:tabs>
          <w:tab w:val="left" w:pos="2155"/>
        </w:tabs>
        <w:suppressAutoHyphens/>
        <w:autoSpaceDN w:val="0"/>
        <w:spacing w:after="0" w:line="240" w:lineRule="auto"/>
        <w:ind w:right="6"/>
        <w:jc w:val="both"/>
        <w:textAlignment w:val="baseline"/>
        <w:rPr>
          <w:kern w:val="3"/>
          <w:lang w:eastAsia="zh-CN"/>
        </w:rPr>
      </w:pPr>
    </w:p>
    <w:p w14:paraId="1C76F03F" w14:textId="77777777" w:rsidR="0081247C" w:rsidRPr="001F0B33" w:rsidRDefault="0081247C" w:rsidP="0081247C">
      <w:pPr>
        <w:widowControl w:val="0"/>
        <w:tabs>
          <w:tab w:val="left" w:pos="2155"/>
        </w:tabs>
        <w:suppressAutoHyphens/>
        <w:autoSpaceDN w:val="0"/>
        <w:spacing w:after="0" w:line="240" w:lineRule="auto"/>
        <w:ind w:right="6"/>
        <w:jc w:val="both"/>
        <w:textAlignment w:val="baseline"/>
        <w:rPr>
          <w:kern w:val="3"/>
          <w:lang w:eastAsia="zh-CN"/>
        </w:rPr>
      </w:pPr>
    </w:p>
    <w:tbl>
      <w:tblPr>
        <w:tblW w:w="9065" w:type="dxa"/>
        <w:tblInd w:w="2" w:type="dxa"/>
        <w:tblLayout w:type="fixed"/>
        <w:tblCellMar>
          <w:left w:w="10" w:type="dxa"/>
          <w:right w:w="10" w:type="dxa"/>
        </w:tblCellMar>
        <w:tblLook w:val="00A0" w:firstRow="1" w:lastRow="0" w:firstColumn="1" w:lastColumn="0" w:noHBand="0" w:noVBand="0"/>
      </w:tblPr>
      <w:tblGrid>
        <w:gridCol w:w="3254"/>
        <w:gridCol w:w="1842"/>
        <w:gridCol w:w="3969"/>
      </w:tblGrid>
      <w:tr w:rsidR="0081247C" w:rsidRPr="001F0B33" w14:paraId="16946295" w14:textId="77777777" w:rsidTr="009127E1">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19EB691F" w14:textId="77777777" w:rsidR="0081247C" w:rsidRPr="001F0B33" w:rsidRDefault="0081247C" w:rsidP="00050A46">
            <w:pPr>
              <w:widowControl w:val="0"/>
              <w:suppressAutoHyphens/>
              <w:autoSpaceDN w:val="0"/>
              <w:spacing w:after="0" w:line="240" w:lineRule="auto"/>
              <w:ind w:right="6"/>
              <w:jc w:val="center"/>
              <w:textAlignment w:val="baseline"/>
              <w:rPr>
                <w:kern w:val="3"/>
                <w:lang w:eastAsia="zh-CN"/>
              </w:rPr>
            </w:pPr>
          </w:p>
        </w:tc>
        <w:tc>
          <w:tcPr>
            <w:tcW w:w="1842" w:type="dxa"/>
            <w:tcBorders>
              <w:top w:val="single" w:sz="4" w:space="0" w:color="C0C0C0"/>
              <w:left w:val="single" w:sz="4" w:space="0" w:color="C0C0C0"/>
              <w:bottom w:val="single" w:sz="4" w:space="0" w:color="C0C0C0"/>
            </w:tcBorders>
            <w:tcMar>
              <w:top w:w="0" w:type="dxa"/>
              <w:left w:w="108" w:type="dxa"/>
              <w:bottom w:w="0" w:type="dxa"/>
              <w:right w:w="108" w:type="dxa"/>
            </w:tcMar>
          </w:tcPr>
          <w:p w14:paraId="772C81A1" w14:textId="77777777" w:rsidR="0081247C" w:rsidRPr="001F0B33" w:rsidRDefault="0081247C" w:rsidP="00050A46">
            <w:pPr>
              <w:widowControl w:val="0"/>
              <w:suppressAutoHyphens/>
              <w:autoSpaceDN w:val="0"/>
              <w:snapToGrid w:val="0"/>
              <w:spacing w:after="0" w:line="240" w:lineRule="auto"/>
              <w:ind w:right="6"/>
              <w:jc w:val="center"/>
              <w:textAlignment w:val="baseline"/>
              <w:rPr>
                <w:kern w:val="3"/>
                <w:lang w:eastAsia="zh-CN"/>
              </w:rPr>
            </w:pPr>
            <w:r w:rsidRPr="001F0B33">
              <w:rPr>
                <w:kern w:val="3"/>
                <w:lang w:eastAsia="zh-CN"/>
              </w:rPr>
              <w:t>ŽIG</w:t>
            </w:r>
          </w:p>
        </w:tc>
        <w:tc>
          <w:tcPr>
            <w:tcW w:w="3969"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176069C" w14:textId="77777777" w:rsidR="0081247C" w:rsidRPr="001F0B33" w:rsidRDefault="0081247C" w:rsidP="00050A46">
            <w:pPr>
              <w:widowControl w:val="0"/>
              <w:suppressAutoHyphens/>
              <w:autoSpaceDN w:val="0"/>
              <w:snapToGrid w:val="0"/>
              <w:spacing w:after="0" w:line="240" w:lineRule="auto"/>
              <w:ind w:right="6"/>
              <w:jc w:val="center"/>
              <w:textAlignment w:val="baseline"/>
              <w:rPr>
                <w:kern w:val="3"/>
                <w:lang w:eastAsia="zh-CN"/>
              </w:rPr>
            </w:pPr>
            <w:r w:rsidRPr="001F0B33">
              <w:rPr>
                <w:kern w:val="3"/>
                <w:lang w:eastAsia="zh-CN"/>
              </w:rPr>
              <w:t>PODIZVAJALEC</w:t>
            </w:r>
          </w:p>
          <w:p w14:paraId="27E851BC" w14:textId="77777777" w:rsidR="0081247C" w:rsidRPr="001F0B33" w:rsidRDefault="0081247C" w:rsidP="00050A46">
            <w:pPr>
              <w:widowControl w:val="0"/>
              <w:suppressAutoHyphens/>
              <w:autoSpaceDN w:val="0"/>
              <w:spacing w:after="0" w:line="240" w:lineRule="auto"/>
              <w:ind w:right="6"/>
              <w:jc w:val="center"/>
              <w:textAlignment w:val="baseline"/>
              <w:rPr>
                <w:kern w:val="3"/>
                <w:lang w:eastAsia="zh-CN"/>
              </w:rPr>
            </w:pPr>
            <w:r w:rsidRPr="001F0B33">
              <w:rPr>
                <w:kern w:val="3"/>
                <w:lang w:eastAsia="zh-CN"/>
              </w:rPr>
              <w:t>ime in priimek zakonitega zastopnika in podpis</w:t>
            </w:r>
          </w:p>
        </w:tc>
      </w:tr>
    </w:tbl>
    <w:p w14:paraId="55969F78" w14:textId="77777777" w:rsidR="0081247C" w:rsidRDefault="0081247C" w:rsidP="0081247C">
      <w:pPr>
        <w:widowControl w:val="0"/>
        <w:spacing w:after="0" w:line="240" w:lineRule="auto"/>
      </w:pPr>
    </w:p>
    <w:p w14:paraId="01C48735" w14:textId="77777777" w:rsidR="00511997" w:rsidRPr="00CD415A" w:rsidRDefault="00511997" w:rsidP="00511997">
      <w:pPr>
        <w:spacing w:after="0" w:line="240" w:lineRule="auto"/>
        <w:jc w:val="both"/>
        <w:rPr>
          <w:highlight w:val="lightGray"/>
        </w:rPr>
      </w:pPr>
    </w:p>
    <w:p w14:paraId="6B839F78" w14:textId="77777777" w:rsidR="00511997" w:rsidRDefault="00511997" w:rsidP="00511997">
      <w:pPr>
        <w:spacing w:after="0" w:line="240" w:lineRule="auto"/>
        <w:rPr>
          <w:rStyle w:val="Neenpoudarek"/>
          <w:rFonts w:asciiTheme="minorHAnsi" w:hAnsiTheme="minorHAnsi" w:cstheme="minorHAnsi"/>
          <w:b/>
          <w:color w:val="auto"/>
          <w:sz w:val="22"/>
          <w:szCs w:val="22"/>
        </w:rPr>
      </w:pPr>
      <w:r>
        <w:rPr>
          <w:rStyle w:val="Neenpoudarek"/>
          <w:rFonts w:asciiTheme="minorHAnsi" w:hAnsiTheme="minorHAnsi" w:cstheme="minorHAnsi"/>
          <w:i w:val="0"/>
          <w:iCs w:val="0"/>
          <w:color w:val="auto"/>
          <w:sz w:val="22"/>
          <w:szCs w:val="22"/>
        </w:rPr>
        <w:br w:type="page"/>
      </w:r>
    </w:p>
    <w:p w14:paraId="4B117A1C" w14:textId="77777777" w:rsidR="00511997" w:rsidRPr="001F0B33" w:rsidRDefault="00511997" w:rsidP="0081247C">
      <w:pPr>
        <w:widowControl w:val="0"/>
        <w:spacing w:after="0" w:line="240" w:lineRule="auto"/>
      </w:pPr>
    </w:p>
    <w:p w14:paraId="22BEE813" w14:textId="2D8863E0" w:rsidR="00F6224B" w:rsidRPr="001F0B33" w:rsidRDefault="00F6224B" w:rsidP="00F6224B">
      <w:pPr>
        <w:pStyle w:val="Slog3"/>
        <w:rPr>
          <w:rStyle w:val="Neenpoudarek"/>
          <w:rFonts w:asciiTheme="minorHAnsi" w:hAnsiTheme="minorHAnsi" w:cstheme="minorHAnsi"/>
          <w:i/>
          <w:color w:val="auto"/>
          <w:sz w:val="22"/>
          <w:szCs w:val="22"/>
        </w:rPr>
      </w:pPr>
      <w:bookmarkStart w:id="42" w:name="_Toc226953461"/>
      <w:r w:rsidRPr="001F0B33">
        <w:rPr>
          <w:rStyle w:val="Neenpoudarek"/>
          <w:rFonts w:asciiTheme="minorHAnsi" w:hAnsiTheme="minorHAnsi" w:cstheme="minorHAnsi"/>
          <w:i/>
          <w:color w:val="auto"/>
          <w:sz w:val="22"/>
          <w:szCs w:val="22"/>
        </w:rPr>
        <w:t xml:space="preserve">Priloga </w:t>
      </w:r>
      <w:r w:rsidR="008134E5">
        <w:rPr>
          <w:rStyle w:val="Neenpoudarek"/>
          <w:rFonts w:asciiTheme="minorHAnsi" w:hAnsiTheme="minorHAnsi" w:cstheme="minorHAnsi"/>
          <w:i/>
          <w:color w:val="auto"/>
          <w:sz w:val="22"/>
          <w:szCs w:val="22"/>
        </w:rPr>
        <w:t>5</w:t>
      </w:r>
      <w:bookmarkEnd w:id="42"/>
    </w:p>
    <w:p w14:paraId="10D9F01B" w14:textId="3244FEE0" w:rsidR="00F6224B" w:rsidRPr="00CC6B1E" w:rsidRDefault="00511997" w:rsidP="00F6224B">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43" w:name="_Toc226953462"/>
      <w:r>
        <w:rPr>
          <w:b/>
          <w:bCs/>
          <w:i/>
          <w:iCs/>
          <w:spacing w:val="20"/>
          <w:lang w:eastAsia="zh-CN"/>
        </w:rPr>
        <w:t>TERMINSKI PLAN</w:t>
      </w:r>
      <w:bookmarkEnd w:id="43"/>
    </w:p>
    <w:p w14:paraId="373AA5DF" w14:textId="4F0A452D" w:rsidR="00F6224B" w:rsidRDefault="00F6224B" w:rsidP="00511997">
      <w:pPr>
        <w:widowControl w:val="0"/>
        <w:autoSpaceDN w:val="0"/>
        <w:spacing w:after="0" w:line="240" w:lineRule="auto"/>
        <w:rPr>
          <w:b/>
        </w:rPr>
      </w:pPr>
    </w:p>
    <w:p w14:paraId="1FA20F1E" w14:textId="784D62C8" w:rsidR="00DC65C0" w:rsidRDefault="00DC65C0" w:rsidP="00DC65C0">
      <w:pPr>
        <w:widowControl w:val="0"/>
        <w:spacing w:after="0" w:line="240" w:lineRule="auto"/>
        <w:jc w:val="both"/>
      </w:pPr>
      <w:r>
        <w:t>Terminski plan</w:t>
      </w:r>
      <w:r w:rsidRPr="00DD2618">
        <w:t xml:space="preserve"> mora </w:t>
      </w:r>
      <w:r>
        <w:t>vključevati predviden začetek in konec ključnih faz GOI del oz. aktivnosti, potrebnih za pravočasno in celovito izpolnitev pogodbenih obveznosti. V okviru pogodbeno določenih rokov (15. člen osnutka pogodbe) mora biti razčlenjen najmanj na:</w:t>
      </w:r>
    </w:p>
    <w:p w14:paraId="26CFAC15" w14:textId="55EBFB87" w:rsidR="00DC65C0" w:rsidRPr="00DC65C0" w:rsidRDefault="00DC65C0" w:rsidP="00B2706D">
      <w:pPr>
        <w:widowControl w:val="0"/>
        <w:numPr>
          <w:ilvl w:val="0"/>
          <w:numId w:val="78"/>
        </w:numPr>
        <w:spacing w:after="0" w:line="240" w:lineRule="auto"/>
        <w:jc w:val="both"/>
      </w:pPr>
      <w:r>
        <w:t>p</w:t>
      </w:r>
      <w:r w:rsidRPr="00DC65C0">
        <w:t>ripravljalna dela</w:t>
      </w:r>
      <w:r>
        <w:t>;</w:t>
      </w:r>
    </w:p>
    <w:p w14:paraId="08097C12" w14:textId="40573E63" w:rsidR="00DC65C0" w:rsidRPr="00DC65C0" w:rsidRDefault="00DC65C0" w:rsidP="00B2706D">
      <w:pPr>
        <w:widowControl w:val="0"/>
        <w:numPr>
          <w:ilvl w:val="0"/>
          <w:numId w:val="78"/>
        </w:numPr>
        <w:spacing w:after="0" w:line="240" w:lineRule="auto"/>
        <w:jc w:val="both"/>
      </w:pPr>
      <w:r>
        <w:t>s</w:t>
      </w:r>
      <w:r w:rsidRPr="00DC65C0">
        <w:t>anacijska dela</w:t>
      </w:r>
      <w:r>
        <w:t>;</w:t>
      </w:r>
    </w:p>
    <w:p w14:paraId="6EE97B3A" w14:textId="04D7BFBF" w:rsidR="00DC65C0" w:rsidRPr="00DC65C0" w:rsidRDefault="00DC65C0" w:rsidP="00B2706D">
      <w:pPr>
        <w:widowControl w:val="0"/>
        <w:numPr>
          <w:ilvl w:val="0"/>
          <w:numId w:val="78"/>
        </w:numPr>
        <w:spacing w:after="0" w:line="240" w:lineRule="auto"/>
        <w:jc w:val="both"/>
      </w:pPr>
      <w:r>
        <w:t>d</w:t>
      </w:r>
      <w:r w:rsidRPr="00DC65C0">
        <w:t xml:space="preserve">okončanje  objekta  </w:t>
      </w:r>
      <w:r>
        <w:t>A;</w:t>
      </w:r>
    </w:p>
    <w:p w14:paraId="0E296539" w14:textId="53AD86C0" w:rsidR="00DC65C0" w:rsidRPr="00DC65C0" w:rsidRDefault="00DC65C0" w:rsidP="00B2706D">
      <w:pPr>
        <w:widowControl w:val="0"/>
        <w:numPr>
          <w:ilvl w:val="0"/>
          <w:numId w:val="78"/>
        </w:numPr>
        <w:spacing w:after="0" w:line="240" w:lineRule="auto"/>
        <w:jc w:val="both"/>
      </w:pPr>
      <w:r>
        <w:t>d</w:t>
      </w:r>
      <w:r w:rsidRPr="00DC65C0">
        <w:t>okončanje  objekta  B</w:t>
      </w:r>
      <w:r>
        <w:t>;</w:t>
      </w:r>
    </w:p>
    <w:p w14:paraId="651CE6A4" w14:textId="705EBEA6" w:rsidR="00DC65C0" w:rsidRPr="00DC65C0" w:rsidRDefault="00DC65C0" w:rsidP="00B2706D">
      <w:pPr>
        <w:widowControl w:val="0"/>
        <w:numPr>
          <w:ilvl w:val="0"/>
          <w:numId w:val="78"/>
        </w:numPr>
        <w:spacing w:after="0" w:line="240" w:lineRule="auto"/>
        <w:jc w:val="both"/>
      </w:pPr>
      <w:r>
        <w:t>d</w:t>
      </w:r>
      <w:r w:rsidRPr="00DC65C0">
        <w:t>okončanje  objekta  C</w:t>
      </w:r>
      <w:r>
        <w:t>;</w:t>
      </w:r>
    </w:p>
    <w:p w14:paraId="20C8FE7E" w14:textId="0A8E3AF1" w:rsidR="00DC65C0" w:rsidRPr="00DC65C0" w:rsidRDefault="00DC65C0" w:rsidP="00B2706D">
      <w:pPr>
        <w:widowControl w:val="0"/>
        <w:numPr>
          <w:ilvl w:val="0"/>
          <w:numId w:val="78"/>
        </w:numPr>
        <w:spacing w:after="0" w:line="240" w:lineRule="auto"/>
        <w:jc w:val="both"/>
      </w:pPr>
      <w:r>
        <w:t>i</w:t>
      </w:r>
      <w:r w:rsidRPr="00DC65C0">
        <w:t>zvedb</w:t>
      </w:r>
      <w:r>
        <w:t>o</w:t>
      </w:r>
      <w:r w:rsidRPr="00DC65C0">
        <w:t xml:space="preserve"> objekta D do tretje podaljšane faze</w:t>
      </w:r>
      <w:r>
        <w:t>;</w:t>
      </w:r>
    </w:p>
    <w:p w14:paraId="59D7E43D" w14:textId="0232037C" w:rsidR="00DC65C0" w:rsidRPr="00DC65C0" w:rsidRDefault="00DC65C0" w:rsidP="00B2706D">
      <w:pPr>
        <w:widowControl w:val="0"/>
        <w:numPr>
          <w:ilvl w:val="0"/>
          <w:numId w:val="78"/>
        </w:numPr>
        <w:spacing w:after="0" w:line="240" w:lineRule="auto"/>
        <w:jc w:val="both"/>
      </w:pPr>
      <w:r>
        <w:t>z</w:t>
      </w:r>
      <w:r w:rsidRPr="00DC65C0">
        <w:t>unanj</w:t>
      </w:r>
      <w:r>
        <w:t>o</w:t>
      </w:r>
      <w:r w:rsidRPr="00DC65C0">
        <w:t> ureditev s komunalnimi  priključki</w:t>
      </w:r>
      <w:r>
        <w:t>;</w:t>
      </w:r>
    </w:p>
    <w:p w14:paraId="4A5BE867" w14:textId="726FF877" w:rsidR="00DC65C0" w:rsidRPr="00DC65C0" w:rsidRDefault="00DC65C0" w:rsidP="00B2706D">
      <w:pPr>
        <w:widowControl w:val="0"/>
        <w:numPr>
          <w:ilvl w:val="0"/>
          <w:numId w:val="78"/>
        </w:numPr>
        <w:spacing w:after="0" w:line="240" w:lineRule="auto"/>
        <w:jc w:val="both"/>
      </w:pPr>
      <w:r>
        <w:t>t</w:t>
      </w:r>
      <w:r w:rsidRPr="00DC65C0">
        <w:t>ehnični  pregled s pridobitvijo uporabnega dovoljenja</w:t>
      </w:r>
      <w:r>
        <w:t>;</w:t>
      </w:r>
    </w:p>
    <w:p w14:paraId="42EF9501" w14:textId="11083A14" w:rsidR="00DC65C0" w:rsidRPr="00DC65C0" w:rsidRDefault="00DC65C0" w:rsidP="00B2706D">
      <w:pPr>
        <w:widowControl w:val="0"/>
        <w:numPr>
          <w:ilvl w:val="0"/>
          <w:numId w:val="78"/>
        </w:numPr>
        <w:spacing w:after="0" w:line="240" w:lineRule="auto"/>
        <w:jc w:val="both"/>
      </w:pPr>
      <w:r>
        <w:t>p</w:t>
      </w:r>
      <w:r w:rsidRPr="00DC65C0">
        <w:t>rimopredaja del z naročnikom</w:t>
      </w:r>
      <w:r>
        <w:t>.</w:t>
      </w:r>
    </w:p>
    <w:p w14:paraId="7D1E6F09" w14:textId="77777777" w:rsidR="00511997" w:rsidRPr="00C446A2" w:rsidRDefault="00511997" w:rsidP="00511997">
      <w:pPr>
        <w:widowControl w:val="0"/>
        <w:autoSpaceDE w:val="0"/>
        <w:autoSpaceDN w:val="0"/>
        <w:adjustRightInd w:val="0"/>
        <w:spacing w:after="0" w:line="264" w:lineRule="auto"/>
        <w:rPr>
          <w:rFonts w:cs="Calibri"/>
          <w:color w:val="000000"/>
        </w:rPr>
      </w:pPr>
    </w:p>
    <w:p w14:paraId="13969A44" w14:textId="253A180C" w:rsidR="00511997" w:rsidRPr="00C446A2" w:rsidRDefault="00511997" w:rsidP="00511997">
      <w:pPr>
        <w:widowControl w:val="0"/>
        <w:autoSpaceDE w:val="0"/>
        <w:autoSpaceDN w:val="0"/>
        <w:adjustRightInd w:val="0"/>
        <w:spacing w:after="0" w:line="264" w:lineRule="auto"/>
        <w:jc w:val="both"/>
        <w:rPr>
          <w:rFonts w:cs="Calibri"/>
          <w:b/>
          <w:bCs/>
          <w:color w:val="000000"/>
        </w:rPr>
      </w:pPr>
      <w:r>
        <w:rPr>
          <w:rFonts w:cs="Calibri"/>
          <w:color w:val="000000"/>
        </w:rPr>
        <w:t xml:space="preserve">Terminski plan </w:t>
      </w:r>
      <w:r w:rsidRPr="00C446A2">
        <w:rPr>
          <w:rFonts w:cs="Calibri"/>
          <w:color w:val="000000"/>
        </w:rPr>
        <w:t>ponudnik predloži kot prilogo k ponudbenem predračunu in so sestavni del ponudbe.</w:t>
      </w:r>
    </w:p>
    <w:p w14:paraId="041EE6D9" w14:textId="77777777" w:rsidR="00511997" w:rsidRDefault="00511997" w:rsidP="00511997">
      <w:pPr>
        <w:widowControl w:val="0"/>
        <w:spacing w:after="0" w:line="240" w:lineRule="auto"/>
        <w:jc w:val="both"/>
        <w:rPr>
          <w:highlight w:val="yellow"/>
        </w:rPr>
      </w:pPr>
    </w:p>
    <w:p w14:paraId="0CF1BE49" w14:textId="29DEADBC" w:rsidR="00F6224B" w:rsidRPr="001F0B33" w:rsidRDefault="00F6224B" w:rsidP="00633FC9">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44" w:name="_Toc226953463"/>
      <w:r>
        <w:rPr>
          <w:b/>
          <w:bCs/>
          <w:i/>
          <w:iCs/>
        </w:rPr>
        <w:lastRenderedPageBreak/>
        <w:t xml:space="preserve">Priloga </w:t>
      </w:r>
      <w:r w:rsidR="008134E5">
        <w:rPr>
          <w:b/>
          <w:bCs/>
          <w:i/>
          <w:iCs/>
        </w:rPr>
        <w:t>6</w:t>
      </w:r>
      <w:bookmarkEnd w:id="44"/>
    </w:p>
    <w:p w14:paraId="0BCB2359" w14:textId="77777777" w:rsidR="00633FC9" w:rsidRPr="00CC6B1E" w:rsidRDefault="00633FC9" w:rsidP="00633FC9">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45" w:name="_Toc214634309"/>
      <w:bookmarkStart w:id="46" w:name="_Toc226953464"/>
      <w:r w:rsidRPr="00CC6B1E">
        <w:rPr>
          <w:b/>
          <w:bCs/>
          <w:i/>
          <w:iCs/>
          <w:caps/>
          <w:spacing w:val="20"/>
          <w:lang w:eastAsia="zh-CN"/>
        </w:rPr>
        <w:t>VZOREC FINANČNEGA ZAVAROVANJA</w:t>
      </w:r>
      <w:bookmarkEnd w:id="45"/>
      <w:bookmarkEnd w:id="46"/>
      <w:r w:rsidRPr="00CC6B1E">
        <w:rPr>
          <w:b/>
          <w:bCs/>
          <w:i/>
          <w:iCs/>
          <w:caps/>
          <w:spacing w:val="20"/>
          <w:lang w:eastAsia="zh-CN"/>
        </w:rPr>
        <w:t xml:space="preserve"> </w:t>
      </w:r>
    </w:p>
    <w:p w14:paraId="0B17CEF9" w14:textId="77777777" w:rsidR="00633FC9" w:rsidRPr="00CC6B1E" w:rsidRDefault="00633FC9" w:rsidP="00633FC9">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47" w:name="_Toc214634310"/>
      <w:bookmarkStart w:id="48" w:name="_Toc226953465"/>
      <w:r w:rsidRPr="00CC6B1E">
        <w:rPr>
          <w:b/>
          <w:bCs/>
          <w:i/>
          <w:iCs/>
          <w:caps/>
          <w:spacing w:val="20"/>
          <w:lang w:eastAsia="zh-CN"/>
        </w:rPr>
        <w:t>ZA DOBRO IZVEDBO POGODBENIH OBVEZNOSTI</w:t>
      </w:r>
      <w:bookmarkEnd w:id="47"/>
      <w:bookmarkEnd w:id="48"/>
    </w:p>
    <w:p w14:paraId="73C49AC7" w14:textId="77777777" w:rsidR="00CF029B" w:rsidRDefault="00CF029B" w:rsidP="00633FC9">
      <w:pPr>
        <w:spacing w:after="0" w:line="240" w:lineRule="auto"/>
        <w:rPr>
          <w:rFonts w:eastAsia="Times New Roman"/>
          <w:color w:val="000000" w:themeColor="text1"/>
        </w:rPr>
      </w:pPr>
    </w:p>
    <w:p w14:paraId="5872B67C" w14:textId="77777777" w:rsidR="00633FC9" w:rsidRPr="00341D13" w:rsidRDefault="00633FC9" w:rsidP="00633FC9">
      <w:pPr>
        <w:spacing w:after="0" w:line="240" w:lineRule="auto"/>
        <w:jc w:val="both"/>
        <w:rPr>
          <w:rFonts w:eastAsia="Times New Roman"/>
          <w:i/>
          <w:color w:val="000000" w:themeColor="text1"/>
        </w:rPr>
      </w:pPr>
      <w:r w:rsidRPr="00341D13">
        <w:rPr>
          <w:rFonts w:eastAsia="Times New Roman"/>
          <w:i/>
          <w:color w:val="000000" w:themeColor="text1"/>
        </w:rPr>
        <w:t>Glava s podatki o garantu (banki) ali SWIFT ključ</w:t>
      </w:r>
    </w:p>
    <w:p w14:paraId="43CF85FE" w14:textId="77777777" w:rsidR="00633FC9" w:rsidRPr="00341D13" w:rsidRDefault="00633FC9" w:rsidP="00633FC9">
      <w:pPr>
        <w:spacing w:after="0" w:line="240" w:lineRule="auto"/>
        <w:jc w:val="both"/>
        <w:rPr>
          <w:rFonts w:eastAsia="Times New Roman"/>
          <w:b/>
          <w:color w:val="000000" w:themeColor="text1"/>
        </w:rPr>
      </w:pPr>
    </w:p>
    <w:p w14:paraId="0B543E0A"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bCs/>
          <w:color w:val="000000" w:themeColor="text1"/>
        </w:rPr>
        <w:t>Za:</w:t>
      </w:r>
      <w:r w:rsidRPr="00341D13">
        <w:rPr>
          <w:rFonts w:eastAsia="Times New Roman"/>
          <w:color w:val="000000" w:themeColor="text1"/>
        </w:rPr>
        <w:t xml:space="preserve"> </w:t>
      </w:r>
      <w:r w:rsidRPr="00341D13">
        <w:rPr>
          <w:rFonts w:cs="Arial"/>
          <w:b/>
        </w:rPr>
        <w:t>D.S.U., družba za svetovanje in upravljanje, d.o.o., Dunajska cesta 160, Ljubljana</w:t>
      </w:r>
    </w:p>
    <w:p w14:paraId="39DCB42A" w14:textId="77777777" w:rsidR="00633FC9" w:rsidRPr="00341D13" w:rsidRDefault="00633FC9" w:rsidP="00633FC9">
      <w:pPr>
        <w:spacing w:after="0" w:line="240" w:lineRule="auto"/>
        <w:jc w:val="both"/>
        <w:rPr>
          <w:rFonts w:eastAsia="Times New Roman"/>
          <w:i/>
          <w:color w:val="000000" w:themeColor="text1"/>
        </w:rPr>
      </w:pPr>
      <w:r w:rsidRPr="00341D13">
        <w:rPr>
          <w:rFonts w:eastAsia="Times New Roman"/>
          <w:color w:val="000000" w:themeColor="text1"/>
        </w:rPr>
        <w:t xml:space="preserve">Datum: </w:t>
      </w:r>
      <w:r w:rsidRPr="00341D13">
        <w:rPr>
          <w:rFonts w:ascii="Calibri" w:hAnsi="Calibri" w:cs="Arial"/>
        </w:rPr>
        <w:fldChar w:fldCharType="begin">
          <w:ffData>
            <w:name w:val="Besedilo2"/>
            <w:enabled/>
            <w:calcOnExit w:val="0"/>
            <w:textInput>
              <w:default w:val="DD. MM. LLLL"/>
            </w:textInput>
          </w:ffData>
        </w:fldChar>
      </w:r>
      <w:r w:rsidRPr="00341D13">
        <w:rPr>
          <w:rFonts w:ascii="Calibri" w:hAnsi="Calibri" w:cs="Arial"/>
        </w:rPr>
        <w:instrText xml:space="preserve"> FORMTEXT </w:instrText>
      </w:r>
      <w:r w:rsidRPr="00341D13">
        <w:rPr>
          <w:rFonts w:ascii="Calibri" w:hAnsi="Calibri" w:cs="Arial"/>
        </w:rPr>
      </w:r>
      <w:r w:rsidRPr="00341D13">
        <w:rPr>
          <w:rFonts w:ascii="Calibri" w:hAnsi="Calibri" w:cs="Arial"/>
        </w:rPr>
        <w:fldChar w:fldCharType="separate"/>
      </w:r>
      <w:r w:rsidRPr="00341D13">
        <w:rPr>
          <w:rFonts w:ascii="Calibri" w:hAnsi="Calibri" w:cs="Arial"/>
          <w:noProof/>
        </w:rPr>
        <w:t>DD. MM. LLLL</w:t>
      </w:r>
      <w:r w:rsidRPr="00341D13">
        <w:rPr>
          <w:rFonts w:ascii="Calibri" w:hAnsi="Calibri" w:cs="Arial"/>
        </w:rPr>
        <w:fldChar w:fldCharType="end"/>
      </w:r>
      <w:r w:rsidRPr="00341D13">
        <w:rPr>
          <w:rFonts w:eastAsia="Times New Roman"/>
          <w:color w:val="000000" w:themeColor="text1"/>
        </w:rPr>
        <w:t xml:space="preserve"> </w:t>
      </w:r>
      <w:r w:rsidRPr="00341D13">
        <w:rPr>
          <w:rFonts w:eastAsia="Times New Roman"/>
          <w:i/>
          <w:color w:val="000000" w:themeColor="text1"/>
        </w:rPr>
        <w:t>(vpiše se datum izdaje)</w:t>
      </w:r>
    </w:p>
    <w:p w14:paraId="62F88161" w14:textId="77777777" w:rsidR="00633FC9" w:rsidRPr="00341D13" w:rsidRDefault="00633FC9" w:rsidP="00633FC9">
      <w:pPr>
        <w:spacing w:after="0" w:line="240" w:lineRule="auto"/>
        <w:jc w:val="both"/>
        <w:rPr>
          <w:rFonts w:eastAsia="Times New Roman"/>
          <w:color w:val="000000" w:themeColor="text1"/>
        </w:rPr>
      </w:pPr>
    </w:p>
    <w:p w14:paraId="72884312"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color w:val="000000" w:themeColor="text1"/>
        </w:rPr>
        <w:t>VRSTA GARANCIJE:</w:t>
      </w:r>
      <w:r w:rsidRPr="00341D13">
        <w:rPr>
          <w:rFonts w:eastAsia="Times New Roman"/>
          <w:color w:val="000000" w:themeColor="text1"/>
        </w:rPr>
        <w:t xml:space="preserve"> Garancija za dobro izvedbo pogodbenih obveznosti</w:t>
      </w:r>
    </w:p>
    <w:p w14:paraId="70820BC3" w14:textId="77777777" w:rsidR="00633FC9" w:rsidRPr="00341D13" w:rsidRDefault="00633FC9" w:rsidP="00633FC9">
      <w:pPr>
        <w:spacing w:after="0" w:line="240" w:lineRule="auto"/>
        <w:jc w:val="both"/>
        <w:rPr>
          <w:rFonts w:eastAsia="Times New Roman"/>
          <w:color w:val="000000" w:themeColor="text1"/>
        </w:rPr>
      </w:pPr>
    </w:p>
    <w:p w14:paraId="480A2C5A"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color w:val="000000" w:themeColor="text1"/>
        </w:rPr>
        <w:t xml:space="preserve">ŠTEVILKA GARANCIJE: </w:t>
      </w:r>
      <w:r w:rsidRPr="00341D13">
        <w:rPr>
          <w:rFonts w:eastAsia="Times New Roman"/>
          <w:color w:val="000000" w:themeColor="text1"/>
        </w:rPr>
        <w:fldChar w:fldCharType="begin">
          <w:ffData>
            <w:name w:val="Besedilo2"/>
            <w:enabled/>
            <w:calcOnExit w:val="0"/>
            <w:textInput/>
          </w:ffData>
        </w:fldChar>
      </w:r>
      <w:r w:rsidRPr="00341D13">
        <w:rPr>
          <w:rFonts w:eastAsia="Times New Roman"/>
          <w:color w:val="000000" w:themeColor="text1"/>
        </w:rPr>
        <w:instrText xml:space="preserve"> FORMTEXT </w:instrText>
      </w:r>
      <w:r w:rsidRPr="00341D13">
        <w:rPr>
          <w:rFonts w:eastAsia="Times New Roman"/>
          <w:color w:val="000000" w:themeColor="text1"/>
        </w:rPr>
      </w:r>
      <w:r w:rsidRPr="00341D13">
        <w:rPr>
          <w:rFonts w:eastAsia="Times New Roman"/>
          <w:color w:val="000000" w:themeColor="text1"/>
        </w:rPr>
        <w:fldChar w:fldCharType="separate"/>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fldChar w:fldCharType="end"/>
      </w:r>
      <w:r w:rsidRPr="00341D13">
        <w:rPr>
          <w:rFonts w:eastAsia="Times New Roman"/>
          <w:color w:val="000000" w:themeColor="text1"/>
        </w:rPr>
        <w:t xml:space="preserve"> </w:t>
      </w:r>
      <w:r w:rsidRPr="00341D13">
        <w:rPr>
          <w:rFonts w:eastAsia="Times New Roman"/>
          <w:i/>
          <w:color w:val="000000" w:themeColor="text1"/>
        </w:rPr>
        <w:t>(vpiše se številka garancije)</w:t>
      </w:r>
    </w:p>
    <w:p w14:paraId="495463EB" w14:textId="77777777" w:rsidR="00633FC9" w:rsidRPr="00341D13" w:rsidRDefault="00633FC9" w:rsidP="00633FC9">
      <w:pPr>
        <w:spacing w:after="0" w:line="240" w:lineRule="auto"/>
        <w:jc w:val="both"/>
        <w:rPr>
          <w:rFonts w:eastAsia="Times New Roman"/>
          <w:color w:val="000000" w:themeColor="text1"/>
        </w:rPr>
      </w:pPr>
    </w:p>
    <w:p w14:paraId="458A0570"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color w:val="000000" w:themeColor="text1"/>
        </w:rPr>
        <w:t>GARANT:</w:t>
      </w:r>
      <w:r w:rsidRPr="00341D13">
        <w:rPr>
          <w:rFonts w:eastAsia="Times New Roman"/>
          <w:color w:val="000000" w:themeColor="text1"/>
        </w:rPr>
        <w:t xml:space="preserve"> </w:t>
      </w:r>
      <w:r w:rsidRPr="00341D13">
        <w:rPr>
          <w:rFonts w:eastAsia="Times New Roman"/>
          <w:color w:val="000000" w:themeColor="text1"/>
        </w:rPr>
        <w:fldChar w:fldCharType="begin">
          <w:ffData>
            <w:name w:val="Besedilo2"/>
            <w:enabled/>
            <w:calcOnExit w:val="0"/>
            <w:textInput/>
          </w:ffData>
        </w:fldChar>
      </w:r>
      <w:r w:rsidRPr="00341D13">
        <w:rPr>
          <w:rFonts w:eastAsia="Times New Roman"/>
          <w:color w:val="000000" w:themeColor="text1"/>
        </w:rPr>
        <w:instrText xml:space="preserve"> FORMTEXT </w:instrText>
      </w:r>
      <w:r w:rsidRPr="00341D13">
        <w:rPr>
          <w:rFonts w:eastAsia="Times New Roman"/>
          <w:color w:val="000000" w:themeColor="text1"/>
        </w:rPr>
      </w:r>
      <w:r w:rsidRPr="00341D13">
        <w:rPr>
          <w:rFonts w:eastAsia="Times New Roman"/>
          <w:color w:val="000000" w:themeColor="text1"/>
        </w:rPr>
        <w:fldChar w:fldCharType="separate"/>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fldChar w:fldCharType="end"/>
      </w:r>
      <w:r w:rsidRPr="00341D13">
        <w:rPr>
          <w:rFonts w:eastAsia="Times New Roman"/>
          <w:color w:val="000000" w:themeColor="text1"/>
        </w:rPr>
        <w:t xml:space="preserve"> </w:t>
      </w:r>
      <w:r w:rsidRPr="00341D13">
        <w:rPr>
          <w:rFonts w:eastAsia="Times New Roman"/>
          <w:i/>
          <w:color w:val="000000" w:themeColor="text1"/>
        </w:rPr>
        <w:t>(vpiše se ime in naslov banke v kraju izdaje)</w:t>
      </w:r>
    </w:p>
    <w:p w14:paraId="5AFF7613" w14:textId="77777777" w:rsidR="00633FC9" w:rsidRPr="00341D13" w:rsidRDefault="00633FC9" w:rsidP="00633FC9">
      <w:pPr>
        <w:spacing w:after="0" w:line="240" w:lineRule="auto"/>
        <w:jc w:val="both"/>
        <w:rPr>
          <w:rFonts w:eastAsia="Times New Roman"/>
          <w:color w:val="000000" w:themeColor="text1"/>
        </w:rPr>
      </w:pPr>
    </w:p>
    <w:p w14:paraId="15618F52"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color w:val="000000" w:themeColor="text1"/>
        </w:rPr>
        <w:t xml:space="preserve">NAROČNIK GARANCIJE: </w:t>
      </w:r>
      <w:r w:rsidRPr="00341D13">
        <w:rPr>
          <w:rFonts w:eastAsia="Times New Roman"/>
          <w:color w:val="000000" w:themeColor="text1"/>
        </w:rPr>
        <w:fldChar w:fldCharType="begin">
          <w:ffData>
            <w:name w:val="Besedilo2"/>
            <w:enabled/>
            <w:calcOnExit w:val="0"/>
            <w:textInput/>
          </w:ffData>
        </w:fldChar>
      </w:r>
      <w:r w:rsidRPr="00341D13">
        <w:rPr>
          <w:rFonts w:eastAsia="Times New Roman"/>
          <w:color w:val="000000" w:themeColor="text1"/>
        </w:rPr>
        <w:instrText xml:space="preserve"> FORMTEXT </w:instrText>
      </w:r>
      <w:r w:rsidRPr="00341D13">
        <w:rPr>
          <w:rFonts w:eastAsia="Times New Roman"/>
          <w:color w:val="000000" w:themeColor="text1"/>
        </w:rPr>
      </w:r>
      <w:r w:rsidRPr="00341D13">
        <w:rPr>
          <w:rFonts w:eastAsia="Times New Roman"/>
          <w:color w:val="000000" w:themeColor="text1"/>
        </w:rPr>
        <w:fldChar w:fldCharType="separate"/>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fldChar w:fldCharType="end"/>
      </w:r>
      <w:r w:rsidRPr="00341D13">
        <w:rPr>
          <w:rFonts w:eastAsia="Times New Roman"/>
          <w:color w:val="000000" w:themeColor="text1"/>
        </w:rPr>
        <w:t xml:space="preserve"> </w:t>
      </w:r>
      <w:r w:rsidRPr="00341D13">
        <w:rPr>
          <w:rFonts w:eastAsia="Times New Roman"/>
          <w:i/>
          <w:color w:val="000000" w:themeColor="text1"/>
        </w:rPr>
        <w:t>(vpiše se ime in naslov naročnika garancije, tj. v postopku javnega naročanja izbranega ponudnika)</w:t>
      </w:r>
    </w:p>
    <w:p w14:paraId="5AC3FD27" w14:textId="77777777" w:rsidR="00633FC9" w:rsidRPr="00341D13" w:rsidRDefault="00633FC9" w:rsidP="00633FC9">
      <w:pPr>
        <w:spacing w:after="0" w:line="240" w:lineRule="auto"/>
        <w:jc w:val="both"/>
        <w:rPr>
          <w:rFonts w:eastAsia="Times New Roman"/>
          <w:color w:val="000000" w:themeColor="text1"/>
        </w:rPr>
      </w:pPr>
    </w:p>
    <w:p w14:paraId="2BD39C22"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color w:val="000000" w:themeColor="text1"/>
        </w:rPr>
        <w:t>UPRAVIČENEC:</w:t>
      </w:r>
      <w:r w:rsidRPr="00341D13">
        <w:rPr>
          <w:rFonts w:eastAsia="Times New Roman"/>
          <w:bCs/>
          <w:color w:val="000000" w:themeColor="text1"/>
        </w:rPr>
        <w:t xml:space="preserve"> </w:t>
      </w:r>
      <w:r w:rsidRPr="00341D13">
        <w:rPr>
          <w:rFonts w:cs="Arial"/>
          <w:bCs/>
        </w:rPr>
        <w:t>D.S.U., družba za svetovanje in upravljanje, d.o.o., Dunajska cesta 160, Ljubljana</w:t>
      </w:r>
    </w:p>
    <w:p w14:paraId="70198B75" w14:textId="77777777" w:rsidR="00633FC9" w:rsidRPr="00341D13" w:rsidRDefault="00633FC9" w:rsidP="00633FC9">
      <w:pPr>
        <w:spacing w:after="0" w:line="240" w:lineRule="auto"/>
        <w:jc w:val="both"/>
        <w:rPr>
          <w:rFonts w:eastAsia="Times New Roman"/>
          <w:color w:val="000000" w:themeColor="text1"/>
        </w:rPr>
      </w:pPr>
    </w:p>
    <w:p w14:paraId="1F07EFCE" w14:textId="2158CB24" w:rsidR="00633FC9" w:rsidRPr="00341D13" w:rsidRDefault="00633FC9" w:rsidP="00633FC9">
      <w:pPr>
        <w:spacing w:after="0" w:line="240" w:lineRule="auto"/>
        <w:jc w:val="both"/>
        <w:rPr>
          <w:rFonts w:eastAsia="Times New Roman"/>
          <w:i/>
        </w:rPr>
      </w:pPr>
      <w:r w:rsidRPr="00341D13">
        <w:rPr>
          <w:rFonts w:eastAsia="Times New Roman"/>
          <w:b/>
        </w:rPr>
        <w:t xml:space="preserve">OSNOVNI POSEL: </w:t>
      </w:r>
      <w:r w:rsidRPr="00341D13">
        <w:rPr>
          <w:rFonts w:cs="Arial"/>
        </w:rPr>
        <w:t xml:space="preserve">obveznost naročnika zavarovanja za </w:t>
      </w:r>
      <w:r w:rsidR="00341D13">
        <w:rPr>
          <w:rFonts w:cs="Arial"/>
        </w:rPr>
        <w:t>dobro izvedbo pogodbenih obveznosti</w:t>
      </w:r>
      <w:r w:rsidRPr="00341D13">
        <w:rPr>
          <w:rFonts w:cs="Arial"/>
        </w:rPr>
        <w:t>, ki izhaja iz</w:t>
      </w:r>
      <w:r w:rsidRPr="00341D13">
        <w:rPr>
          <w:rFonts w:cs="Arial"/>
          <w:b/>
        </w:rPr>
        <w:t xml:space="preserve"> </w:t>
      </w:r>
      <w:r w:rsidRPr="00341D13">
        <w:rPr>
          <w:rFonts w:cs="Arial"/>
        </w:rPr>
        <w:t xml:space="preserve">pogodbe št. </w:t>
      </w:r>
      <w:r w:rsidRPr="00341D13">
        <w:rPr>
          <w:rFonts w:cs="Arial"/>
        </w:rPr>
        <w:fldChar w:fldCharType="begin">
          <w:ffData>
            <w:name w:val="Besedilo2"/>
            <w:enabled/>
            <w:calcOnExit w:val="0"/>
            <w:textInput/>
          </w:ffData>
        </w:fldChar>
      </w:r>
      <w:r w:rsidRPr="00341D13">
        <w:rPr>
          <w:rFonts w:cs="Arial"/>
        </w:rPr>
        <w:instrText xml:space="preserve"> FORMTEXT </w:instrText>
      </w:r>
      <w:r w:rsidRPr="00341D13">
        <w:rPr>
          <w:rFonts w:cs="Arial"/>
        </w:rPr>
      </w:r>
      <w:r w:rsidRPr="00341D13">
        <w:rPr>
          <w:rFonts w:cs="Arial"/>
        </w:rPr>
        <w:fldChar w:fldCharType="separate"/>
      </w:r>
      <w:r w:rsidRPr="00341D13">
        <w:rPr>
          <w:rFonts w:cs="Arial"/>
        </w:rPr>
        <w:t> </w:t>
      </w:r>
      <w:r w:rsidRPr="00341D13">
        <w:rPr>
          <w:rFonts w:cs="Arial"/>
        </w:rPr>
        <w:t> </w:t>
      </w:r>
      <w:r w:rsidRPr="00341D13">
        <w:rPr>
          <w:rFonts w:cs="Arial"/>
        </w:rPr>
        <w:t> </w:t>
      </w:r>
      <w:r w:rsidRPr="00341D13">
        <w:rPr>
          <w:rFonts w:cs="Arial"/>
        </w:rPr>
        <w:t> </w:t>
      </w:r>
      <w:r w:rsidRPr="00341D13">
        <w:rPr>
          <w:rFonts w:cs="Arial"/>
        </w:rPr>
        <w:t> </w:t>
      </w:r>
      <w:r w:rsidRPr="00341D13">
        <w:rPr>
          <w:rFonts w:cs="Arial"/>
        </w:rPr>
        <w:fldChar w:fldCharType="end"/>
      </w:r>
      <w:r w:rsidRPr="00341D13">
        <w:rPr>
          <w:rFonts w:cs="Arial"/>
        </w:rPr>
        <w:t xml:space="preserve"> z dne </w:t>
      </w:r>
      <w:r w:rsidRPr="00341D13">
        <w:rPr>
          <w:rFonts w:cs="Arial"/>
        </w:rPr>
        <w:fldChar w:fldCharType="begin">
          <w:ffData>
            <w:name w:val="Besedilo2"/>
            <w:enabled/>
            <w:calcOnExit w:val="0"/>
            <w:textInput/>
          </w:ffData>
        </w:fldChar>
      </w:r>
      <w:r w:rsidRPr="00341D13">
        <w:rPr>
          <w:rFonts w:cs="Arial"/>
        </w:rPr>
        <w:instrText xml:space="preserve"> FORMTEXT </w:instrText>
      </w:r>
      <w:r w:rsidRPr="00341D13">
        <w:rPr>
          <w:rFonts w:cs="Arial"/>
        </w:rPr>
      </w:r>
      <w:r w:rsidRPr="00341D13">
        <w:rPr>
          <w:rFonts w:cs="Arial"/>
        </w:rPr>
        <w:fldChar w:fldCharType="separate"/>
      </w:r>
      <w:r w:rsidRPr="00341D13">
        <w:rPr>
          <w:rFonts w:cs="Arial"/>
        </w:rPr>
        <w:t> </w:t>
      </w:r>
      <w:r w:rsidRPr="00341D13">
        <w:rPr>
          <w:rFonts w:cs="Arial"/>
        </w:rPr>
        <w:t> </w:t>
      </w:r>
      <w:r w:rsidRPr="00341D13">
        <w:rPr>
          <w:rFonts w:cs="Arial"/>
        </w:rPr>
        <w:t> </w:t>
      </w:r>
      <w:r w:rsidRPr="00341D13">
        <w:rPr>
          <w:rFonts w:cs="Arial"/>
        </w:rPr>
        <w:t> </w:t>
      </w:r>
      <w:r w:rsidRPr="00341D13">
        <w:rPr>
          <w:rFonts w:cs="Arial"/>
        </w:rPr>
        <w:t> </w:t>
      </w:r>
      <w:r w:rsidRPr="00341D13">
        <w:rPr>
          <w:rFonts w:cs="Arial"/>
        </w:rPr>
        <w:fldChar w:fldCharType="end"/>
      </w:r>
      <w:r w:rsidRPr="00341D13">
        <w:rPr>
          <w:rFonts w:cs="Arial"/>
          <w:i/>
        </w:rPr>
        <w:t xml:space="preserve"> (vpiše se številko in datum pogodbe o izvedbi javnega naročila), </w:t>
      </w:r>
      <w:r w:rsidRPr="00341D13">
        <w:rPr>
          <w:rFonts w:cs="Arial"/>
        </w:rPr>
        <w:t xml:space="preserve">sklenjene na podlagi naročila </w:t>
      </w:r>
      <w:r w:rsidR="00341D13" w:rsidRPr="00341D13">
        <w:rPr>
          <w:rFonts w:ascii="Calibri" w:hAnsi="Calibri" w:cs="Calibri"/>
          <w:iCs/>
        </w:rPr>
        <w:t>Gradnja dostopnih najemnih stanovanj v Šmartnem pod Šmarno goro</w:t>
      </w:r>
      <w:r w:rsidRPr="00341D13">
        <w:rPr>
          <w:rFonts w:ascii="Calibri" w:hAnsi="Calibri" w:cs="Calibri"/>
          <w:iCs/>
        </w:rPr>
        <w:t xml:space="preserve">, </w:t>
      </w:r>
      <w:r w:rsidRPr="00341D13">
        <w:rPr>
          <w:rFonts w:cs="Arial"/>
        </w:rPr>
        <w:t xml:space="preserve">št. naročila </w:t>
      </w:r>
      <w:r w:rsidRPr="00341D13">
        <w:rPr>
          <w:iCs/>
        </w:rPr>
        <w:t>403/2</w:t>
      </w:r>
      <w:r w:rsidR="00341D13" w:rsidRPr="00341D13">
        <w:rPr>
          <w:iCs/>
        </w:rPr>
        <w:t>6</w:t>
      </w:r>
      <w:r w:rsidRPr="00341D13">
        <w:rPr>
          <w:iCs/>
        </w:rPr>
        <w:t>-</w:t>
      </w:r>
      <w:r w:rsidR="00341D13" w:rsidRPr="00341D13">
        <w:rPr>
          <w:iCs/>
        </w:rPr>
        <w:t>0096</w:t>
      </w:r>
      <w:r w:rsidRPr="00341D13">
        <w:rPr>
          <w:iCs/>
        </w:rPr>
        <w:t>.</w:t>
      </w:r>
    </w:p>
    <w:p w14:paraId="0E8785AF" w14:textId="77777777" w:rsidR="00633FC9" w:rsidRPr="00341D13" w:rsidRDefault="00633FC9" w:rsidP="00633FC9">
      <w:pPr>
        <w:spacing w:after="0" w:line="240" w:lineRule="auto"/>
        <w:jc w:val="both"/>
        <w:rPr>
          <w:rFonts w:eastAsia="Times New Roman"/>
          <w:color w:val="000000" w:themeColor="text1"/>
        </w:rPr>
      </w:pPr>
    </w:p>
    <w:p w14:paraId="002047DF"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color w:val="000000" w:themeColor="text1"/>
        </w:rPr>
        <w:t xml:space="preserve">ZNESEK IN VALUTA GARANCIJE: </w:t>
      </w:r>
      <w:r w:rsidRPr="00341D13">
        <w:rPr>
          <w:rFonts w:eastAsia="Times New Roman"/>
          <w:color w:val="000000" w:themeColor="text1"/>
        </w:rPr>
        <w:fldChar w:fldCharType="begin">
          <w:ffData>
            <w:name w:val="Besedilo2"/>
            <w:enabled/>
            <w:calcOnExit w:val="0"/>
            <w:textInput/>
          </w:ffData>
        </w:fldChar>
      </w:r>
      <w:r w:rsidRPr="00341D13">
        <w:rPr>
          <w:rFonts w:eastAsia="Times New Roman"/>
          <w:color w:val="000000" w:themeColor="text1"/>
        </w:rPr>
        <w:instrText xml:space="preserve"> FORMTEXT </w:instrText>
      </w:r>
      <w:r w:rsidRPr="00341D13">
        <w:rPr>
          <w:rFonts w:eastAsia="Times New Roman"/>
          <w:color w:val="000000" w:themeColor="text1"/>
        </w:rPr>
      </w:r>
      <w:r w:rsidRPr="00341D13">
        <w:rPr>
          <w:rFonts w:eastAsia="Times New Roman"/>
          <w:color w:val="000000" w:themeColor="text1"/>
        </w:rPr>
        <w:fldChar w:fldCharType="separate"/>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fldChar w:fldCharType="end"/>
      </w:r>
      <w:r w:rsidRPr="00341D13">
        <w:rPr>
          <w:rFonts w:eastAsia="Times New Roman"/>
          <w:color w:val="000000" w:themeColor="text1"/>
        </w:rPr>
        <w:t xml:space="preserve"> </w:t>
      </w:r>
      <w:r w:rsidRPr="00341D13">
        <w:rPr>
          <w:rFonts w:eastAsia="Times New Roman"/>
          <w:b/>
          <w:color w:val="000000" w:themeColor="text1"/>
        </w:rPr>
        <w:t>EUR</w:t>
      </w:r>
      <w:r w:rsidRPr="00341D13">
        <w:rPr>
          <w:rFonts w:eastAsia="Times New Roman"/>
          <w:color w:val="000000" w:themeColor="text1"/>
        </w:rPr>
        <w:t xml:space="preserve"> </w:t>
      </w:r>
      <w:r w:rsidRPr="00341D13">
        <w:rPr>
          <w:rFonts w:eastAsia="Times New Roman"/>
          <w:i/>
          <w:color w:val="000000" w:themeColor="text1"/>
        </w:rPr>
        <w:t>(vpiše se najvišji znesek s številko in besedo in valuto)</w:t>
      </w:r>
    </w:p>
    <w:p w14:paraId="7171D973" w14:textId="77777777" w:rsidR="00633FC9" w:rsidRPr="00341D13" w:rsidRDefault="00633FC9" w:rsidP="00633FC9">
      <w:pPr>
        <w:spacing w:after="0" w:line="240" w:lineRule="auto"/>
        <w:jc w:val="both"/>
        <w:rPr>
          <w:rFonts w:eastAsia="Times New Roman"/>
          <w:color w:val="000000" w:themeColor="text1"/>
        </w:rPr>
      </w:pPr>
    </w:p>
    <w:p w14:paraId="37B00DC3"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color w:val="000000" w:themeColor="text1"/>
        </w:rPr>
        <w:t xml:space="preserve">LISTINE, KI JIH JE POLEG IZJAVE TREBA PRILOŽITI ZAHTEVI ZA PLAČILO IN SE IZRECNO ZAHTEVAJO V SPODNJEM BESEDILU: </w:t>
      </w:r>
      <w:r w:rsidRPr="00341D13">
        <w:rPr>
          <w:rFonts w:cs="Arial"/>
        </w:rPr>
        <w:t>nobena</w:t>
      </w:r>
    </w:p>
    <w:p w14:paraId="780CB2CD" w14:textId="77777777" w:rsidR="00633FC9" w:rsidRPr="00341D13" w:rsidRDefault="00633FC9" w:rsidP="00633FC9">
      <w:pPr>
        <w:spacing w:after="0" w:line="240" w:lineRule="auto"/>
        <w:jc w:val="both"/>
        <w:rPr>
          <w:rFonts w:eastAsia="Times New Roman"/>
          <w:color w:val="000000" w:themeColor="text1"/>
        </w:rPr>
      </w:pPr>
    </w:p>
    <w:p w14:paraId="1A344ED2"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color w:val="000000" w:themeColor="text1"/>
        </w:rPr>
        <w:t>JEZIK V ZAHTEVANIH LISTINAH:</w:t>
      </w:r>
      <w:r w:rsidRPr="00341D13">
        <w:rPr>
          <w:rFonts w:eastAsia="Times New Roman"/>
          <w:color w:val="000000" w:themeColor="text1"/>
        </w:rPr>
        <w:t xml:space="preserve"> slovenski</w:t>
      </w:r>
    </w:p>
    <w:p w14:paraId="63C09AF0" w14:textId="77777777" w:rsidR="00633FC9" w:rsidRPr="00341D13" w:rsidRDefault="00633FC9" w:rsidP="00633FC9">
      <w:pPr>
        <w:spacing w:after="0" w:line="240" w:lineRule="auto"/>
        <w:jc w:val="both"/>
        <w:rPr>
          <w:rFonts w:eastAsia="Times New Roman"/>
          <w:color w:val="000000" w:themeColor="text1"/>
        </w:rPr>
      </w:pPr>
    </w:p>
    <w:p w14:paraId="6F04E26B"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color w:val="000000" w:themeColor="text1"/>
        </w:rPr>
        <w:t>OBLIKA PREDLOŽITVE:</w:t>
      </w:r>
      <w:r w:rsidRPr="00341D13">
        <w:rPr>
          <w:rFonts w:eastAsia="Times New Roman"/>
          <w:color w:val="000000" w:themeColor="text1"/>
        </w:rPr>
        <w:t xml:space="preserve"> v papirni obliki s priporočeno pošto ali katerokoli obliko hitre pošte ali v elektronski obliki po SWIFT sistemu na naslov </w:t>
      </w:r>
      <w:r w:rsidRPr="00341D13">
        <w:rPr>
          <w:rFonts w:eastAsia="Times New Roman"/>
          <w:color w:val="000000" w:themeColor="text1"/>
        </w:rPr>
        <w:fldChar w:fldCharType="begin">
          <w:ffData>
            <w:name w:val="Besedilo2"/>
            <w:enabled/>
            <w:calcOnExit w:val="0"/>
            <w:textInput/>
          </w:ffData>
        </w:fldChar>
      </w:r>
      <w:r w:rsidRPr="00341D13">
        <w:rPr>
          <w:rFonts w:eastAsia="Times New Roman"/>
          <w:color w:val="000000" w:themeColor="text1"/>
        </w:rPr>
        <w:instrText xml:space="preserve"> FORMTEXT </w:instrText>
      </w:r>
      <w:r w:rsidRPr="00341D13">
        <w:rPr>
          <w:rFonts w:eastAsia="Times New Roman"/>
          <w:color w:val="000000" w:themeColor="text1"/>
        </w:rPr>
      </w:r>
      <w:r w:rsidRPr="00341D13">
        <w:rPr>
          <w:rFonts w:eastAsia="Times New Roman"/>
          <w:color w:val="000000" w:themeColor="text1"/>
        </w:rPr>
        <w:fldChar w:fldCharType="separate"/>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fldChar w:fldCharType="end"/>
      </w:r>
      <w:r w:rsidRPr="00341D13">
        <w:rPr>
          <w:rFonts w:eastAsia="Times New Roman"/>
          <w:color w:val="000000" w:themeColor="text1"/>
        </w:rPr>
        <w:t xml:space="preserve"> </w:t>
      </w:r>
      <w:r w:rsidRPr="00341D13">
        <w:rPr>
          <w:rFonts w:eastAsia="Times New Roman"/>
          <w:i/>
          <w:color w:val="000000" w:themeColor="text1"/>
        </w:rPr>
        <w:t>(navede se SWIFT naslova garanta)</w:t>
      </w:r>
    </w:p>
    <w:p w14:paraId="296F1F07" w14:textId="77777777" w:rsidR="00633FC9" w:rsidRPr="00341D13" w:rsidRDefault="00633FC9" w:rsidP="00633FC9">
      <w:pPr>
        <w:spacing w:after="0" w:line="240" w:lineRule="auto"/>
        <w:jc w:val="both"/>
        <w:rPr>
          <w:rFonts w:eastAsia="Times New Roman"/>
          <w:color w:val="000000" w:themeColor="text1"/>
        </w:rPr>
      </w:pPr>
    </w:p>
    <w:p w14:paraId="270628A2"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color w:val="000000" w:themeColor="text1"/>
        </w:rPr>
        <w:t>KRAJ PREDLOŽITVE:</w:t>
      </w:r>
      <w:r w:rsidRPr="00341D13">
        <w:rPr>
          <w:rFonts w:eastAsia="Times New Roman"/>
          <w:color w:val="000000" w:themeColor="text1"/>
        </w:rPr>
        <w:t xml:space="preserve"> </w:t>
      </w:r>
      <w:r w:rsidRPr="00341D13">
        <w:rPr>
          <w:rFonts w:eastAsia="Times New Roman"/>
          <w:color w:val="000000" w:themeColor="text1"/>
        </w:rPr>
        <w:fldChar w:fldCharType="begin">
          <w:ffData>
            <w:name w:val="Besedilo2"/>
            <w:enabled/>
            <w:calcOnExit w:val="0"/>
            <w:textInput/>
          </w:ffData>
        </w:fldChar>
      </w:r>
      <w:r w:rsidRPr="00341D13">
        <w:rPr>
          <w:rFonts w:eastAsia="Times New Roman"/>
          <w:color w:val="000000" w:themeColor="text1"/>
        </w:rPr>
        <w:instrText xml:space="preserve"> FORMTEXT </w:instrText>
      </w:r>
      <w:r w:rsidRPr="00341D13">
        <w:rPr>
          <w:rFonts w:eastAsia="Times New Roman"/>
          <w:color w:val="000000" w:themeColor="text1"/>
        </w:rPr>
      </w:r>
      <w:r w:rsidRPr="00341D13">
        <w:rPr>
          <w:rFonts w:eastAsia="Times New Roman"/>
          <w:color w:val="000000" w:themeColor="text1"/>
        </w:rPr>
        <w:fldChar w:fldCharType="separate"/>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fldChar w:fldCharType="end"/>
      </w:r>
      <w:r w:rsidRPr="00341D13">
        <w:rPr>
          <w:rFonts w:eastAsia="Times New Roman"/>
          <w:color w:val="000000" w:themeColor="text1"/>
        </w:rPr>
        <w:t xml:space="preserve"> </w:t>
      </w:r>
      <w:r w:rsidRPr="00341D13">
        <w:rPr>
          <w:rFonts w:eastAsia="Times New Roman"/>
          <w:i/>
          <w:color w:val="000000" w:themeColor="text1"/>
        </w:rPr>
        <w:t xml:space="preserve">(Garant vpiše naslov podružnice, kjer se opravi predložitev papirnih listin, ali elektronski naslov za predložitev v elektronski obliki, kot na primer garantov SWIFT naslov.) </w:t>
      </w:r>
      <w:r w:rsidRPr="00341D13">
        <w:rPr>
          <w:rFonts w:cs="Arial"/>
        </w:rPr>
        <w:t>Ne glede na navedeno, se predložitev papirnih listin lahko opravi v katerikoli podružnici garanta na območju Republike Slovenije.</w:t>
      </w:r>
    </w:p>
    <w:p w14:paraId="3251A791" w14:textId="77777777" w:rsidR="00633FC9" w:rsidRPr="00341D13" w:rsidRDefault="00633FC9" w:rsidP="00633FC9">
      <w:pPr>
        <w:spacing w:after="0" w:line="240" w:lineRule="auto"/>
        <w:jc w:val="both"/>
        <w:rPr>
          <w:rFonts w:eastAsia="Times New Roman"/>
          <w:color w:val="000000" w:themeColor="text1"/>
        </w:rPr>
      </w:pPr>
    </w:p>
    <w:p w14:paraId="019641EB"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color w:val="000000" w:themeColor="text1"/>
        </w:rPr>
        <w:t xml:space="preserve">DATUM IZTEKA VELJAVNOSTI: </w:t>
      </w:r>
      <w:r w:rsidRPr="00341D13">
        <w:rPr>
          <w:rFonts w:ascii="Calibri" w:hAnsi="Calibri" w:cs="Arial"/>
        </w:rPr>
        <w:fldChar w:fldCharType="begin">
          <w:ffData>
            <w:name w:val="Besedilo2"/>
            <w:enabled/>
            <w:calcOnExit w:val="0"/>
            <w:textInput>
              <w:default w:val="DD. MM. LLLL"/>
            </w:textInput>
          </w:ffData>
        </w:fldChar>
      </w:r>
      <w:r w:rsidRPr="00341D13">
        <w:rPr>
          <w:rFonts w:ascii="Calibri" w:hAnsi="Calibri" w:cs="Arial"/>
        </w:rPr>
        <w:instrText xml:space="preserve"> FORMTEXT </w:instrText>
      </w:r>
      <w:r w:rsidRPr="00341D13">
        <w:rPr>
          <w:rFonts w:ascii="Calibri" w:hAnsi="Calibri" w:cs="Arial"/>
        </w:rPr>
      </w:r>
      <w:r w:rsidRPr="00341D13">
        <w:rPr>
          <w:rFonts w:ascii="Calibri" w:hAnsi="Calibri" w:cs="Arial"/>
        </w:rPr>
        <w:fldChar w:fldCharType="separate"/>
      </w:r>
      <w:r w:rsidRPr="00341D13">
        <w:rPr>
          <w:rFonts w:ascii="Calibri" w:hAnsi="Calibri" w:cs="Arial"/>
          <w:noProof/>
        </w:rPr>
        <w:t>DD. MM. LLLL</w:t>
      </w:r>
      <w:r w:rsidRPr="00341D13">
        <w:rPr>
          <w:rFonts w:ascii="Calibri" w:hAnsi="Calibri" w:cs="Arial"/>
        </w:rPr>
        <w:fldChar w:fldCharType="end"/>
      </w:r>
      <w:r w:rsidRPr="00341D13">
        <w:rPr>
          <w:rFonts w:eastAsia="Times New Roman"/>
          <w:color w:val="000000" w:themeColor="text1"/>
        </w:rPr>
        <w:t xml:space="preserve"> </w:t>
      </w:r>
      <w:r w:rsidRPr="00341D13">
        <w:rPr>
          <w:rFonts w:eastAsia="Times New Roman"/>
          <w:i/>
          <w:color w:val="000000" w:themeColor="text1"/>
        </w:rPr>
        <w:t>(vpiše se datum zapadlosti garancije)</w:t>
      </w:r>
    </w:p>
    <w:p w14:paraId="7C6B787C" w14:textId="77777777" w:rsidR="00633FC9" w:rsidRPr="00341D13" w:rsidRDefault="00633FC9" w:rsidP="00633FC9">
      <w:pPr>
        <w:spacing w:after="0" w:line="240" w:lineRule="auto"/>
        <w:jc w:val="both"/>
        <w:rPr>
          <w:rFonts w:eastAsia="Times New Roman"/>
          <w:color w:val="000000" w:themeColor="text1"/>
        </w:rPr>
      </w:pPr>
    </w:p>
    <w:p w14:paraId="41FA1C04"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b/>
          <w:color w:val="000000" w:themeColor="text1"/>
        </w:rPr>
        <w:t>STRANKA, KI JE DOLŽNA PLAČATI STROŠKE:</w:t>
      </w:r>
      <w:r w:rsidRPr="00341D13">
        <w:rPr>
          <w:rFonts w:eastAsia="Times New Roman"/>
          <w:color w:val="000000" w:themeColor="text1"/>
        </w:rPr>
        <w:t xml:space="preserve"> </w:t>
      </w:r>
      <w:r w:rsidRPr="00341D13">
        <w:rPr>
          <w:rFonts w:eastAsia="Times New Roman"/>
          <w:color w:val="000000" w:themeColor="text1"/>
        </w:rPr>
        <w:fldChar w:fldCharType="begin">
          <w:ffData>
            <w:name w:val="Besedilo2"/>
            <w:enabled/>
            <w:calcOnExit w:val="0"/>
            <w:textInput/>
          </w:ffData>
        </w:fldChar>
      </w:r>
      <w:r w:rsidRPr="00341D13">
        <w:rPr>
          <w:rFonts w:eastAsia="Times New Roman"/>
          <w:color w:val="000000" w:themeColor="text1"/>
        </w:rPr>
        <w:instrText xml:space="preserve"> FORMTEXT </w:instrText>
      </w:r>
      <w:r w:rsidRPr="00341D13">
        <w:rPr>
          <w:rFonts w:eastAsia="Times New Roman"/>
          <w:color w:val="000000" w:themeColor="text1"/>
        </w:rPr>
      </w:r>
      <w:r w:rsidRPr="00341D13">
        <w:rPr>
          <w:rFonts w:eastAsia="Times New Roman"/>
          <w:color w:val="000000" w:themeColor="text1"/>
        </w:rPr>
        <w:fldChar w:fldCharType="separate"/>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t> </w:t>
      </w:r>
      <w:r w:rsidRPr="00341D13">
        <w:rPr>
          <w:rFonts w:eastAsia="Times New Roman"/>
          <w:color w:val="000000" w:themeColor="text1"/>
        </w:rPr>
        <w:fldChar w:fldCharType="end"/>
      </w:r>
      <w:r w:rsidRPr="00341D13">
        <w:rPr>
          <w:rFonts w:eastAsia="Times New Roman"/>
          <w:color w:val="000000" w:themeColor="text1"/>
        </w:rPr>
        <w:t xml:space="preserve"> </w:t>
      </w:r>
      <w:r w:rsidRPr="00341D13">
        <w:rPr>
          <w:rFonts w:eastAsia="Times New Roman"/>
          <w:i/>
          <w:color w:val="000000" w:themeColor="text1"/>
        </w:rPr>
        <w:t>(vpiše se ime naročnika garancije, tj. v postopku javnega naročanja izbranega ponudnika)</w:t>
      </w:r>
    </w:p>
    <w:p w14:paraId="3311AB48" w14:textId="77777777" w:rsidR="00633FC9" w:rsidRPr="00341D13" w:rsidRDefault="00633FC9" w:rsidP="00633FC9">
      <w:pPr>
        <w:spacing w:after="0" w:line="240" w:lineRule="auto"/>
        <w:jc w:val="both"/>
        <w:rPr>
          <w:rFonts w:eastAsia="Times New Roman"/>
          <w:b/>
          <w:color w:val="000000" w:themeColor="text1"/>
        </w:rPr>
      </w:pPr>
    </w:p>
    <w:p w14:paraId="47E4BD3A"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color w:val="000000" w:themeColor="text1"/>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D3C2C45" w14:textId="77777777" w:rsidR="00633FC9" w:rsidRPr="00341D13" w:rsidRDefault="00633FC9" w:rsidP="00633FC9">
      <w:pPr>
        <w:spacing w:after="0" w:line="240" w:lineRule="auto"/>
        <w:jc w:val="both"/>
        <w:rPr>
          <w:rFonts w:eastAsia="Times New Roman"/>
          <w:color w:val="000000" w:themeColor="text1"/>
        </w:rPr>
      </w:pPr>
    </w:p>
    <w:p w14:paraId="787B1081" w14:textId="77777777" w:rsidR="00633FC9" w:rsidRPr="00341D13" w:rsidRDefault="00633FC9" w:rsidP="00633FC9">
      <w:pPr>
        <w:spacing w:after="0" w:line="240" w:lineRule="auto"/>
        <w:jc w:val="both"/>
        <w:rPr>
          <w:rFonts w:eastAsia="Times New Roman"/>
          <w:color w:val="000000" w:themeColor="text1"/>
        </w:rPr>
      </w:pPr>
    </w:p>
    <w:p w14:paraId="243522F8"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color w:val="000000" w:themeColor="text1"/>
        </w:rPr>
        <w:t>Katerokoli zahtevo za plačilo po tej garanciji moramo prejeti na datum veljavnosti garancije ali pred njim v zgoraj navedenem kraju predložitve.</w:t>
      </w:r>
    </w:p>
    <w:p w14:paraId="258B528C" w14:textId="77777777" w:rsidR="00633FC9" w:rsidRPr="00341D13" w:rsidRDefault="00633FC9" w:rsidP="00633FC9">
      <w:pPr>
        <w:spacing w:after="0" w:line="240" w:lineRule="auto"/>
        <w:jc w:val="both"/>
        <w:rPr>
          <w:rFonts w:eastAsia="Times New Roman"/>
          <w:color w:val="000000" w:themeColor="text1"/>
        </w:rPr>
      </w:pPr>
    </w:p>
    <w:p w14:paraId="6CEA7F27"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color w:val="000000" w:themeColor="text1"/>
        </w:rPr>
        <w:t>Morebitne spore v zvezi s to garancijo rešuje stvarno pristojno sodišče v Ljubljani po slovenskem pravu.</w:t>
      </w:r>
    </w:p>
    <w:p w14:paraId="7B1CE124" w14:textId="77777777" w:rsidR="00633FC9" w:rsidRPr="00341D13" w:rsidRDefault="00633FC9" w:rsidP="00633FC9">
      <w:pPr>
        <w:spacing w:after="0" w:line="240" w:lineRule="auto"/>
        <w:jc w:val="both"/>
        <w:rPr>
          <w:rFonts w:eastAsia="Times New Roman"/>
          <w:color w:val="000000" w:themeColor="text1"/>
        </w:rPr>
      </w:pPr>
    </w:p>
    <w:p w14:paraId="1DF62A86" w14:textId="77777777" w:rsidR="00633FC9" w:rsidRPr="00341D13" w:rsidRDefault="00633FC9" w:rsidP="00633FC9">
      <w:pPr>
        <w:spacing w:after="0" w:line="240" w:lineRule="auto"/>
        <w:jc w:val="both"/>
        <w:rPr>
          <w:rFonts w:eastAsia="Times New Roman"/>
          <w:color w:val="000000" w:themeColor="text1"/>
        </w:rPr>
      </w:pPr>
      <w:r w:rsidRPr="00341D13">
        <w:rPr>
          <w:rFonts w:eastAsia="Times New Roman"/>
          <w:color w:val="000000" w:themeColor="text1"/>
        </w:rPr>
        <w:t>Za to garancijo veljajo Enotna Pravila za Garancije na Poziv (EPGP) revizija iz leta 2010, izdana pri MTZ pod št. 758.</w:t>
      </w:r>
    </w:p>
    <w:p w14:paraId="07CA27AE" w14:textId="77777777" w:rsidR="00633FC9" w:rsidRPr="00341D13" w:rsidRDefault="00633FC9" w:rsidP="00633FC9">
      <w:pPr>
        <w:spacing w:after="0" w:line="240" w:lineRule="auto"/>
        <w:rPr>
          <w:rFonts w:eastAsia="Times New Roman"/>
          <w:color w:val="000000" w:themeColor="text1"/>
        </w:rPr>
      </w:pPr>
    </w:p>
    <w:p w14:paraId="7160FF3F" w14:textId="77777777" w:rsidR="00633FC9" w:rsidRPr="00341D13" w:rsidRDefault="00633FC9" w:rsidP="00633FC9">
      <w:pPr>
        <w:spacing w:after="0" w:line="240" w:lineRule="auto"/>
        <w:rPr>
          <w:rFonts w:eastAsia="Times New Roman"/>
          <w:color w:val="000000" w:themeColor="text1"/>
        </w:rPr>
      </w:pPr>
    </w:p>
    <w:p w14:paraId="312D0734" w14:textId="77777777" w:rsidR="00633FC9" w:rsidRPr="00341D13" w:rsidRDefault="00633FC9" w:rsidP="00633FC9">
      <w:pPr>
        <w:spacing w:after="0" w:line="240" w:lineRule="auto"/>
        <w:rPr>
          <w:rFonts w:eastAsia="Times New Roman"/>
          <w:color w:val="000000" w:themeColor="text1"/>
        </w:rPr>
      </w:pPr>
    </w:p>
    <w:p w14:paraId="277A1E59" w14:textId="77777777" w:rsidR="00633FC9" w:rsidRPr="00E52458" w:rsidRDefault="00633FC9" w:rsidP="00633FC9">
      <w:pPr>
        <w:spacing w:after="0" w:line="240" w:lineRule="auto"/>
        <w:rPr>
          <w:rFonts w:eastAsia="Times New Roman"/>
          <w:color w:val="000000" w:themeColor="text1"/>
        </w:rPr>
      </w:pP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t>garant</w:t>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r>
      <w:r w:rsidRPr="00341D13">
        <w:rPr>
          <w:rFonts w:eastAsia="Times New Roman"/>
          <w:color w:val="000000" w:themeColor="text1"/>
        </w:rPr>
        <w:tab/>
        <w:t>(žig in podpis)</w:t>
      </w:r>
    </w:p>
    <w:p w14:paraId="7CCFDCCE" w14:textId="68288517" w:rsidR="00633FC9" w:rsidRDefault="00633FC9">
      <w:pPr>
        <w:spacing w:after="0" w:line="240" w:lineRule="auto"/>
        <w:rPr>
          <w:rFonts w:eastAsia="Times New Roman"/>
          <w:color w:val="000000" w:themeColor="text1"/>
        </w:rPr>
      </w:pPr>
      <w:r>
        <w:rPr>
          <w:rFonts w:eastAsia="Times New Roman"/>
          <w:color w:val="000000" w:themeColor="text1"/>
        </w:rPr>
        <w:br w:type="page"/>
      </w:r>
    </w:p>
    <w:p w14:paraId="6B64753B" w14:textId="682FB61A" w:rsidR="00633FC9" w:rsidRPr="009248E7" w:rsidRDefault="00633FC9" w:rsidP="00633FC9">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49" w:name="_Toc214634311"/>
      <w:bookmarkStart w:id="50" w:name="_Toc226953466"/>
      <w:r w:rsidRPr="009248E7">
        <w:rPr>
          <w:b/>
          <w:bCs/>
          <w:i/>
          <w:iCs/>
        </w:rPr>
        <w:lastRenderedPageBreak/>
        <w:t xml:space="preserve">Priloga </w:t>
      </w:r>
      <w:bookmarkEnd w:id="49"/>
      <w:r w:rsidR="008134E5">
        <w:rPr>
          <w:b/>
          <w:bCs/>
          <w:i/>
          <w:iCs/>
        </w:rPr>
        <w:t>7</w:t>
      </w:r>
      <w:bookmarkEnd w:id="50"/>
    </w:p>
    <w:p w14:paraId="07F24F80" w14:textId="77777777" w:rsidR="00633FC9" w:rsidRPr="00CC6B1E" w:rsidRDefault="00633FC9" w:rsidP="00633FC9">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51" w:name="_Toc214634312"/>
      <w:bookmarkStart w:id="52" w:name="_Toc226953467"/>
      <w:r w:rsidRPr="00CC6B1E">
        <w:rPr>
          <w:b/>
          <w:bCs/>
          <w:i/>
          <w:iCs/>
          <w:caps/>
          <w:spacing w:val="20"/>
          <w:lang w:eastAsia="zh-CN"/>
        </w:rPr>
        <w:t>VZOREC FINANČNEGA ZAVAROVANJA</w:t>
      </w:r>
      <w:bookmarkEnd w:id="51"/>
      <w:bookmarkEnd w:id="52"/>
      <w:r w:rsidRPr="00CC6B1E">
        <w:rPr>
          <w:b/>
          <w:bCs/>
          <w:i/>
          <w:iCs/>
          <w:caps/>
          <w:spacing w:val="20"/>
          <w:lang w:eastAsia="zh-CN"/>
        </w:rPr>
        <w:t xml:space="preserve"> </w:t>
      </w:r>
    </w:p>
    <w:p w14:paraId="75E086BD" w14:textId="77777777" w:rsidR="00633FC9" w:rsidRPr="00CC6B1E" w:rsidRDefault="00633FC9" w:rsidP="00633FC9">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53" w:name="_Toc214634313"/>
      <w:bookmarkStart w:id="54" w:name="_Toc226953468"/>
      <w:r w:rsidRPr="00CC6B1E">
        <w:rPr>
          <w:b/>
          <w:bCs/>
          <w:i/>
          <w:iCs/>
          <w:caps/>
          <w:spacing w:val="20"/>
          <w:lang w:eastAsia="zh-CN"/>
        </w:rPr>
        <w:t xml:space="preserve">ZA </w:t>
      </w:r>
      <w:r w:rsidRPr="00340EDB">
        <w:rPr>
          <w:b/>
          <w:bCs/>
          <w:i/>
          <w:iCs/>
          <w:caps/>
          <w:spacing w:val="20"/>
          <w:lang w:eastAsia="zh-CN"/>
        </w:rPr>
        <w:t>ODPRAVO NAPAK V GARANCIJSKI DOBI</w:t>
      </w:r>
      <w:bookmarkEnd w:id="53"/>
      <w:bookmarkEnd w:id="54"/>
    </w:p>
    <w:p w14:paraId="419DE510" w14:textId="77777777" w:rsidR="00633FC9" w:rsidRPr="001F0B33" w:rsidRDefault="00633FC9" w:rsidP="00633FC9">
      <w:pPr>
        <w:spacing w:after="0" w:line="240" w:lineRule="auto"/>
      </w:pPr>
    </w:p>
    <w:p w14:paraId="61697FEF" w14:textId="77777777" w:rsidR="00633FC9" w:rsidRPr="00341D13" w:rsidRDefault="00633FC9" w:rsidP="00633FC9">
      <w:pPr>
        <w:keepNext/>
        <w:spacing w:after="0" w:line="240" w:lineRule="auto"/>
        <w:jc w:val="both"/>
        <w:rPr>
          <w:rFonts w:cs="Arial"/>
          <w:i/>
        </w:rPr>
      </w:pPr>
      <w:r w:rsidRPr="00341D13">
        <w:rPr>
          <w:rFonts w:cs="Arial"/>
          <w:i/>
        </w:rPr>
        <w:t>Glava s podatki o garantu (banki) ali SWIFT ključ</w:t>
      </w:r>
    </w:p>
    <w:p w14:paraId="275DEDF6" w14:textId="77777777" w:rsidR="00633FC9" w:rsidRPr="00341D13" w:rsidRDefault="00633FC9" w:rsidP="00633FC9">
      <w:pPr>
        <w:keepNext/>
        <w:spacing w:after="0" w:line="240" w:lineRule="auto"/>
        <w:jc w:val="both"/>
        <w:rPr>
          <w:rFonts w:cs="Arial"/>
        </w:rPr>
      </w:pPr>
    </w:p>
    <w:p w14:paraId="597EACB0" w14:textId="77777777" w:rsidR="00633FC9" w:rsidRPr="00341D13" w:rsidRDefault="00633FC9" w:rsidP="00633FC9">
      <w:pPr>
        <w:keepNext/>
        <w:spacing w:after="0" w:line="240" w:lineRule="auto"/>
        <w:jc w:val="both"/>
        <w:rPr>
          <w:rFonts w:cs="Arial"/>
          <w:b/>
        </w:rPr>
      </w:pPr>
      <w:r w:rsidRPr="00341D13">
        <w:rPr>
          <w:rFonts w:cs="Arial"/>
          <w:b/>
        </w:rPr>
        <w:t>Za: D.S.U., družba za svetovanje in upravljanje, d.o.o., Dunajska cesta 160, Ljubljana</w:t>
      </w:r>
    </w:p>
    <w:p w14:paraId="6BB3D039" w14:textId="77777777" w:rsidR="00633FC9" w:rsidRPr="00341D13" w:rsidRDefault="00633FC9" w:rsidP="00633FC9">
      <w:pPr>
        <w:keepNext/>
        <w:spacing w:after="0" w:line="240" w:lineRule="auto"/>
        <w:jc w:val="both"/>
        <w:rPr>
          <w:rFonts w:cs="Arial"/>
          <w:i/>
        </w:rPr>
      </w:pPr>
      <w:r w:rsidRPr="00341D13">
        <w:rPr>
          <w:rFonts w:cs="Arial"/>
        </w:rPr>
        <w:t xml:space="preserve">Datum: </w:t>
      </w:r>
      <w:r w:rsidRPr="00341D13">
        <w:rPr>
          <w:rFonts w:cs="Arial"/>
        </w:rPr>
        <w:fldChar w:fldCharType="begin">
          <w:ffData>
            <w:name w:val="Besedilo2"/>
            <w:enabled/>
            <w:calcOnExit w:val="0"/>
            <w:textInput>
              <w:default w:val="DD. MM. LLLL"/>
            </w:textInput>
          </w:ffData>
        </w:fldChar>
      </w:r>
      <w:bookmarkStart w:id="55" w:name="Besedilo2"/>
      <w:r w:rsidRPr="00341D13">
        <w:rPr>
          <w:rFonts w:cs="Arial"/>
        </w:rPr>
        <w:instrText xml:space="preserve"> FORMTEXT </w:instrText>
      </w:r>
      <w:r w:rsidRPr="00341D13">
        <w:rPr>
          <w:rFonts w:cs="Arial"/>
        </w:rPr>
      </w:r>
      <w:r w:rsidRPr="00341D13">
        <w:rPr>
          <w:rFonts w:cs="Arial"/>
        </w:rPr>
        <w:fldChar w:fldCharType="separate"/>
      </w:r>
      <w:r w:rsidRPr="00341D13">
        <w:rPr>
          <w:rFonts w:cs="Arial"/>
          <w:noProof/>
        </w:rPr>
        <w:t>DD. MM. LLLL</w:t>
      </w:r>
      <w:r w:rsidRPr="00341D13">
        <w:rPr>
          <w:rFonts w:cs="Arial"/>
        </w:rPr>
        <w:fldChar w:fldCharType="end"/>
      </w:r>
      <w:bookmarkEnd w:id="55"/>
      <w:r w:rsidRPr="00341D13">
        <w:rPr>
          <w:rFonts w:cs="Arial"/>
        </w:rPr>
        <w:t xml:space="preserve"> </w:t>
      </w:r>
      <w:r w:rsidRPr="00341D13">
        <w:rPr>
          <w:rFonts w:cs="Arial"/>
          <w:i/>
        </w:rPr>
        <w:t>(vpiše se datum izdaje)</w:t>
      </w:r>
    </w:p>
    <w:p w14:paraId="6C48174F" w14:textId="77777777" w:rsidR="00633FC9" w:rsidRPr="00341D13" w:rsidRDefault="00633FC9" w:rsidP="00633FC9">
      <w:pPr>
        <w:keepNext/>
        <w:spacing w:after="0" w:line="240" w:lineRule="auto"/>
        <w:jc w:val="both"/>
        <w:rPr>
          <w:rFonts w:cs="Arial"/>
        </w:rPr>
      </w:pPr>
    </w:p>
    <w:p w14:paraId="24B3349A" w14:textId="77777777" w:rsidR="00633FC9" w:rsidRPr="00341D13"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341D13">
        <w:rPr>
          <w:rFonts w:cs="Arial"/>
          <w:b/>
        </w:rPr>
        <w:t>VRSTA GARANCIJE:</w:t>
      </w:r>
      <w:r w:rsidRPr="00341D13">
        <w:rPr>
          <w:rFonts w:cs="Arial"/>
          <w:b/>
          <w:bCs/>
        </w:rPr>
        <w:t xml:space="preserve"> garancija za odpravo napak v garancijski dobi</w:t>
      </w:r>
    </w:p>
    <w:p w14:paraId="09F5B803" w14:textId="77777777" w:rsidR="00633FC9" w:rsidRPr="00341D13" w:rsidRDefault="00633FC9" w:rsidP="00633FC9">
      <w:pPr>
        <w:keepNext/>
        <w:spacing w:after="0" w:line="240" w:lineRule="auto"/>
        <w:jc w:val="both"/>
        <w:rPr>
          <w:rFonts w:cs="Arial"/>
          <w:b/>
        </w:rPr>
      </w:pPr>
    </w:p>
    <w:p w14:paraId="32A10A2E" w14:textId="77777777" w:rsidR="00633FC9" w:rsidRPr="00341D13" w:rsidRDefault="00633FC9" w:rsidP="00633FC9">
      <w:pPr>
        <w:keepNext/>
        <w:spacing w:after="0" w:line="240" w:lineRule="auto"/>
        <w:jc w:val="both"/>
        <w:rPr>
          <w:rFonts w:cs="Arial"/>
        </w:rPr>
      </w:pPr>
      <w:r w:rsidRPr="00341D13">
        <w:rPr>
          <w:rFonts w:cs="Arial"/>
          <w:b/>
        </w:rPr>
        <w:t xml:space="preserve">ŠTEVILKA GARANCIJE: </w:t>
      </w:r>
      <w:r w:rsidRPr="00341D13">
        <w:rPr>
          <w:rFonts w:cs="Arial"/>
        </w:rPr>
        <w:fldChar w:fldCharType="begin">
          <w:ffData>
            <w:name w:val="Besedilo2"/>
            <w:enabled/>
            <w:calcOnExit w:val="0"/>
            <w:textInput/>
          </w:ffData>
        </w:fldChar>
      </w:r>
      <w:r w:rsidRPr="00341D13">
        <w:rPr>
          <w:rFonts w:cs="Arial"/>
        </w:rPr>
        <w:instrText xml:space="preserve"> FORMTEXT </w:instrText>
      </w:r>
      <w:r w:rsidRPr="00341D13">
        <w:rPr>
          <w:rFonts w:cs="Arial"/>
        </w:rPr>
      </w:r>
      <w:r w:rsidRPr="00341D13">
        <w:rPr>
          <w:rFonts w:cs="Arial"/>
        </w:rPr>
        <w:fldChar w:fldCharType="separate"/>
      </w:r>
      <w:r w:rsidRPr="00341D13">
        <w:rPr>
          <w:rFonts w:cs="Arial"/>
        </w:rPr>
        <w:t> </w:t>
      </w:r>
      <w:r w:rsidRPr="00341D13">
        <w:rPr>
          <w:rFonts w:cs="Arial"/>
        </w:rPr>
        <w:t> </w:t>
      </w:r>
      <w:r w:rsidRPr="00341D13">
        <w:rPr>
          <w:rFonts w:cs="Arial"/>
        </w:rPr>
        <w:t> </w:t>
      </w:r>
      <w:r w:rsidRPr="00341D13">
        <w:rPr>
          <w:rFonts w:cs="Arial"/>
        </w:rPr>
        <w:t> </w:t>
      </w:r>
      <w:r w:rsidRPr="00341D13">
        <w:rPr>
          <w:rFonts w:cs="Arial"/>
        </w:rPr>
        <w:t> </w:t>
      </w:r>
      <w:r w:rsidRPr="00341D13">
        <w:rPr>
          <w:rFonts w:cs="Arial"/>
        </w:rPr>
        <w:fldChar w:fldCharType="end"/>
      </w:r>
      <w:r w:rsidRPr="00341D13">
        <w:rPr>
          <w:rFonts w:cs="Arial"/>
        </w:rPr>
        <w:t xml:space="preserve"> </w:t>
      </w:r>
      <w:r w:rsidRPr="00341D13">
        <w:rPr>
          <w:rFonts w:cs="Arial"/>
          <w:i/>
        </w:rPr>
        <w:t>(vpiše se številka zavarovanja)</w:t>
      </w:r>
    </w:p>
    <w:p w14:paraId="67105E4D" w14:textId="77777777" w:rsidR="00633FC9" w:rsidRPr="00341D13" w:rsidRDefault="00633FC9" w:rsidP="00633FC9">
      <w:pPr>
        <w:keepNext/>
        <w:spacing w:after="0" w:line="240" w:lineRule="auto"/>
        <w:jc w:val="both"/>
        <w:rPr>
          <w:rFonts w:cs="Arial"/>
          <w:b/>
        </w:rPr>
      </w:pPr>
    </w:p>
    <w:p w14:paraId="79FE96C5" w14:textId="77777777" w:rsidR="00633FC9" w:rsidRPr="00341D13" w:rsidRDefault="00633FC9" w:rsidP="00633FC9">
      <w:pPr>
        <w:keepNext/>
        <w:spacing w:after="0" w:line="240" w:lineRule="auto"/>
        <w:jc w:val="both"/>
        <w:rPr>
          <w:rFonts w:cs="Arial"/>
        </w:rPr>
      </w:pPr>
      <w:r w:rsidRPr="00341D13">
        <w:rPr>
          <w:rFonts w:cs="Arial"/>
          <w:b/>
        </w:rPr>
        <w:t>GARANT:</w:t>
      </w:r>
      <w:r w:rsidRPr="00341D13">
        <w:rPr>
          <w:rFonts w:cs="Arial"/>
        </w:rPr>
        <w:t xml:space="preserve"> </w:t>
      </w:r>
      <w:r w:rsidRPr="00341D13">
        <w:rPr>
          <w:rFonts w:cs="Arial"/>
        </w:rPr>
        <w:fldChar w:fldCharType="begin">
          <w:ffData>
            <w:name w:val=""/>
            <w:enabled/>
            <w:calcOnExit w:val="0"/>
            <w:textInput/>
          </w:ffData>
        </w:fldChar>
      </w:r>
      <w:r w:rsidRPr="00341D13">
        <w:rPr>
          <w:rFonts w:cs="Arial"/>
        </w:rPr>
        <w:instrText xml:space="preserve"> FORMTEXT </w:instrText>
      </w:r>
      <w:r w:rsidRPr="00341D13">
        <w:rPr>
          <w:rFonts w:cs="Arial"/>
        </w:rPr>
      </w:r>
      <w:r w:rsidRPr="00341D13">
        <w:rPr>
          <w:rFonts w:cs="Arial"/>
        </w:rPr>
        <w:fldChar w:fldCharType="separate"/>
      </w:r>
      <w:r w:rsidRPr="00341D13">
        <w:rPr>
          <w:rFonts w:cs="Arial"/>
        </w:rPr>
        <w:t> </w:t>
      </w:r>
      <w:r w:rsidRPr="00341D13">
        <w:rPr>
          <w:rFonts w:cs="Arial"/>
        </w:rPr>
        <w:t> </w:t>
      </w:r>
      <w:r w:rsidRPr="00341D13">
        <w:rPr>
          <w:rFonts w:cs="Arial"/>
        </w:rPr>
        <w:t> </w:t>
      </w:r>
      <w:r w:rsidRPr="00341D13">
        <w:rPr>
          <w:rFonts w:cs="Arial"/>
        </w:rPr>
        <w:t> </w:t>
      </w:r>
      <w:r w:rsidRPr="00341D13">
        <w:rPr>
          <w:rFonts w:cs="Arial"/>
        </w:rPr>
        <w:t> </w:t>
      </w:r>
      <w:r w:rsidRPr="00341D13">
        <w:rPr>
          <w:rFonts w:cs="Arial"/>
        </w:rPr>
        <w:fldChar w:fldCharType="end"/>
      </w:r>
      <w:r w:rsidRPr="00341D13">
        <w:rPr>
          <w:rFonts w:cs="Arial"/>
        </w:rPr>
        <w:t xml:space="preserve"> </w:t>
      </w:r>
      <w:r w:rsidRPr="00341D13">
        <w:rPr>
          <w:rFonts w:cs="Arial"/>
          <w:i/>
        </w:rPr>
        <w:t>(vpiše se ime in naslov banke v kraju izdaje)</w:t>
      </w:r>
    </w:p>
    <w:p w14:paraId="36EB0BDD" w14:textId="77777777" w:rsidR="00633FC9" w:rsidRPr="00341D13" w:rsidRDefault="00633FC9" w:rsidP="00633FC9">
      <w:pPr>
        <w:keepNext/>
        <w:spacing w:after="0" w:line="240" w:lineRule="auto"/>
        <w:jc w:val="both"/>
        <w:rPr>
          <w:rFonts w:cs="Arial"/>
          <w:b/>
        </w:rPr>
      </w:pPr>
    </w:p>
    <w:p w14:paraId="7232E058" w14:textId="77777777" w:rsidR="00633FC9" w:rsidRPr="00341D13" w:rsidRDefault="00633FC9" w:rsidP="00633FC9">
      <w:pPr>
        <w:keepNext/>
        <w:spacing w:after="0" w:line="240" w:lineRule="auto"/>
        <w:jc w:val="both"/>
        <w:rPr>
          <w:rFonts w:cs="Arial"/>
          <w:i/>
        </w:rPr>
      </w:pPr>
      <w:r w:rsidRPr="00341D13">
        <w:rPr>
          <w:rFonts w:cs="Arial"/>
          <w:b/>
        </w:rPr>
        <w:t xml:space="preserve">NAROČNIK </w:t>
      </w:r>
      <w:r w:rsidRPr="00341D13">
        <w:rPr>
          <w:rFonts w:eastAsia="Times New Roman"/>
          <w:b/>
          <w:color w:val="000000" w:themeColor="text1"/>
        </w:rPr>
        <w:t>GARANCIJE</w:t>
      </w:r>
      <w:r w:rsidRPr="00341D13">
        <w:rPr>
          <w:rFonts w:cs="Arial"/>
          <w:b/>
        </w:rPr>
        <w:t xml:space="preserve">: </w:t>
      </w:r>
      <w:r w:rsidRPr="00341D13">
        <w:rPr>
          <w:rFonts w:cs="Arial"/>
        </w:rPr>
        <w:fldChar w:fldCharType="begin">
          <w:ffData>
            <w:name w:val=""/>
            <w:enabled/>
            <w:calcOnExit w:val="0"/>
            <w:textInput/>
          </w:ffData>
        </w:fldChar>
      </w:r>
      <w:r w:rsidRPr="00341D13">
        <w:rPr>
          <w:rFonts w:cs="Arial"/>
        </w:rPr>
        <w:instrText xml:space="preserve"> FORMTEXT </w:instrText>
      </w:r>
      <w:r w:rsidRPr="00341D13">
        <w:rPr>
          <w:rFonts w:cs="Arial"/>
        </w:rPr>
      </w:r>
      <w:r w:rsidRPr="00341D13">
        <w:rPr>
          <w:rFonts w:cs="Arial"/>
        </w:rPr>
        <w:fldChar w:fldCharType="separate"/>
      </w:r>
      <w:r w:rsidRPr="00341D13">
        <w:rPr>
          <w:rFonts w:cs="Arial"/>
        </w:rPr>
        <w:t> </w:t>
      </w:r>
      <w:r w:rsidRPr="00341D13">
        <w:rPr>
          <w:rFonts w:cs="Arial"/>
        </w:rPr>
        <w:t> </w:t>
      </w:r>
      <w:r w:rsidRPr="00341D13">
        <w:rPr>
          <w:rFonts w:cs="Arial"/>
        </w:rPr>
        <w:t> </w:t>
      </w:r>
      <w:r w:rsidRPr="00341D13">
        <w:rPr>
          <w:rFonts w:cs="Arial"/>
        </w:rPr>
        <w:t> </w:t>
      </w:r>
      <w:r w:rsidRPr="00341D13">
        <w:rPr>
          <w:rFonts w:cs="Arial"/>
        </w:rPr>
        <w:t> </w:t>
      </w:r>
      <w:r w:rsidRPr="00341D13">
        <w:rPr>
          <w:rFonts w:cs="Arial"/>
        </w:rPr>
        <w:fldChar w:fldCharType="end"/>
      </w:r>
      <w:r w:rsidRPr="00341D13">
        <w:rPr>
          <w:rFonts w:cs="Arial"/>
        </w:rPr>
        <w:t xml:space="preserve"> </w:t>
      </w:r>
      <w:r w:rsidRPr="00341D13">
        <w:rPr>
          <w:rFonts w:cs="Arial"/>
          <w:i/>
        </w:rPr>
        <w:t>(vpiše se ime naročnika bančne garancije, tj. izvajalca javnega naročila)</w:t>
      </w:r>
    </w:p>
    <w:p w14:paraId="24D57F9D" w14:textId="77777777" w:rsidR="00633FC9" w:rsidRPr="00341D13" w:rsidRDefault="00633FC9" w:rsidP="00633FC9">
      <w:pPr>
        <w:keepNext/>
        <w:spacing w:after="0" w:line="240" w:lineRule="auto"/>
        <w:jc w:val="both"/>
        <w:rPr>
          <w:rFonts w:cs="Arial"/>
          <w:b/>
        </w:rPr>
      </w:pPr>
    </w:p>
    <w:p w14:paraId="2D8D7663" w14:textId="77777777" w:rsidR="00633FC9" w:rsidRPr="00341D13" w:rsidRDefault="00633FC9" w:rsidP="00633FC9">
      <w:pPr>
        <w:keepNext/>
        <w:spacing w:after="0" w:line="240" w:lineRule="auto"/>
        <w:jc w:val="both"/>
        <w:rPr>
          <w:rFonts w:cs="Arial"/>
        </w:rPr>
      </w:pPr>
      <w:r w:rsidRPr="00341D13">
        <w:rPr>
          <w:rFonts w:cs="Arial"/>
          <w:b/>
        </w:rPr>
        <w:t>UPRAVIČENEC:</w:t>
      </w:r>
      <w:r w:rsidRPr="00341D13">
        <w:rPr>
          <w:rFonts w:cs="Arial"/>
        </w:rPr>
        <w:t xml:space="preserve"> D.S.U., družba za svetovanje in upravljanje, d.o.o., Dunajska cesta 160, Ljubljana</w:t>
      </w:r>
    </w:p>
    <w:p w14:paraId="27039154" w14:textId="77777777" w:rsidR="00633FC9" w:rsidRPr="00341D13" w:rsidRDefault="00633FC9" w:rsidP="00633FC9">
      <w:pPr>
        <w:keepNext/>
        <w:spacing w:after="0" w:line="240" w:lineRule="auto"/>
        <w:jc w:val="both"/>
        <w:rPr>
          <w:rFonts w:cs="Arial"/>
        </w:rPr>
      </w:pPr>
    </w:p>
    <w:p w14:paraId="4EEB036E" w14:textId="5705736F" w:rsidR="00633FC9" w:rsidRPr="00341D13" w:rsidRDefault="00633FC9" w:rsidP="00633FC9">
      <w:pPr>
        <w:keepNext/>
        <w:spacing w:after="0" w:line="240" w:lineRule="auto"/>
        <w:jc w:val="both"/>
        <w:rPr>
          <w:rFonts w:cs="Arial"/>
        </w:rPr>
      </w:pPr>
      <w:r w:rsidRPr="00341D13">
        <w:rPr>
          <w:rFonts w:cs="Arial"/>
          <w:b/>
        </w:rPr>
        <w:t xml:space="preserve">OSNOVNI POSEL: </w:t>
      </w:r>
      <w:r w:rsidRPr="00341D13">
        <w:rPr>
          <w:rFonts w:cs="Arial"/>
        </w:rPr>
        <w:t>obveznost naročnika zavarovanja za odpravo napak v garancijskem roku, ki izhaja iz</w:t>
      </w:r>
      <w:r w:rsidRPr="00341D13">
        <w:rPr>
          <w:rFonts w:cs="Arial"/>
          <w:b/>
        </w:rPr>
        <w:t xml:space="preserve"> </w:t>
      </w:r>
      <w:r w:rsidRPr="00341D13">
        <w:rPr>
          <w:rFonts w:cs="Arial"/>
        </w:rPr>
        <w:t xml:space="preserve">pogodbe št. </w:t>
      </w:r>
      <w:r w:rsidRPr="00341D13">
        <w:rPr>
          <w:rFonts w:cs="Arial"/>
        </w:rPr>
        <w:fldChar w:fldCharType="begin">
          <w:ffData>
            <w:name w:val="Besedilo2"/>
            <w:enabled/>
            <w:calcOnExit w:val="0"/>
            <w:textInput/>
          </w:ffData>
        </w:fldChar>
      </w:r>
      <w:r w:rsidRPr="00341D13">
        <w:rPr>
          <w:rFonts w:cs="Arial"/>
        </w:rPr>
        <w:instrText xml:space="preserve"> FORMTEXT </w:instrText>
      </w:r>
      <w:r w:rsidRPr="00341D13">
        <w:rPr>
          <w:rFonts w:cs="Arial"/>
        </w:rPr>
      </w:r>
      <w:r w:rsidRPr="00341D13">
        <w:rPr>
          <w:rFonts w:cs="Arial"/>
        </w:rPr>
        <w:fldChar w:fldCharType="separate"/>
      </w:r>
      <w:r w:rsidRPr="00341D13">
        <w:rPr>
          <w:rFonts w:cs="Arial"/>
        </w:rPr>
        <w:t> </w:t>
      </w:r>
      <w:r w:rsidRPr="00341D13">
        <w:rPr>
          <w:rFonts w:cs="Arial"/>
        </w:rPr>
        <w:t> </w:t>
      </w:r>
      <w:r w:rsidRPr="00341D13">
        <w:rPr>
          <w:rFonts w:cs="Arial"/>
        </w:rPr>
        <w:t> </w:t>
      </w:r>
      <w:r w:rsidRPr="00341D13">
        <w:rPr>
          <w:rFonts w:cs="Arial"/>
        </w:rPr>
        <w:t> </w:t>
      </w:r>
      <w:r w:rsidRPr="00341D13">
        <w:rPr>
          <w:rFonts w:cs="Arial"/>
        </w:rPr>
        <w:t> </w:t>
      </w:r>
      <w:r w:rsidRPr="00341D13">
        <w:rPr>
          <w:rFonts w:cs="Arial"/>
        </w:rPr>
        <w:fldChar w:fldCharType="end"/>
      </w:r>
      <w:r w:rsidRPr="00341D13">
        <w:rPr>
          <w:rFonts w:cs="Arial"/>
        </w:rPr>
        <w:t xml:space="preserve"> z dne </w:t>
      </w:r>
      <w:r w:rsidRPr="00341D13">
        <w:rPr>
          <w:rFonts w:cs="Arial"/>
        </w:rPr>
        <w:fldChar w:fldCharType="begin">
          <w:ffData>
            <w:name w:val="Besedilo2"/>
            <w:enabled/>
            <w:calcOnExit w:val="0"/>
            <w:textInput/>
          </w:ffData>
        </w:fldChar>
      </w:r>
      <w:r w:rsidRPr="00341D13">
        <w:rPr>
          <w:rFonts w:cs="Arial"/>
        </w:rPr>
        <w:instrText xml:space="preserve"> FORMTEXT </w:instrText>
      </w:r>
      <w:r w:rsidRPr="00341D13">
        <w:rPr>
          <w:rFonts w:cs="Arial"/>
        </w:rPr>
      </w:r>
      <w:r w:rsidRPr="00341D13">
        <w:rPr>
          <w:rFonts w:cs="Arial"/>
        </w:rPr>
        <w:fldChar w:fldCharType="separate"/>
      </w:r>
      <w:r w:rsidRPr="00341D13">
        <w:rPr>
          <w:rFonts w:cs="Arial"/>
        </w:rPr>
        <w:t> </w:t>
      </w:r>
      <w:r w:rsidRPr="00341D13">
        <w:rPr>
          <w:rFonts w:cs="Arial"/>
        </w:rPr>
        <w:t> </w:t>
      </w:r>
      <w:r w:rsidRPr="00341D13">
        <w:rPr>
          <w:rFonts w:cs="Arial"/>
        </w:rPr>
        <w:t> </w:t>
      </w:r>
      <w:r w:rsidRPr="00341D13">
        <w:rPr>
          <w:rFonts w:cs="Arial"/>
        </w:rPr>
        <w:t> </w:t>
      </w:r>
      <w:r w:rsidRPr="00341D13">
        <w:rPr>
          <w:rFonts w:cs="Arial"/>
        </w:rPr>
        <w:t> </w:t>
      </w:r>
      <w:r w:rsidRPr="00341D13">
        <w:rPr>
          <w:rFonts w:cs="Arial"/>
        </w:rPr>
        <w:fldChar w:fldCharType="end"/>
      </w:r>
      <w:r w:rsidRPr="00341D13">
        <w:rPr>
          <w:rFonts w:cs="Arial"/>
          <w:i/>
        </w:rPr>
        <w:t xml:space="preserve"> (vpiše se številko in datum pogodbe o izvedbi javnega naročila), </w:t>
      </w:r>
      <w:r w:rsidRPr="00341D13">
        <w:rPr>
          <w:rFonts w:cs="Arial"/>
        </w:rPr>
        <w:t xml:space="preserve">sklenjene na podlagi naročila </w:t>
      </w:r>
      <w:r w:rsidR="00341D13" w:rsidRPr="00341D13">
        <w:rPr>
          <w:rFonts w:ascii="Calibri" w:hAnsi="Calibri" w:cs="Calibri"/>
          <w:iCs/>
        </w:rPr>
        <w:t xml:space="preserve">Gradnja dostopnih najemnih stanovanj v Šmartnem pod Šmarno goro, </w:t>
      </w:r>
      <w:r w:rsidR="00341D13" w:rsidRPr="00341D13">
        <w:rPr>
          <w:rFonts w:cs="Arial"/>
        </w:rPr>
        <w:t xml:space="preserve">št. naročila </w:t>
      </w:r>
      <w:r w:rsidR="00341D13" w:rsidRPr="00341D13">
        <w:rPr>
          <w:iCs/>
        </w:rPr>
        <w:t>403/26-0096</w:t>
      </w:r>
      <w:r w:rsidRPr="00341D13">
        <w:rPr>
          <w:rFonts w:cs="Arial"/>
        </w:rPr>
        <w:t>.</w:t>
      </w:r>
    </w:p>
    <w:p w14:paraId="28EF6A7B" w14:textId="77777777" w:rsidR="00633FC9" w:rsidRPr="00341D13" w:rsidRDefault="00633FC9" w:rsidP="00633FC9">
      <w:pPr>
        <w:keepNext/>
        <w:spacing w:after="0" w:line="240" w:lineRule="auto"/>
        <w:jc w:val="both"/>
        <w:rPr>
          <w:rFonts w:cs="Arial"/>
        </w:rPr>
      </w:pPr>
    </w:p>
    <w:p w14:paraId="03D4AA28" w14:textId="77777777" w:rsidR="00633FC9" w:rsidRPr="00341D13" w:rsidRDefault="00633FC9" w:rsidP="00633FC9">
      <w:pPr>
        <w:keepNext/>
        <w:spacing w:after="0" w:line="240" w:lineRule="auto"/>
        <w:jc w:val="both"/>
        <w:rPr>
          <w:rFonts w:cs="Arial"/>
        </w:rPr>
      </w:pPr>
      <w:r w:rsidRPr="00341D13">
        <w:rPr>
          <w:rFonts w:cs="Arial"/>
          <w:b/>
        </w:rPr>
        <w:t xml:space="preserve">ZNESEK IN VALUTA </w:t>
      </w:r>
      <w:r w:rsidRPr="00341D13">
        <w:rPr>
          <w:rFonts w:eastAsia="Times New Roman"/>
          <w:b/>
          <w:color w:val="000000" w:themeColor="text1"/>
        </w:rPr>
        <w:t>GARANCIJE</w:t>
      </w:r>
      <w:r w:rsidRPr="00341D13">
        <w:rPr>
          <w:rFonts w:cs="Arial"/>
          <w:b/>
        </w:rPr>
        <w:t xml:space="preserve">: </w:t>
      </w:r>
      <w:r w:rsidRPr="00341D13">
        <w:rPr>
          <w:rFonts w:cs="Arial"/>
        </w:rPr>
        <w:fldChar w:fldCharType="begin">
          <w:ffData>
            <w:name w:val="Besedilo2"/>
            <w:enabled/>
            <w:calcOnExit w:val="0"/>
            <w:textInput/>
          </w:ffData>
        </w:fldChar>
      </w:r>
      <w:r w:rsidRPr="00341D13">
        <w:rPr>
          <w:rFonts w:cs="Arial"/>
        </w:rPr>
        <w:instrText xml:space="preserve"> FORMTEXT </w:instrText>
      </w:r>
      <w:r w:rsidRPr="00341D13">
        <w:rPr>
          <w:rFonts w:cs="Arial"/>
        </w:rPr>
      </w:r>
      <w:r w:rsidRPr="00341D13">
        <w:rPr>
          <w:rFonts w:cs="Arial"/>
        </w:rPr>
        <w:fldChar w:fldCharType="separate"/>
      </w:r>
      <w:r w:rsidRPr="00341D13">
        <w:rPr>
          <w:rFonts w:cs="Arial"/>
        </w:rPr>
        <w:t> </w:t>
      </w:r>
      <w:r w:rsidRPr="00341D13">
        <w:rPr>
          <w:rFonts w:cs="Arial"/>
        </w:rPr>
        <w:t> </w:t>
      </w:r>
      <w:r w:rsidRPr="00341D13">
        <w:rPr>
          <w:rFonts w:cs="Arial"/>
        </w:rPr>
        <w:t> </w:t>
      </w:r>
      <w:r w:rsidRPr="00341D13">
        <w:rPr>
          <w:rFonts w:cs="Arial"/>
        </w:rPr>
        <w:t> </w:t>
      </w:r>
      <w:r w:rsidRPr="00341D13">
        <w:rPr>
          <w:rFonts w:cs="Arial"/>
        </w:rPr>
        <w:t> </w:t>
      </w:r>
      <w:r w:rsidRPr="00341D13">
        <w:rPr>
          <w:rFonts w:cs="Arial"/>
        </w:rPr>
        <w:fldChar w:fldCharType="end"/>
      </w:r>
      <w:r w:rsidRPr="00341D13">
        <w:rPr>
          <w:rFonts w:cs="Arial"/>
        </w:rPr>
        <w:t xml:space="preserve"> </w:t>
      </w:r>
      <w:r w:rsidRPr="00341D13">
        <w:rPr>
          <w:rFonts w:eastAsia="Times New Roman"/>
          <w:b/>
          <w:color w:val="000000" w:themeColor="text1"/>
        </w:rPr>
        <w:t>EUR</w:t>
      </w:r>
      <w:r w:rsidRPr="00341D13">
        <w:rPr>
          <w:rFonts w:cs="Arial"/>
        </w:rPr>
        <w:t xml:space="preserve"> </w:t>
      </w:r>
      <w:r w:rsidRPr="00341D13">
        <w:rPr>
          <w:rFonts w:cs="Arial"/>
          <w:i/>
        </w:rPr>
        <w:t>(vpiše se najvišji znesek s številko in besedo ter valuta)</w:t>
      </w:r>
    </w:p>
    <w:p w14:paraId="10908039" w14:textId="77777777" w:rsidR="00633FC9" w:rsidRPr="00341D13" w:rsidRDefault="00633FC9" w:rsidP="00633FC9">
      <w:pPr>
        <w:keepNext/>
        <w:spacing w:after="0" w:line="240" w:lineRule="auto"/>
        <w:jc w:val="both"/>
        <w:rPr>
          <w:rFonts w:cs="Arial"/>
          <w:b/>
        </w:rPr>
      </w:pPr>
    </w:p>
    <w:p w14:paraId="1293CD52" w14:textId="77777777" w:rsidR="00633FC9" w:rsidRPr="00341D13" w:rsidRDefault="00633FC9" w:rsidP="00633FC9">
      <w:pPr>
        <w:keepNext/>
        <w:spacing w:after="0" w:line="240" w:lineRule="auto"/>
        <w:jc w:val="both"/>
        <w:rPr>
          <w:rFonts w:cs="Arial"/>
        </w:rPr>
      </w:pPr>
      <w:r w:rsidRPr="00341D13">
        <w:rPr>
          <w:rFonts w:cs="Arial"/>
          <w:b/>
        </w:rPr>
        <w:t xml:space="preserve">LISTINE, KI JIH JE POLEG IZJAVE TREBA PRILOŽITI ZAHTEVI ZA PLAČILO IN SE IZRECNO ZAHTEVAJO V SPODNJEM BESEDILU: </w:t>
      </w:r>
      <w:r w:rsidRPr="00341D13">
        <w:rPr>
          <w:rFonts w:cs="Arial"/>
        </w:rPr>
        <w:t>nobena</w:t>
      </w:r>
    </w:p>
    <w:p w14:paraId="4B38889F" w14:textId="77777777" w:rsidR="00633FC9" w:rsidRPr="00341D13" w:rsidRDefault="00633FC9" w:rsidP="00633FC9">
      <w:pPr>
        <w:keepNext/>
        <w:spacing w:after="0" w:line="240" w:lineRule="auto"/>
        <w:jc w:val="both"/>
        <w:rPr>
          <w:rFonts w:cs="Arial"/>
          <w:b/>
        </w:rPr>
      </w:pPr>
    </w:p>
    <w:p w14:paraId="52DE20B0" w14:textId="77777777" w:rsidR="00633FC9" w:rsidRPr="00341D13" w:rsidRDefault="00633FC9" w:rsidP="00633FC9">
      <w:pPr>
        <w:keepNext/>
        <w:spacing w:after="0" w:line="240" w:lineRule="auto"/>
        <w:jc w:val="both"/>
        <w:rPr>
          <w:rFonts w:cs="Arial"/>
        </w:rPr>
      </w:pPr>
      <w:r w:rsidRPr="00341D13">
        <w:rPr>
          <w:rFonts w:cs="Arial"/>
          <w:b/>
        </w:rPr>
        <w:t>JEZIK V ZAHTEVANIH LISTINAH:</w:t>
      </w:r>
      <w:r w:rsidRPr="00341D13">
        <w:rPr>
          <w:rFonts w:cs="Arial"/>
        </w:rPr>
        <w:t xml:space="preserve"> slovenski</w:t>
      </w:r>
    </w:p>
    <w:p w14:paraId="2E98F37A" w14:textId="77777777" w:rsidR="00633FC9" w:rsidRPr="00341D13" w:rsidRDefault="00633FC9" w:rsidP="00633FC9">
      <w:pPr>
        <w:keepNext/>
        <w:spacing w:after="0" w:line="240" w:lineRule="auto"/>
        <w:jc w:val="both"/>
        <w:rPr>
          <w:rFonts w:cs="Arial"/>
          <w:b/>
        </w:rPr>
      </w:pPr>
    </w:p>
    <w:p w14:paraId="3CC16C9B" w14:textId="77777777" w:rsidR="00633FC9" w:rsidRPr="00341D13" w:rsidRDefault="00633FC9" w:rsidP="00633FC9">
      <w:pPr>
        <w:keepNext/>
        <w:spacing w:after="0" w:line="240" w:lineRule="auto"/>
        <w:jc w:val="both"/>
        <w:rPr>
          <w:rFonts w:cs="Arial"/>
        </w:rPr>
      </w:pPr>
      <w:r w:rsidRPr="00341D13">
        <w:rPr>
          <w:rFonts w:cs="Arial"/>
          <w:b/>
        </w:rPr>
        <w:t>OBLIKA PREDLOŽITVE:</w:t>
      </w:r>
      <w:r w:rsidRPr="00341D13">
        <w:rPr>
          <w:rFonts w:cs="Arial"/>
        </w:rPr>
        <w:t xml:space="preserve"> v papirni obliki s priporočeno pošto ali katerokoli obliko hitre pošte ali v elektronski obliki po SWIFT sistemu na naslov </w:t>
      </w:r>
      <w:r w:rsidRPr="00341D13">
        <w:rPr>
          <w:rFonts w:cs="Arial"/>
        </w:rPr>
        <w:fldChar w:fldCharType="begin">
          <w:ffData>
            <w:name w:val="Besedilo2"/>
            <w:enabled/>
            <w:calcOnExit w:val="0"/>
            <w:textInput/>
          </w:ffData>
        </w:fldChar>
      </w:r>
      <w:r w:rsidRPr="00341D13">
        <w:rPr>
          <w:rFonts w:cs="Arial"/>
        </w:rPr>
        <w:instrText xml:space="preserve"> FORMTEXT </w:instrText>
      </w:r>
      <w:r w:rsidRPr="00341D13">
        <w:rPr>
          <w:rFonts w:cs="Arial"/>
        </w:rPr>
      </w:r>
      <w:r w:rsidRPr="00341D13">
        <w:rPr>
          <w:rFonts w:cs="Arial"/>
        </w:rPr>
        <w:fldChar w:fldCharType="separate"/>
      </w:r>
      <w:r w:rsidRPr="00341D13">
        <w:rPr>
          <w:rFonts w:cs="Arial"/>
        </w:rPr>
        <w:t> </w:t>
      </w:r>
      <w:r w:rsidRPr="00341D13">
        <w:rPr>
          <w:rFonts w:cs="Arial"/>
        </w:rPr>
        <w:t> </w:t>
      </w:r>
      <w:r w:rsidRPr="00341D13">
        <w:rPr>
          <w:rFonts w:cs="Arial"/>
        </w:rPr>
        <w:t> </w:t>
      </w:r>
      <w:r w:rsidRPr="00341D13">
        <w:rPr>
          <w:rFonts w:cs="Arial"/>
        </w:rPr>
        <w:t> </w:t>
      </w:r>
      <w:r w:rsidRPr="00341D13">
        <w:rPr>
          <w:rFonts w:cs="Arial"/>
        </w:rPr>
        <w:t> </w:t>
      </w:r>
      <w:r w:rsidRPr="00341D13">
        <w:rPr>
          <w:rFonts w:cs="Arial"/>
        </w:rPr>
        <w:fldChar w:fldCharType="end"/>
      </w:r>
      <w:r w:rsidRPr="00341D13">
        <w:rPr>
          <w:rFonts w:cs="Arial"/>
        </w:rPr>
        <w:t xml:space="preserve"> </w:t>
      </w:r>
      <w:r w:rsidRPr="00341D13">
        <w:rPr>
          <w:rFonts w:cs="Arial"/>
          <w:i/>
        </w:rPr>
        <w:t>(navede se SWIFT naslova garanta)</w:t>
      </w:r>
    </w:p>
    <w:p w14:paraId="6370559E" w14:textId="77777777" w:rsidR="00633FC9" w:rsidRPr="00341D13" w:rsidRDefault="00633FC9" w:rsidP="00633FC9">
      <w:pPr>
        <w:keepNext/>
        <w:spacing w:after="0" w:line="240" w:lineRule="auto"/>
        <w:jc w:val="both"/>
        <w:rPr>
          <w:rFonts w:cs="Arial"/>
          <w:b/>
        </w:rPr>
      </w:pPr>
    </w:p>
    <w:p w14:paraId="67916A09" w14:textId="77777777" w:rsidR="00633FC9" w:rsidRPr="00341D13" w:rsidRDefault="00633FC9" w:rsidP="00633FC9">
      <w:pPr>
        <w:keepNext/>
        <w:spacing w:after="0" w:line="240" w:lineRule="auto"/>
        <w:jc w:val="both"/>
        <w:rPr>
          <w:rFonts w:cs="Arial"/>
          <w:i/>
        </w:rPr>
      </w:pPr>
      <w:r w:rsidRPr="00341D13">
        <w:rPr>
          <w:rFonts w:cs="Arial"/>
          <w:b/>
        </w:rPr>
        <w:t>KRAJ PREDLOŽITVE:</w:t>
      </w:r>
      <w:r w:rsidRPr="00341D13">
        <w:rPr>
          <w:rFonts w:cs="Arial"/>
        </w:rPr>
        <w:t xml:space="preserve"> </w:t>
      </w:r>
      <w:r w:rsidRPr="00341D13">
        <w:rPr>
          <w:rFonts w:cs="Arial"/>
        </w:rPr>
        <w:fldChar w:fldCharType="begin">
          <w:ffData>
            <w:name w:val="Besedilo2"/>
            <w:enabled/>
            <w:calcOnExit w:val="0"/>
            <w:textInput/>
          </w:ffData>
        </w:fldChar>
      </w:r>
      <w:r w:rsidRPr="00341D13">
        <w:rPr>
          <w:rFonts w:cs="Arial"/>
        </w:rPr>
        <w:instrText xml:space="preserve"> FORMTEXT </w:instrText>
      </w:r>
      <w:r w:rsidRPr="00341D13">
        <w:rPr>
          <w:rFonts w:cs="Arial"/>
        </w:rPr>
      </w:r>
      <w:r w:rsidRPr="00341D13">
        <w:rPr>
          <w:rFonts w:cs="Arial"/>
        </w:rPr>
        <w:fldChar w:fldCharType="separate"/>
      </w:r>
      <w:r w:rsidRPr="00341D13">
        <w:rPr>
          <w:rFonts w:cs="Arial"/>
        </w:rPr>
        <w:t> </w:t>
      </w:r>
      <w:r w:rsidRPr="00341D13">
        <w:rPr>
          <w:rFonts w:cs="Arial"/>
        </w:rPr>
        <w:t> </w:t>
      </w:r>
      <w:r w:rsidRPr="00341D13">
        <w:rPr>
          <w:rFonts w:cs="Arial"/>
        </w:rPr>
        <w:t> </w:t>
      </w:r>
      <w:r w:rsidRPr="00341D13">
        <w:rPr>
          <w:rFonts w:cs="Arial"/>
        </w:rPr>
        <w:t> </w:t>
      </w:r>
      <w:r w:rsidRPr="00341D13">
        <w:rPr>
          <w:rFonts w:cs="Arial"/>
        </w:rPr>
        <w:t> </w:t>
      </w:r>
      <w:r w:rsidRPr="00341D13">
        <w:rPr>
          <w:rFonts w:cs="Arial"/>
        </w:rPr>
        <w:fldChar w:fldCharType="end"/>
      </w:r>
      <w:r w:rsidRPr="00341D13">
        <w:rPr>
          <w:rFonts w:cs="Arial"/>
          <w:i/>
        </w:rPr>
        <w:t xml:space="preserve"> (garant vpiše naslov podružnice, kjer se opravi predložitev papirnih listin, ali elektronski naslov za predložitev v elektronski obliki, kot na primer garantov SWIFT naslov)</w:t>
      </w:r>
      <w:r w:rsidRPr="00341D13">
        <w:rPr>
          <w:rFonts w:cs="Arial"/>
        </w:rPr>
        <w:t xml:space="preserve"> Ne glede na navedeno, se predložitev papirnih listin lahko opravi v katerikoli podružnici garanta na območju Republike Slovenije.</w:t>
      </w:r>
    </w:p>
    <w:p w14:paraId="509DBABA" w14:textId="77777777" w:rsidR="00633FC9" w:rsidRPr="00341D13" w:rsidRDefault="00633FC9" w:rsidP="00633FC9">
      <w:pPr>
        <w:keepNext/>
        <w:spacing w:after="0" w:line="240" w:lineRule="auto"/>
        <w:jc w:val="both"/>
        <w:rPr>
          <w:rFonts w:cs="Arial"/>
          <w:b/>
        </w:rPr>
      </w:pPr>
    </w:p>
    <w:p w14:paraId="4E115B25" w14:textId="77777777" w:rsidR="00633FC9" w:rsidRPr="00341D13" w:rsidRDefault="00633FC9" w:rsidP="00633FC9">
      <w:pPr>
        <w:keepNext/>
        <w:spacing w:after="0" w:line="240" w:lineRule="auto"/>
        <w:jc w:val="both"/>
        <w:rPr>
          <w:rFonts w:cs="Arial"/>
        </w:rPr>
      </w:pPr>
      <w:r w:rsidRPr="00341D13">
        <w:rPr>
          <w:rFonts w:cs="Arial"/>
          <w:b/>
        </w:rPr>
        <w:t xml:space="preserve">DATUM IZTEKA VELJAVNOSTI: </w:t>
      </w:r>
      <w:r w:rsidRPr="00341D13">
        <w:rPr>
          <w:rFonts w:cs="Arial"/>
        </w:rPr>
        <w:fldChar w:fldCharType="begin">
          <w:ffData>
            <w:name w:val="Besedilo2"/>
            <w:enabled/>
            <w:calcOnExit w:val="0"/>
            <w:textInput>
              <w:default w:val="DD. MM. LLLL"/>
            </w:textInput>
          </w:ffData>
        </w:fldChar>
      </w:r>
      <w:r w:rsidRPr="00341D13">
        <w:rPr>
          <w:rFonts w:cs="Arial"/>
        </w:rPr>
        <w:instrText xml:space="preserve"> FORMTEXT </w:instrText>
      </w:r>
      <w:r w:rsidRPr="00341D13">
        <w:rPr>
          <w:rFonts w:cs="Arial"/>
        </w:rPr>
      </w:r>
      <w:r w:rsidRPr="00341D13">
        <w:rPr>
          <w:rFonts w:cs="Arial"/>
        </w:rPr>
        <w:fldChar w:fldCharType="separate"/>
      </w:r>
      <w:r w:rsidRPr="00341D13">
        <w:rPr>
          <w:rFonts w:cs="Arial"/>
          <w:noProof/>
        </w:rPr>
        <w:t>DD. MM. LLLL</w:t>
      </w:r>
      <w:r w:rsidRPr="00341D13">
        <w:rPr>
          <w:rFonts w:cs="Arial"/>
        </w:rPr>
        <w:fldChar w:fldCharType="end"/>
      </w:r>
      <w:r w:rsidRPr="00341D13">
        <w:rPr>
          <w:rFonts w:cs="Arial"/>
        </w:rPr>
        <w:t xml:space="preserve"> </w:t>
      </w:r>
      <w:r w:rsidRPr="00341D13">
        <w:rPr>
          <w:rFonts w:cs="Arial"/>
          <w:i/>
        </w:rPr>
        <w:t>(vpiše se datum zapadlosti zavarovanja)</w:t>
      </w:r>
    </w:p>
    <w:p w14:paraId="0AE271A9" w14:textId="77777777" w:rsidR="00633FC9" w:rsidRPr="00341D13" w:rsidRDefault="00633FC9" w:rsidP="00633FC9">
      <w:pPr>
        <w:keepNext/>
        <w:spacing w:after="0" w:line="240" w:lineRule="auto"/>
        <w:jc w:val="both"/>
        <w:rPr>
          <w:rFonts w:cs="Arial"/>
        </w:rPr>
      </w:pPr>
    </w:p>
    <w:p w14:paraId="2C2F245B" w14:textId="77777777" w:rsidR="00633FC9" w:rsidRPr="00341D13" w:rsidRDefault="00633FC9" w:rsidP="00633FC9">
      <w:pPr>
        <w:keepNext/>
        <w:spacing w:after="0" w:line="240" w:lineRule="auto"/>
        <w:jc w:val="both"/>
        <w:rPr>
          <w:rFonts w:cs="Arial"/>
          <w:i/>
        </w:rPr>
      </w:pPr>
      <w:r w:rsidRPr="00341D13">
        <w:rPr>
          <w:rFonts w:cs="Arial"/>
          <w:b/>
        </w:rPr>
        <w:t>STRANKA, KI JE DOLŽNA PLAČATI STROŠKE:</w:t>
      </w:r>
      <w:r w:rsidRPr="00341D13">
        <w:rPr>
          <w:rFonts w:cs="Arial"/>
        </w:rPr>
        <w:t xml:space="preserve"> </w:t>
      </w:r>
      <w:r w:rsidRPr="00341D13">
        <w:rPr>
          <w:rFonts w:cs="Arial"/>
        </w:rPr>
        <w:fldChar w:fldCharType="begin">
          <w:ffData>
            <w:name w:val=""/>
            <w:enabled/>
            <w:calcOnExit w:val="0"/>
            <w:textInput/>
          </w:ffData>
        </w:fldChar>
      </w:r>
      <w:r w:rsidRPr="00341D13">
        <w:rPr>
          <w:rFonts w:cs="Arial"/>
        </w:rPr>
        <w:instrText xml:space="preserve"> FORMTEXT </w:instrText>
      </w:r>
      <w:r w:rsidRPr="00341D13">
        <w:rPr>
          <w:rFonts w:cs="Arial"/>
        </w:rPr>
      </w:r>
      <w:r w:rsidRPr="00341D13">
        <w:rPr>
          <w:rFonts w:cs="Arial"/>
        </w:rPr>
        <w:fldChar w:fldCharType="separate"/>
      </w:r>
      <w:r w:rsidRPr="00341D13">
        <w:rPr>
          <w:rFonts w:cs="Arial"/>
        </w:rPr>
        <w:t> </w:t>
      </w:r>
      <w:r w:rsidRPr="00341D13">
        <w:rPr>
          <w:rFonts w:cs="Arial"/>
        </w:rPr>
        <w:t> </w:t>
      </w:r>
      <w:r w:rsidRPr="00341D13">
        <w:rPr>
          <w:rFonts w:cs="Arial"/>
        </w:rPr>
        <w:t> </w:t>
      </w:r>
      <w:r w:rsidRPr="00341D13">
        <w:rPr>
          <w:rFonts w:cs="Arial"/>
        </w:rPr>
        <w:t> </w:t>
      </w:r>
      <w:r w:rsidRPr="00341D13">
        <w:rPr>
          <w:rFonts w:cs="Arial"/>
        </w:rPr>
        <w:t> </w:t>
      </w:r>
      <w:r w:rsidRPr="00341D13">
        <w:rPr>
          <w:rFonts w:cs="Arial"/>
        </w:rPr>
        <w:fldChar w:fldCharType="end"/>
      </w:r>
      <w:r w:rsidRPr="00341D13">
        <w:rPr>
          <w:rFonts w:cs="Arial"/>
        </w:rPr>
        <w:t xml:space="preserve"> </w:t>
      </w:r>
      <w:r w:rsidRPr="00341D13">
        <w:rPr>
          <w:rFonts w:cs="Arial"/>
          <w:i/>
        </w:rPr>
        <w:t>(vpiše se ime naročnika bančne garancije, tj. izvajalca javnega naročila)</w:t>
      </w:r>
    </w:p>
    <w:p w14:paraId="2792873C" w14:textId="77777777" w:rsidR="00633FC9" w:rsidRPr="00341D13" w:rsidRDefault="00633FC9" w:rsidP="00633FC9">
      <w:pPr>
        <w:keepNext/>
        <w:spacing w:after="0" w:line="240" w:lineRule="auto"/>
        <w:jc w:val="both"/>
        <w:rPr>
          <w:rFonts w:cs="Arial"/>
        </w:rPr>
      </w:pPr>
    </w:p>
    <w:p w14:paraId="3B5AC9E9" w14:textId="77777777" w:rsidR="00633FC9" w:rsidRPr="00341D13" w:rsidRDefault="00633FC9" w:rsidP="00633FC9">
      <w:pPr>
        <w:spacing w:after="0" w:line="240" w:lineRule="auto"/>
        <w:jc w:val="both"/>
        <w:rPr>
          <w:rFonts w:cs="Arial"/>
        </w:rPr>
      </w:pPr>
      <w:r w:rsidRPr="00341D13">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500C391" w14:textId="77777777" w:rsidR="00633FC9" w:rsidRPr="00341D13"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14:paraId="295B55F0" w14:textId="77777777" w:rsidR="00633FC9" w:rsidRPr="00341D13"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341D13">
        <w:rPr>
          <w:rFonts w:cs="Arial"/>
        </w:rPr>
        <w:lastRenderedPageBreak/>
        <w:t>Katerokoli zahtevo za plačilo po tej garanciji moramo prejeti na datum veljavnosti zavarovanja ali pred njim v zgoraj navedenem kraju predložitve.</w:t>
      </w:r>
    </w:p>
    <w:p w14:paraId="2FFC9DDF" w14:textId="77777777" w:rsidR="00633FC9" w:rsidRPr="00341D13"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14:paraId="09414B02" w14:textId="77777777" w:rsidR="00633FC9" w:rsidRPr="00341D13"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341D13">
        <w:rPr>
          <w:rFonts w:cs="Arial"/>
        </w:rPr>
        <w:t>Morebitne spore v zvezi s tem zavarovanjem rešuje stvarno pristojno sodišče v Ljubljani po slovenskem pravu.</w:t>
      </w:r>
    </w:p>
    <w:p w14:paraId="28E73AC9" w14:textId="77777777" w:rsidR="00633FC9" w:rsidRPr="00341D13"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14:paraId="49C6E731" w14:textId="77777777" w:rsidR="00633FC9" w:rsidRPr="00341D13"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341D13">
        <w:rPr>
          <w:rFonts w:cs="Arial"/>
        </w:rPr>
        <w:t>Za to zavarovanje veljajo Enotna pravila za garancije na poziv (EPGP) revizija iz leta 2010, izdana pri MTZ pod št. 758.</w:t>
      </w:r>
    </w:p>
    <w:p w14:paraId="458A5D42" w14:textId="77777777" w:rsidR="00633FC9" w:rsidRPr="00341D13"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14:paraId="6EA02926" w14:textId="77777777" w:rsidR="00633FC9" w:rsidRPr="00341D13"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14:paraId="7DCD7940" w14:textId="2603FD79" w:rsidR="009C0000" w:rsidRDefault="00633FC9" w:rsidP="00F6224B">
      <w:pPr>
        <w:spacing w:after="0" w:line="240" w:lineRule="auto"/>
        <w:rPr>
          <w:rFonts w:cs="Arial"/>
        </w:rPr>
      </w:pPr>
      <w:r w:rsidRPr="00341D13">
        <w:rPr>
          <w:rFonts w:cs="Arial"/>
        </w:rPr>
        <w:tab/>
      </w:r>
      <w:r w:rsidRPr="00341D13">
        <w:rPr>
          <w:rFonts w:cs="Arial"/>
        </w:rPr>
        <w:tab/>
      </w:r>
      <w:r w:rsidRPr="00341D13">
        <w:rPr>
          <w:rFonts w:cs="Arial"/>
        </w:rPr>
        <w:tab/>
      </w:r>
      <w:r w:rsidRPr="00341D13">
        <w:rPr>
          <w:rFonts w:cs="Arial"/>
        </w:rPr>
        <w:tab/>
      </w:r>
      <w:r w:rsidRPr="00341D13">
        <w:rPr>
          <w:rFonts w:cs="Arial"/>
        </w:rPr>
        <w:tab/>
      </w:r>
      <w:r w:rsidRPr="00341D13">
        <w:rPr>
          <w:rFonts w:cs="Arial"/>
        </w:rPr>
        <w:tab/>
        <w:t xml:space="preserve">       garant</w:t>
      </w:r>
      <w:r w:rsidRPr="00341D13">
        <w:rPr>
          <w:rFonts w:cs="Arial"/>
        </w:rPr>
        <w:tab/>
      </w:r>
      <w:r w:rsidRPr="00341D13">
        <w:rPr>
          <w:rFonts w:cs="Arial"/>
        </w:rPr>
        <w:tab/>
      </w:r>
      <w:r w:rsidRPr="00341D13">
        <w:rPr>
          <w:rFonts w:cs="Arial"/>
        </w:rPr>
        <w:tab/>
      </w:r>
      <w:r w:rsidRPr="00341D13">
        <w:rPr>
          <w:rFonts w:cs="Arial"/>
        </w:rPr>
        <w:tab/>
      </w:r>
      <w:r w:rsidRPr="00341D13">
        <w:rPr>
          <w:rFonts w:cs="Arial"/>
        </w:rPr>
        <w:tab/>
      </w:r>
      <w:r w:rsidRPr="00341D13">
        <w:rPr>
          <w:rFonts w:cs="Arial"/>
        </w:rPr>
        <w:tab/>
      </w:r>
      <w:r w:rsidRPr="00341D13">
        <w:rPr>
          <w:rFonts w:cs="Arial"/>
        </w:rPr>
        <w:tab/>
      </w:r>
      <w:r w:rsidRPr="00341D13">
        <w:rPr>
          <w:rFonts w:cs="Arial"/>
        </w:rPr>
        <w:tab/>
      </w:r>
      <w:r w:rsidRPr="00341D13">
        <w:rPr>
          <w:rFonts w:cs="Arial"/>
        </w:rPr>
        <w:tab/>
        <w:t xml:space="preserve">                               (žig in podpis</w:t>
      </w:r>
      <w:bookmarkStart w:id="56" w:name="_Hlk203738726"/>
      <w:bookmarkEnd w:id="56"/>
    </w:p>
    <w:p w14:paraId="021FE1BA" w14:textId="77777777" w:rsidR="009C0000" w:rsidRDefault="009C0000">
      <w:pPr>
        <w:spacing w:after="0" w:line="240" w:lineRule="auto"/>
        <w:rPr>
          <w:rFonts w:cs="Arial"/>
        </w:rPr>
      </w:pPr>
      <w:r>
        <w:rPr>
          <w:rFonts w:cs="Arial"/>
        </w:rPr>
        <w:br w:type="page"/>
      </w:r>
    </w:p>
    <w:p w14:paraId="7023B9EC" w14:textId="3EC25B07" w:rsidR="009C0000" w:rsidRPr="001F0B33" w:rsidRDefault="009C0000" w:rsidP="009C0000">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57" w:name="_Toc223699994"/>
      <w:bookmarkStart w:id="58" w:name="_Toc226953469"/>
      <w:r w:rsidRPr="001F0B33">
        <w:rPr>
          <w:b/>
          <w:bCs/>
          <w:i/>
          <w:iCs/>
        </w:rPr>
        <w:lastRenderedPageBreak/>
        <w:t xml:space="preserve">Priloga </w:t>
      </w:r>
      <w:bookmarkEnd w:id="57"/>
      <w:r w:rsidR="008134E5">
        <w:rPr>
          <w:b/>
          <w:bCs/>
          <w:i/>
          <w:iCs/>
        </w:rPr>
        <w:t>8</w:t>
      </w:r>
      <w:bookmarkEnd w:id="58"/>
    </w:p>
    <w:p w14:paraId="25A092F0" w14:textId="77777777" w:rsidR="009C0000" w:rsidRPr="00CC6B1E" w:rsidRDefault="009C0000" w:rsidP="009C0000">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59" w:name="_Toc223699995"/>
      <w:bookmarkStart w:id="60" w:name="_Toc226953470"/>
      <w:r w:rsidRPr="00CC6B1E">
        <w:rPr>
          <w:b/>
          <w:bCs/>
          <w:i/>
          <w:iCs/>
          <w:caps/>
          <w:spacing w:val="20"/>
          <w:lang w:eastAsia="zh-CN"/>
        </w:rPr>
        <w:t>VZOREC FINANČNEGA ZAVAROVANJA</w:t>
      </w:r>
      <w:bookmarkEnd w:id="59"/>
      <w:bookmarkEnd w:id="60"/>
      <w:r w:rsidRPr="00CC6B1E">
        <w:rPr>
          <w:b/>
          <w:bCs/>
          <w:i/>
          <w:iCs/>
          <w:caps/>
          <w:spacing w:val="20"/>
          <w:lang w:eastAsia="zh-CN"/>
        </w:rPr>
        <w:t xml:space="preserve"> </w:t>
      </w:r>
    </w:p>
    <w:p w14:paraId="1C31D2F0" w14:textId="551A5B88" w:rsidR="009C0000" w:rsidRPr="00CC6B1E" w:rsidRDefault="009C0000" w:rsidP="009C0000">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61" w:name="_Toc223699996"/>
      <w:bookmarkStart w:id="62" w:name="_Toc226953471"/>
      <w:r w:rsidRPr="00CC6B1E">
        <w:rPr>
          <w:b/>
          <w:bCs/>
          <w:i/>
          <w:iCs/>
          <w:caps/>
          <w:spacing w:val="20"/>
          <w:lang w:eastAsia="zh-CN"/>
        </w:rPr>
        <w:t xml:space="preserve">ZA </w:t>
      </w:r>
      <w:bookmarkEnd w:id="61"/>
      <w:r>
        <w:rPr>
          <w:b/>
          <w:bCs/>
          <w:i/>
          <w:iCs/>
          <w:caps/>
          <w:spacing w:val="20"/>
          <w:lang w:eastAsia="zh-CN"/>
        </w:rPr>
        <w:t>ODPRAVO NAPAK V GARANCIJSKI DOBI</w:t>
      </w:r>
      <w:bookmarkEnd w:id="62"/>
    </w:p>
    <w:p w14:paraId="3E75FB2F" w14:textId="77777777" w:rsidR="009C0000" w:rsidRDefault="009C0000" w:rsidP="009C0000">
      <w:pPr>
        <w:spacing w:after="0" w:line="240" w:lineRule="auto"/>
        <w:jc w:val="center"/>
        <w:rPr>
          <w:rFonts w:eastAsia="Times New Roman"/>
          <w:b/>
          <w:color w:val="000000" w:themeColor="text1"/>
        </w:rPr>
      </w:pPr>
    </w:p>
    <w:p w14:paraId="4F32042D" w14:textId="77777777" w:rsidR="009C0000" w:rsidRPr="001F0B33" w:rsidRDefault="009C0000" w:rsidP="009C0000">
      <w:pPr>
        <w:spacing w:after="0" w:line="240" w:lineRule="auto"/>
        <w:jc w:val="center"/>
        <w:rPr>
          <w:rFonts w:eastAsia="Times New Roman"/>
          <w:b/>
          <w:color w:val="000000" w:themeColor="text1"/>
        </w:rPr>
      </w:pPr>
      <w:r w:rsidRPr="001F0B33">
        <w:rPr>
          <w:rFonts w:eastAsia="Times New Roman"/>
          <w:b/>
          <w:color w:val="000000" w:themeColor="text1"/>
        </w:rPr>
        <w:t>IZVRŠNICA</w:t>
      </w:r>
    </w:p>
    <w:p w14:paraId="4CD724D6" w14:textId="77777777" w:rsidR="009C0000" w:rsidRPr="001F0B33" w:rsidRDefault="009C0000" w:rsidP="009C0000">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9C0000" w:rsidRPr="001F0B33" w14:paraId="60890B65" w14:textId="77777777" w:rsidTr="00050A46">
        <w:tc>
          <w:tcPr>
            <w:tcW w:w="1542" w:type="dxa"/>
            <w:vMerge w:val="restart"/>
          </w:tcPr>
          <w:p w14:paraId="74AD148F" w14:textId="77777777" w:rsidR="009C0000" w:rsidRPr="001F0B33" w:rsidRDefault="009C0000" w:rsidP="00050A46">
            <w:pPr>
              <w:spacing w:after="0" w:line="240" w:lineRule="auto"/>
              <w:ind w:left="-108"/>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DOLŽNIK:</w:t>
            </w:r>
          </w:p>
        </w:tc>
        <w:tc>
          <w:tcPr>
            <w:tcW w:w="7528" w:type="dxa"/>
            <w:tcBorders>
              <w:bottom w:val="single" w:sz="4" w:space="0" w:color="auto"/>
            </w:tcBorders>
          </w:tcPr>
          <w:p w14:paraId="2EFAA497"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r>
      <w:tr w:rsidR="009C0000" w:rsidRPr="001F0B33" w14:paraId="2FEDCC28" w14:textId="77777777" w:rsidTr="00050A46">
        <w:tc>
          <w:tcPr>
            <w:tcW w:w="1542" w:type="dxa"/>
            <w:vMerge/>
          </w:tcPr>
          <w:p w14:paraId="04871A08"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528" w:type="dxa"/>
            <w:tcBorders>
              <w:top w:val="single" w:sz="4" w:space="0" w:color="auto"/>
            </w:tcBorders>
          </w:tcPr>
          <w:p w14:paraId="4DFE4D71"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 xml:space="preserve">ime ali firma </w:t>
            </w:r>
          </w:p>
        </w:tc>
      </w:tr>
      <w:tr w:rsidR="009C0000" w:rsidRPr="001F0B33" w14:paraId="480F10D5" w14:textId="77777777" w:rsidTr="00050A46">
        <w:trPr>
          <w:trHeight w:val="476"/>
        </w:trPr>
        <w:tc>
          <w:tcPr>
            <w:tcW w:w="1542" w:type="dxa"/>
            <w:vMerge/>
          </w:tcPr>
          <w:p w14:paraId="50BDE7C8"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528" w:type="dxa"/>
            <w:tcBorders>
              <w:bottom w:val="single" w:sz="4" w:space="0" w:color="auto"/>
            </w:tcBorders>
            <w:vAlign w:val="bottom"/>
          </w:tcPr>
          <w:p w14:paraId="2071C7EA"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r>
      <w:tr w:rsidR="009C0000" w:rsidRPr="001F0B33" w14:paraId="51230CAC" w14:textId="77777777" w:rsidTr="00050A46">
        <w:tc>
          <w:tcPr>
            <w:tcW w:w="1542" w:type="dxa"/>
            <w:vMerge/>
          </w:tcPr>
          <w:p w14:paraId="05059765"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528" w:type="dxa"/>
            <w:tcBorders>
              <w:top w:val="single" w:sz="4" w:space="0" w:color="auto"/>
            </w:tcBorders>
          </w:tcPr>
          <w:p w14:paraId="428DB344" w14:textId="77777777" w:rsidR="009C0000" w:rsidRPr="001F0B33" w:rsidRDefault="009C0000" w:rsidP="00050A46">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i/>
                <w:color w:val="000000" w:themeColor="text1"/>
                <w:sz w:val="22"/>
                <w:szCs w:val="22"/>
              </w:rPr>
              <w:t>sedež ali poslovni naslov</w:t>
            </w:r>
          </w:p>
        </w:tc>
      </w:tr>
      <w:tr w:rsidR="009C0000" w:rsidRPr="001F0B33" w14:paraId="74C1CE22" w14:textId="77777777" w:rsidTr="00050A46">
        <w:trPr>
          <w:trHeight w:val="458"/>
        </w:trPr>
        <w:tc>
          <w:tcPr>
            <w:tcW w:w="1542" w:type="dxa"/>
            <w:vMerge/>
          </w:tcPr>
          <w:p w14:paraId="48A9FB93"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528" w:type="dxa"/>
            <w:tcBorders>
              <w:bottom w:val="single" w:sz="4" w:space="0" w:color="auto"/>
            </w:tcBorders>
            <w:vAlign w:val="bottom"/>
          </w:tcPr>
          <w:p w14:paraId="3C250F1E"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r>
      <w:tr w:rsidR="009C0000" w:rsidRPr="001F0B33" w14:paraId="3778A486" w14:textId="77777777" w:rsidTr="00050A46">
        <w:tc>
          <w:tcPr>
            <w:tcW w:w="1542" w:type="dxa"/>
            <w:vMerge/>
          </w:tcPr>
          <w:p w14:paraId="4A0DDF31"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528" w:type="dxa"/>
            <w:tcBorders>
              <w:top w:val="single" w:sz="4" w:space="0" w:color="auto"/>
            </w:tcBorders>
          </w:tcPr>
          <w:p w14:paraId="113849EC"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davčna številka</w:t>
            </w:r>
          </w:p>
        </w:tc>
      </w:tr>
      <w:tr w:rsidR="009C0000" w:rsidRPr="001F0B33" w14:paraId="6D543161" w14:textId="77777777" w:rsidTr="00050A46">
        <w:tc>
          <w:tcPr>
            <w:tcW w:w="1542" w:type="dxa"/>
            <w:vMerge/>
          </w:tcPr>
          <w:p w14:paraId="2A4C6E97"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528" w:type="dxa"/>
          </w:tcPr>
          <w:p w14:paraId="513B5C63"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r>
    </w:tbl>
    <w:p w14:paraId="51F75A43" w14:textId="77777777" w:rsidR="009C0000" w:rsidRPr="001F0B33" w:rsidRDefault="009C0000" w:rsidP="009C0000">
      <w:pPr>
        <w:spacing w:after="0" w:line="240" w:lineRule="auto"/>
        <w:rPr>
          <w:rFonts w:eastAsia="Times New Roman"/>
          <w:color w:val="000000" w:themeColor="text1"/>
        </w:rPr>
      </w:pPr>
      <w:r w:rsidRPr="001F0B33">
        <w:rPr>
          <w:rFonts w:eastAsia="Times New Roman"/>
          <w:color w:val="000000" w:themeColor="text1"/>
        </w:rPr>
        <w:t>se zavezujem plačati</w:t>
      </w:r>
    </w:p>
    <w:p w14:paraId="194E9848" w14:textId="77777777" w:rsidR="009C0000" w:rsidRPr="001F0B33" w:rsidRDefault="009C0000" w:rsidP="009C0000">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9C0000" w:rsidRPr="001F0B33" w14:paraId="064CE041" w14:textId="77777777" w:rsidTr="00050A46">
        <w:tc>
          <w:tcPr>
            <w:tcW w:w="1536" w:type="dxa"/>
            <w:vMerge w:val="restart"/>
          </w:tcPr>
          <w:p w14:paraId="7734B0C2" w14:textId="77777777" w:rsidR="009C0000" w:rsidRPr="001F0B33" w:rsidRDefault="009C0000" w:rsidP="00050A46">
            <w:pPr>
              <w:spacing w:after="0" w:line="240" w:lineRule="auto"/>
              <w:ind w:left="-108"/>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UPNIKU:</w:t>
            </w:r>
          </w:p>
        </w:tc>
        <w:tc>
          <w:tcPr>
            <w:tcW w:w="7534" w:type="dxa"/>
            <w:tcBorders>
              <w:bottom w:val="single" w:sz="4" w:space="0" w:color="auto"/>
            </w:tcBorders>
          </w:tcPr>
          <w:p w14:paraId="3B6E01EE" w14:textId="77777777" w:rsidR="009C0000" w:rsidRPr="001F0B33" w:rsidRDefault="009C0000" w:rsidP="00050A46">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D.S.U., d.o.o.</w:t>
            </w:r>
          </w:p>
        </w:tc>
      </w:tr>
      <w:tr w:rsidR="009C0000" w:rsidRPr="001F0B33" w14:paraId="25FC6744" w14:textId="77777777" w:rsidTr="00050A46">
        <w:tc>
          <w:tcPr>
            <w:tcW w:w="1536" w:type="dxa"/>
            <w:vMerge/>
          </w:tcPr>
          <w:p w14:paraId="4E43DA74"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534" w:type="dxa"/>
            <w:tcBorders>
              <w:top w:val="single" w:sz="4" w:space="0" w:color="auto"/>
            </w:tcBorders>
          </w:tcPr>
          <w:p w14:paraId="1C2080DD"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 xml:space="preserve">ime ali firma </w:t>
            </w:r>
          </w:p>
        </w:tc>
      </w:tr>
      <w:tr w:rsidR="009C0000" w:rsidRPr="001F0B33" w14:paraId="6E42169A" w14:textId="77777777" w:rsidTr="00050A46">
        <w:trPr>
          <w:trHeight w:val="476"/>
        </w:trPr>
        <w:tc>
          <w:tcPr>
            <w:tcW w:w="1536" w:type="dxa"/>
            <w:vMerge/>
          </w:tcPr>
          <w:p w14:paraId="5F127265"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534" w:type="dxa"/>
            <w:tcBorders>
              <w:bottom w:val="single" w:sz="4" w:space="0" w:color="auto"/>
            </w:tcBorders>
            <w:vAlign w:val="bottom"/>
          </w:tcPr>
          <w:p w14:paraId="61BB6C99" w14:textId="77777777" w:rsidR="009C0000" w:rsidRPr="001F0B33" w:rsidRDefault="009C0000" w:rsidP="00050A46">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Dunajska cesta 160, Ljubljana</w:t>
            </w:r>
          </w:p>
        </w:tc>
      </w:tr>
      <w:tr w:rsidR="009C0000" w:rsidRPr="001F0B33" w14:paraId="3E7DA06F" w14:textId="77777777" w:rsidTr="00050A46">
        <w:tc>
          <w:tcPr>
            <w:tcW w:w="1536" w:type="dxa"/>
            <w:vMerge/>
          </w:tcPr>
          <w:p w14:paraId="7869F6CC"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534" w:type="dxa"/>
            <w:tcBorders>
              <w:top w:val="single" w:sz="4" w:space="0" w:color="auto"/>
            </w:tcBorders>
          </w:tcPr>
          <w:p w14:paraId="142DDCD5" w14:textId="77777777" w:rsidR="009C0000" w:rsidRPr="001F0B33" w:rsidRDefault="009C0000" w:rsidP="00050A46">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i/>
                <w:color w:val="000000" w:themeColor="text1"/>
                <w:sz w:val="22"/>
                <w:szCs w:val="22"/>
              </w:rPr>
              <w:t>sedež ali poslovni naslov</w:t>
            </w:r>
          </w:p>
        </w:tc>
      </w:tr>
      <w:tr w:rsidR="009C0000" w:rsidRPr="001F0B33" w14:paraId="0F77445A" w14:textId="77777777" w:rsidTr="00050A46">
        <w:trPr>
          <w:trHeight w:val="458"/>
        </w:trPr>
        <w:tc>
          <w:tcPr>
            <w:tcW w:w="1536" w:type="dxa"/>
            <w:vMerge/>
          </w:tcPr>
          <w:p w14:paraId="74809FFB"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534" w:type="dxa"/>
            <w:tcBorders>
              <w:bottom w:val="single" w:sz="4" w:space="0" w:color="auto"/>
            </w:tcBorders>
            <w:vAlign w:val="bottom"/>
          </w:tcPr>
          <w:p w14:paraId="05866257" w14:textId="77777777" w:rsidR="009C0000" w:rsidRPr="001F0B33" w:rsidRDefault="009C0000" w:rsidP="00050A46">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SI63283786</w:t>
            </w:r>
          </w:p>
        </w:tc>
      </w:tr>
      <w:tr w:rsidR="009C0000" w:rsidRPr="001F0B33" w14:paraId="69530464" w14:textId="77777777" w:rsidTr="00050A46">
        <w:tc>
          <w:tcPr>
            <w:tcW w:w="1536" w:type="dxa"/>
            <w:vMerge/>
          </w:tcPr>
          <w:p w14:paraId="6D85F2A1"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534" w:type="dxa"/>
            <w:tcBorders>
              <w:top w:val="single" w:sz="4" w:space="0" w:color="auto"/>
            </w:tcBorders>
          </w:tcPr>
          <w:p w14:paraId="46BA04B2"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davčna številka</w:t>
            </w:r>
          </w:p>
        </w:tc>
      </w:tr>
      <w:tr w:rsidR="009C0000" w:rsidRPr="001F0B33" w14:paraId="702D42E2" w14:textId="77777777" w:rsidTr="00050A46">
        <w:tc>
          <w:tcPr>
            <w:tcW w:w="1536" w:type="dxa"/>
            <w:vMerge/>
          </w:tcPr>
          <w:p w14:paraId="30DC6777"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534" w:type="dxa"/>
          </w:tcPr>
          <w:p w14:paraId="127A12BB"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r>
    </w:tbl>
    <w:p w14:paraId="136BC5BA" w14:textId="77777777" w:rsidR="009C0000" w:rsidRPr="001F0B33" w:rsidRDefault="009C0000" w:rsidP="009C0000">
      <w:pPr>
        <w:spacing w:after="0" w:line="240" w:lineRule="auto"/>
        <w:rPr>
          <w:rFonts w:eastAsia="Times New Roman"/>
          <w:color w:val="000000" w:themeColor="text1"/>
        </w:rPr>
      </w:pPr>
      <w:r w:rsidRPr="001F0B33">
        <w:rPr>
          <w:rFonts w:eastAsia="Times New Roman"/>
          <w:color w:val="000000" w:themeColor="text1"/>
        </w:rPr>
        <w:t>NEPOGOJNO DENARNO OBVEZNOST v denarnem znesku v EUR</w:t>
      </w:r>
    </w:p>
    <w:tbl>
      <w:tblPr>
        <w:tblStyle w:val="Tabelamrea31"/>
        <w:tblW w:w="0" w:type="auto"/>
        <w:tblLook w:val="04A0" w:firstRow="1" w:lastRow="0" w:firstColumn="1" w:lastColumn="0" w:noHBand="0" w:noVBand="1"/>
      </w:tblPr>
      <w:tblGrid>
        <w:gridCol w:w="1254"/>
        <w:gridCol w:w="830"/>
        <w:gridCol w:w="2449"/>
        <w:gridCol w:w="4537"/>
      </w:tblGrid>
      <w:tr w:rsidR="009C0000" w:rsidRPr="001F0B33" w14:paraId="24E81CBB" w14:textId="77777777" w:rsidTr="00050A46">
        <w:trPr>
          <w:trHeight w:val="370"/>
        </w:trPr>
        <w:tc>
          <w:tcPr>
            <w:tcW w:w="4644" w:type="dxa"/>
            <w:gridSpan w:val="3"/>
            <w:tcBorders>
              <w:top w:val="nil"/>
              <w:left w:val="nil"/>
              <w:bottom w:val="single" w:sz="4" w:space="0" w:color="auto"/>
              <w:right w:val="nil"/>
            </w:tcBorders>
            <w:vAlign w:val="bottom"/>
          </w:tcPr>
          <w:p w14:paraId="288D1A28"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4831431A"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r>
      <w:tr w:rsidR="009C0000" w:rsidRPr="001F0B33" w14:paraId="45ECA48A" w14:textId="77777777" w:rsidTr="00050A46">
        <w:tc>
          <w:tcPr>
            <w:tcW w:w="4644" w:type="dxa"/>
            <w:gridSpan w:val="3"/>
            <w:tcBorders>
              <w:top w:val="single" w:sz="4" w:space="0" w:color="auto"/>
              <w:left w:val="nil"/>
              <w:bottom w:val="nil"/>
              <w:right w:val="nil"/>
            </w:tcBorders>
          </w:tcPr>
          <w:p w14:paraId="77A2F511"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s številko</w:t>
            </w:r>
          </w:p>
        </w:tc>
        <w:tc>
          <w:tcPr>
            <w:tcW w:w="4644" w:type="dxa"/>
            <w:tcBorders>
              <w:top w:val="single" w:sz="4" w:space="0" w:color="auto"/>
              <w:left w:val="nil"/>
              <w:bottom w:val="nil"/>
              <w:right w:val="nil"/>
            </w:tcBorders>
          </w:tcPr>
          <w:p w14:paraId="41A083CA"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z besedo</w:t>
            </w:r>
          </w:p>
        </w:tc>
      </w:tr>
      <w:tr w:rsidR="009C0000" w:rsidRPr="001F0B33" w14:paraId="74CA62DC" w14:textId="77777777" w:rsidTr="00050A46">
        <w:trPr>
          <w:trHeight w:val="474"/>
        </w:trPr>
        <w:tc>
          <w:tcPr>
            <w:tcW w:w="4644" w:type="dxa"/>
            <w:gridSpan w:val="3"/>
            <w:tcBorders>
              <w:top w:val="nil"/>
              <w:left w:val="nil"/>
              <w:bottom w:val="single" w:sz="4" w:space="0" w:color="auto"/>
              <w:right w:val="nil"/>
            </w:tcBorders>
            <w:vAlign w:val="bottom"/>
          </w:tcPr>
          <w:p w14:paraId="227118E7"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67D5166E"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r>
      <w:tr w:rsidR="009C0000" w:rsidRPr="001F0B33" w14:paraId="747DDF3A" w14:textId="77777777" w:rsidTr="00050A46">
        <w:tc>
          <w:tcPr>
            <w:tcW w:w="4644" w:type="dxa"/>
            <w:gridSpan w:val="3"/>
            <w:tcBorders>
              <w:top w:val="single" w:sz="4" w:space="0" w:color="auto"/>
              <w:left w:val="nil"/>
              <w:bottom w:val="nil"/>
              <w:right w:val="nil"/>
            </w:tcBorders>
          </w:tcPr>
          <w:p w14:paraId="133F7727"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 xml:space="preserve">začetek teka obresti </w:t>
            </w:r>
          </w:p>
        </w:tc>
        <w:tc>
          <w:tcPr>
            <w:tcW w:w="4644" w:type="dxa"/>
            <w:tcBorders>
              <w:top w:val="single" w:sz="4" w:space="0" w:color="auto"/>
              <w:left w:val="nil"/>
              <w:bottom w:val="nil"/>
              <w:right w:val="nil"/>
            </w:tcBorders>
          </w:tcPr>
          <w:p w14:paraId="04CAD5EF"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obrestna mera</w:t>
            </w:r>
            <w:r w:rsidRPr="001F0B33">
              <w:rPr>
                <w:rFonts w:asciiTheme="minorHAnsi" w:hAnsiTheme="minorHAnsi" w:cstheme="minorHAnsi"/>
                <w:i/>
                <w:color w:val="000000" w:themeColor="text1"/>
                <w:sz w:val="22"/>
                <w:szCs w:val="22"/>
                <w:vertAlign w:val="superscript"/>
              </w:rPr>
              <w:footnoteReference w:id="15"/>
            </w:r>
          </w:p>
        </w:tc>
      </w:tr>
      <w:tr w:rsidR="009C0000" w:rsidRPr="001F0B33" w14:paraId="071B5D8E" w14:textId="77777777" w:rsidTr="00050A46">
        <w:trPr>
          <w:trHeight w:val="474"/>
        </w:trPr>
        <w:tc>
          <w:tcPr>
            <w:tcW w:w="1271" w:type="dxa"/>
            <w:tcBorders>
              <w:top w:val="nil"/>
              <w:left w:val="nil"/>
              <w:bottom w:val="nil"/>
              <w:right w:val="nil"/>
            </w:tcBorders>
            <w:vAlign w:val="bottom"/>
          </w:tcPr>
          <w:p w14:paraId="1BE9B71F" w14:textId="77777777" w:rsidR="009C0000" w:rsidRPr="001F0B33" w:rsidRDefault="009C0000" w:rsidP="00050A46">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na podlagi</w:t>
            </w:r>
          </w:p>
        </w:tc>
        <w:tc>
          <w:tcPr>
            <w:tcW w:w="8017" w:type="dxa"/>
            <w:gridSpan w:val="3"/>
            <w:tcBorders>
              <w:top w:val="nil"/>
              <w:left w:val="nil"/>
              <w:bottom w:val="single" w:sz="4" w:space="0" w:color="auto"/>
              <w:right w:val="nil"/>
            </w:tcBorders>
            <w:vAlign w:val="bottom"/>
          </w:tcPr>
          <w:p w14:paraId="7022EE42"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r>
      <w:tr w:rsidR="009C0000" w:rsidRPr="001F0B33" w14:paraId="687E079F" w14:textId="77777777" w:rsidTr="00050A46">
        <w:tc>
          <w:tcPr>
            <w:tcW w:w="1271" w:type="dxa"/>
            <w:tcBorders>
              <w:top w:val="nil"/>
              <w:left w:val="nil"/>
              <w:bottom w:val="nil"/>
              <w:right w:val="nil"/>
            </w:tcBorders>
            <w:vAlign w:val="bottom"/>
          </w:tcPr>
          <w:p w14:paraId="3FE0C290"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8017" w:type="dxa"/>
            <w:gridSpan w:val="3"/>
            <w:tcBorders>
              <w:top w:val="single" w:sz="4" w:space="0" w:color="auto"/>
              <w:left w:val="nil"/>
              <w:bottom w:val="nil"/>
              <w:right w:val="nil"/>
            </w:tcBorders>
            <w:vAlign w:val="bottom"/>
          </w:tcPr>
          <w:p w14:paraId="2C94EE13" w14:textId="77777777" w:rsidR="009C0000" w:rsidRPr="001F0B33" w:rsidRDefault="009C0000" w:rsidP="00050A46">
            <w:pPr>
              <w:spacing w:after="0" w:line="240" w:lineRule="auto"/>
              <w:ind w:left="1173" w:firstLine="992"/>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pravni temelj nastanka obveznosti</w:t>
            </w:r>
          </w:p>
        </w:tc>
      </w:tr>
      <w:tr w:rsidR="009C0000" w:rsidRPr="001F0B33" w14:paraId="3B4FFDB0" w14:textId="77777777" w:rsidTr="00050A46">
        <w:trPr>
          <w:trHeight w:val="439"/>
        </w:trPr>
        <w:tc>
          <w:tcPr>
            <w:tcW w:w="2122" w:type="dxa"/>
            <w:gridSpan w:val="2"/>
            <w:tcBorders>
              <w:top w:val="nil"/>
              <w:left w:val="nil"/>
              <w:bottom w:val="nil"/>
              <w:right w:val="nil"/>
            </w:tcBorders>
            <w:vAlign w:val="bottom"/>
          </w:tcPr>
          <w:p w14:paraId="45F74BDB" w14:textId="77777777" w:rsidR="009C0000" w:rsidRPr="001F0B33" w:rsidRDefault="009C0000" w:rsidP="00050A46">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ki se sme izplačati</w:t>
            </w:r>
          </w:p>
        </w:tc>
        <w:tc>
          <w:tcPr>
            <w:tcW w:w="7166" w:type="dxa"/>
            <w:gridSpan w:val="2"/>
            <w:tcBorders>
              <w:top w:val="nil"/>
              <w:left w:val="nil"/>
              <w:bottom w:val="single" w:sz="4" w:space="0" w:color="auto"/>
              <w:right w:val="nil"/>
            </w:tcBorders>
            <w:vAlign w:val="bottom"/>
          </w:tcPr>
          <w:p w14:paraId="3B25FC62"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r>
      <w:tr w:rsidR="009C0000" w:rsidRPr="001F0B33" w14:paraId="72219E87" w14:textId="77777777" w:rsidTr="00050A46">
        <w:tc>
          <w:tcPr>
            <w:tcW w:w="2122" w:type="dxa"/>
            <w:gridSpan w:val="2"/>
            <w:tcBorders>
              <w:top w:val="nil"/>
              <w:left w:val="nil"/>
              <w:bottom w:val="nil"/>
              <w:right w:val="nil"/>
            </w:tcBorders>
          </w:tcPr>
          <w:p w14:paraId="06C42AB9"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7166" w:type="dxa"/>
            <w:gridSpan w:val="2"/>
            <w:tcBorders>
              <w:top w:val="single" w:sz="4" w:space="0" w:color="auto"/>
              <w:left w:val="nil"/>
              <w:bottom w:val="nil"/>
              <w:right w:val="nil"/>
            </w:tcBorders>
          </w:tcPr>
          <w:p w14:paraId="2EA7B042" w14:textId="77777777" w:rsidR="009C0000" w:rsidRPr="001F0B33" w:rsidRDefault="009C0000" w:rsidP="00050A46">
            <w:pPr>
              <w:spacing w:after="0" w:line="240" w:lineRule="auto"/>
              <w:ind w:left="1456" w:hanging="142"/>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datum dospelosti s številko (dd/mm/llll)in besedo</w:t>
            </w:r>
          </w:p>
        </w:tc>
      </w:tr>
    </w:tbl>
    <w:p w14:paraId="0ECB96FC" w14:textId="77777777" w:rsidR="009C0000" w:rsidRPr="001F0B33" w:rsidRDefault="009C0000" w:rsidP="009C0000">
      <w:pPr>
        <w:spacing w:after="0" w:line="240" w:lineRule="auto"/>
        <w:rPr>
          <w:rFonts w:eastAsia="Times New Roman"/>
          <w:color w:val="000000" w:themeColor="text1"/>
        </w:rPr>
      </w:pPr>
    </w:p>
    <w:p w14:paraId="336BF16D" w14:textId="77777777" w:rsidR="009C0000" w:rsidRPr="001F0B33" w:rsidRDefault="009C0000" w:rsidP="009C0000">
      <w:pPr>
        <w:spacing w:after="0" w:line="240" w:lineRule="auto"/>
        <w:jc w:val="both"/>
        <w:rPr>
          <w:rFonts w:eastAsia="Times New Roman"/>
          <w:color w:val="000000" w:themeColor="text1"/>
        </w:rPr>
      </w:pPr>
      <w:r w:rsidRPr="001F0B33">
        <w:rPr>
          <w:rFonts w:eastAsia="Times New Roman"/>
          <w:color w:val="000000" w:themeColor="text1"/>
        </w:rPr>
        <w:t>Dolžnik nepreklicno pooblaščam upnika, da zahteva izvršitev plačilne transakcije v breme mojih denarnih sredstev pri ponudnikih plačilnih storitev.</w:t>
      </w:r>
    </w:p>
    <w:p w14:paraId="4F19BF0F" w14:textId="77777777" w:rsidR="009C0000" w:rsidRPr="001F0B33" w:rsidRDefault="009C0000" w:rsidP="009C0000">
      <w:pPr>
        <w:spacing w:after="0" w:line="240" w:lineRule="auto"/>
        <w:rPr>
          <w:rFonts w:eastAsia="Times New Roman"/>
          <w:color w:val="000000" w:themeColor="text1"/>
        </w:rPr>
      </w:pPr>
    </w:p>
    <w:tbl>
      <w:tblPr>
        <w:tblStyle w:val="Tabelamrea31"/>
        <w:tblW w:w="9498" w:type="dxa"/>
        <w:tblLook w:val="04A0" w:firstRow="1" w:lastRow="0" w:firstColumn="1" w:lastColumn="0" w:noHBand="0" w:noVBand="1"/>
      </w:tblPr>
      <w:tblGrid>
        <w:gridCol w:w="2547"/>
        <w:gridCol w:w="1564"/>
        <w:gridCol w:w="137"/>
        <w:gridCol w:w="5250"/>
      </w:tblGrid>
      <w:tr w:rsidR="009C0000" w:rsidRPr="001F0B33" w14:paraId="3D25A80D" w14:textId="77777777" w:rsidTr="00050A46">
        <w:trPr>
          <w:trHeight w:val="287"/>
        </w:trPr>
        <w:tc>
          <w:tcPr>
            <w:tcW w:w="2547" w:type="dxa"/>
            <w:tcBorders>
              <w:top w:val="nil"/>
              <w:left w:val="nil"/>
              <w:bottom w:val="single" w:sz="4" w:space="0" w:color="auto"/>
              <w:right w:val="nil"/>
            </w:tcBorders>
            <w:vAlign w:val="bottom"/>
          </w:tcPr>
          <w:p w14:paraId="29C381D6"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1701" w:type="dxa"/>
            <w:gridSpan w:val="2"/>
            <w:tcBorders>
              <w:top w:val="nil"/>
              <w:left w:val="nil"/>
              <w:bottom w:val="single" w:sz="4" w:space="0" w:color="auto"/>
              <w:right w:val="nil"/>
            </w:tcBorders>
            <w:vAlign w:val="bottom"/>
          </w:tcPr>
          <w:p w14:paraId="4C58AAFC"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c>
          <w:tcPr>
            <w:tcW w:w="5250" w:type="dxa"/>
            <w:tcBorders>
              <w:top w:val="nil"/>
              <w:left w:val="nil"/>
              <w:bottom w:val="single" w:sz="4" w:space="0" w:color="auto"/>
              <w:right w:val="nil"/>
            </w:tcBorders>
            <w:vAlign w:val="bottom"/>
          </w:tcPr>
          <w:p w14:paraId="00A460E3" w14:textId="77777777" w:rsidR="009C0000" w:rsidRPr="001F0B33" w:rsidRDefault="009C0000" w:rsidP="00050A46">
            <w:pPr>
              <w:spacing w:after="0" w:line="240" w:lineRule="auto"/>
              <w:rPr>
                <w:rFonts w:asciiTheme="minorHAnsi" w:hAnsiTheme="minorHAnsi" w:cstheme="minorHAnsi"/>
                <w:color w:val="000000" w:themeColor="text1"/>
                <w:sz w:val="22"/>
                <w:szCs w:val="22"/>
              </w:rPr>
            </w:pPr>
          </w:p>
        </w:tc>
      </w:tr>
      <w:tr w:rsidR="009C0000" w:rsidRPr="001F0B33" w14:paraId="00B5C773" w14:textId="77777777" w:rsidTr="00050A46">
        <w:tc>
          <w:tcPr>
            <w:tcW w:w="2547" w:type="dxa"/>
            <w:tcBorders>
              <w:top w:val="single" w:sz="4" w:space="0" w:color="auto"/>
              <w:left w:val="nil"/>
              <w:bottom w:val="nil"/>
              <w:right w:val="nil"/>
            </w:tcBorders>
          </w:tcPr>
          <w:p w14:paraId="68ACCE6B"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 xml:space="preserve">kraj izdaje </w:t>
            </w:r>
          </w:p>
        </w:tc>
        <w:tc>
          <w:tcPr>
            <w:tcW w:w="1564" w:type="dxa"/>
            <w:tcBorders>
              <w:top w:val="single" w:sz="4" w:space="0" w:color="auto"/>
              <w:left w:val="nil"/>
              <w:bottom w:val="nil"/>
              <w:right w:val="nil"/>
            </w:tcBorders>
          </w:tcPr>
          <w:p w14:paraId="4877C00E"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datum</w:t>
            </w:r>
          </w:p>
          <w:p w14:paraId="350FA31E"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p>
        </w:tc>
        <w:tc>
          <w:tcPr>
            <w:tcW w:w="5387" w:type="dxa"/>
            <w:gridSpan w:val="2"/>
            <w:tcBorders>
              <w:top w:val="single" w:sz="4" w:space="0" w:color="auto"/>
              <w:left w:val="nil"/>
              <w:bottom w:val="nil"/>
              <w:right w:val="nil"/>
            </w:tcBorders>
          </w:tcPr>
          <w:p w14:paraId="33F17B0F"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ime in priimek ter podpis zakonitega zastopnika dolžnika</w:t>
            </w:r>
            <w:r w:rsidRPr="001F0B33">
              <w:rPr>
                <w:rFonts w:asciiTheme="minorHAnsi" w:hAnsiTheme="minorHAnsi" w:cstheme="minorHAnsi"/>
                <w:i/>
                <w:color w:val="000000" w:themeColor="text1"/>
                <w:sz w:val="22"/>
                <w:szCs w:val="22"/>
                <w:vertAlign w:val="superscript"/>
              </w:rPr>
              <w:footnoteReference w:id="16"/>
            </w:r>
          </w:p>
          <w:p w14:paraId="520ABB06" w14:textId="77777777" w:rsidR="009C0000" w:rsidRPr="001F0B33" w:rsidRDefault="009C0000" w:rsidP="00050A46">
            <w:pPr>
              <w:spacing w:after="0" w:line="240" w:lineRule="auto"/>
              <w:rPr>
                <w:rFonts w:asciiTheme="minorHAnsi" w:hAnsiTheme="minorHAnsi" w:cstheme="minorHAnsi"/>
                <w:i/>
                <w:color w:val="000000" w:themeColor="text1"/>
                <w:sz w:val="22"/>
                <w:szCs w:val="22"/>
              </w:rPr>
            </w:pPr>
          </w:p>
        </w:tc>
      </w:tr>
    </w:tbl>
    <w:p w14:paraId="58B13A54" w14:textId="77777777" w:rsidR="009C0000" w:rsidRPr="001F0B33" w:rsidRDefault="009C0000" w:rsidP="009C0000">
      <w:pPr>
        <w:spacing w:after="0" w:line="240" w:lineRule="auto"/>
        <w:jc w:val="both"/>
        <w:rPr>
          <w:rFonts w:eastAsia="Times New Roman"/>
          <w:color w:val="000000" w:themeColor="text1"/>
        </w:rPr>
      </w:pPr>
      <w:r w:rsidRPr="001F0B33">
        <w:rPr>
          <w:rFonts w:eastAsia="Times New Roman"/>
          <w:color w:val="000000" w:themeColor="text1"/>
        </w:rPr>
        <w:t>Dolžnik podeljujem nepreklicno soglasje vsem svojim ponudnikom plačilnih storitev, da v breme mojih denarnih sredstev izvršijo plačilno transakcijo, ki jo zahteva upnik.</w:t>
      </w:r>
    </w:p>
    <w:p w14:paraId="22178129" w14:textId="77777777" w:rsidR="009C0000" w:rsidRPr="001F0B33" w:rsidRDefault="009C0000" w:rsidP="009C0000">
      <w:pPr>
        <w:spacing w:after="0" w:line="240" w:lineRule="auto"/>
        <w:jc w:val="both"/>
        <w:rPr>
          <w:rFonts w:eastAsia="Times New Roman"/>
          <w:color w:val="000000" w:themeColor="text1"/>
        </w:rPr>
      </w:pPr>
    </w:p>
    <w:p w14:paraId="06CDF386" w14:textId="4921F417" w:rsidR="004D0979" w:rsidRDefault="009C0000" w:rsidP="009C0000">
      <w:pPr>
        <w:spacing w:after="0" w:line="240" w:lineRule="auto"/>
        <w:jc w:val="both"/>
        <w:rPr>
          <w:rFonts w:eastAsia="Times New Roman"/>
          <w:color w:val="000000" w:themeColor="text1"/>
        </w:rPr>
      </w:pPr>
      <w:r w:rsidRPr="001F0B33">
        <w:rPr>
          <w:rFonts w:eastAsia="Times New Roman"/>
          <w:color w:val="000000" w:themeColor="text1"/>
        </w:rPr>
        <w:t>Prostor za oznake banke</w:t>
      </w:r>
      <w:bookmarkStart w:id="63" w:name="_Toc196908533"/>
      <w:bookmarkStart w:id="64" w:name="_Toc199151825"/>
      <w:r>
        <w:rPr>
          <w:rFonts w:eastAsia="Times New Roman"/>
          <w:color w:val="000000" w:themeColor="text1"/>
        </w:rPr>
        <w:t>:</w:t>
      </w:r>
      <w:bookmarkEnd w:id="63"/>
      <w:bookmarkEnd w:id="64"/>
    </w:p>
    <w:p w14:paraId="78873736" w14:textId="258DBF60" w:rsidR="00511997" w:rsidRPr="001F0B33" w:rsidRDefault="00511997" w:rsidP="00511997">
      <w:pPr>
        <w:pStyle w:val="Slog3"/>
        <w:rPr>
          <w:rStyle w:val="Neenpoudarek"/>
          <w:rFonts w:asciiTheme="minorHAnsi" w:hAnsiTheme="minorHAnsi" w:cstheme="minorHAnsi"/>
          <w:i/>
          <w:color w:val="auto"/>
          <w:sz w:val="22"/>
          <w:szCs w:val="22"/>
        </w:rPr>
      </w:pPr>
      <w:bookmarkStart w:id="65" w:name="_Toc226953472"/>
      <w:r w:rsidRPr="001F0B33">
        <w:rPr>
          <w:rStyle w:val="Neenpoudarek"/>
          <w:rFonts w:asciiTheme="minorHAnsi" w:hAnsiTheme="minorHAnsi" w:cstheme="minorHAnsi"/>
          <w:i/>
          <w:color w:val="auto"/>
          <w:sz w:val="22"/>
          <w:szCs w:val="22"/>
        </w:rPr>
        <w:lastRenderedPageBreak/>
        <w:t xml:space="preserve">Priloga </w:t>
      </w:r>
      <w:r w:rsidR="008134E5">
        <w:rPr>
          <w:rStyle w:val="Neenpoudarek"/>
          <w:rFonts w:asciiTheme="minorHAnsi" w:hAnsiTheme="minorHAnsi" w:cstheme="minorHAnsi"/>
          <w:i/>
          <w:color w:val="auto"/>
          <w:sz w:val="22"/>
          <w:szCs w:val="22"/>
        </w:rPr>
        <w:t>9</w:t>
      </w:r>
      <w:bookmarkEnd w:id="65"/>
    </w:p>
    <w:p w14:paraId="765E0122" w14:textId="77777777" w:rsidR="00511997" w:rsidRPr="00CC6B1E" w:rsidRDefault="00511997" w:rsidP="00511997">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66" w:name="_Toc226953473"/>
      <w:r w:rsidRPr="00CC6B1E">
        <w:rPr>
          <w:b/>
          <w:bCs/>
          <w:i/>
          <w:iCs/>
          <w:spacing w:val="20"/>
          <w:lang w:eastAsia="zh-CN"/>
        </w:rPr>
        <w:t>OSNUTEK POGODBE O IZVEDBI JAVNEGA NAROČILA</w:t>
      </w:r>
      <w:bookmarkEnd w:id="66"/>
    </w:p>
    <w:p w14:paraId="0F5E728F" w14:textId="77777777" w:rsidR="00511997" w:rsidRDefault="00511997" w:rsidP="0003355D">
      <w:pPr>
        <w:widowControl w:val="0"/>
        <w:spacing w:after="0" w:line="240" w:lineRule="auto"/>
        <w:jc w:val="both"/>
        <w:rPr>
          <w:rFonts w:eastAsia="Times New Roman"/>
          <w:b/>
          <w:bCs/>
          <w:noProof/>
        </w:rPr>
      </w:pPr>
    </w:p>
    <w:p w14:paraId="31D520B4" w14:textId="77777777" w:rsidR="0003355D" w:rsidRPr="006B22CC" w:rsidRDefault="0003355D" w:rsidP="0003355D">
      <w:pPr>
        <w:widowControl w:val="0"/>
        <w:spacing w:after="0" w:line="240" w:lineRule="auto"/>
        <w:jc w:val="both"/>
        <w:rPr>
          <w:rFonts w:ascii="Calibri" w:eastAsia="Times New Roman" w:hAnsi="Calibri" w:cs="Calibri"/>
          <w:b/>
          <w:bCs/>
          <w:noProof/>
        </w:rPr>
      </w:pPr>
      <w:r w:rsidRPr="006B22CC">
        <w:rPr>
          <w:rFonts w:ascii="Calibri" w:eastAsia="Times New Roman" w:hAnsi="Calibri" w:cs="Calibri"/>
          <w:b/>
          <w:bCs/>
          <w:noProof/>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03355D" w:rsidRPr="006B22CC" w14:paraId="1DEC7FEA"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85468AA"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Naziv in naslov:</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02257" w14:textId="77777777" w:rsidR="0003355D" w:rsidRPr="006B22CC" w:rsidRDefault="0003355D" w:rsidP="0003355D">
            <w:pPr>
              <w:widowControl w:val="0"/>
              <w:spacing w:after="0" w:line="240" w:lineRule="auto"/>
              <w:jc w:val="both"/>
              <w:rPr>
                <w:rFonts w:ascii="Calibri" w:eastAsia="Times New Roman" w:hAnsi="Calibri" w:cs="Calibri"/>
                <w:b/>
                <w:noProof/>
              </w:rPr>
            </w:pPr>
            <w:r w:rsidRPr="006B22CC">
              <w:rPr>
                <w:rFonts w:ascii="Calibri" w:eastAsia="Times New Roman" w:hAnsi="Calibri" w:cs="Calibri"/>
                <w:b/>
                <w:noProof/>
              </w:rPr>
              <w:t>D.S.U., družba za svetovanje in upravljanje, d.o.o.</w:t>
            </w:r>
          </w:p>
          <w:p w14:paraId="6C72429D"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Dunajska cesta 160</w:t>
            </w:r>
          </w:p>
          <w:p w14:paraId="76726729" w14:textId="77777777" w:rsidR="0003355D" w:rsidRPr="006B22CC" w:rsidRDefault="0003355D" w:rsidP="0003355D">
            <w:pPr>
              <w:widowControl w:val="0"/>
              <w:spacing w:after="0" w:line="240" w:lineRule="auto"/>
              <w:jc w:val="both"/>
              <w:rPr>
                <w:rFonts w:ascii="Calibri" w:eastAsia="Times New Roman" w:hAnsi="Calibri" w:cs="Calibri"/>
                <w:b/>
                <w:noProof/>
              </w:rPr>
            </w:pPr>
            <w:r w:rsidRPr="006B22CC">
              <w:rPr>
                <w:rFonts w:ascii="Calibri" w:eastAsia="Times New Roman" w:hAnsi="Calibri" w:cs="Calibri"/>
                <w:noProof/>
              </w:rPr>
              <w:t>1000 Ljubljana</w:t>
            </w:r>
          </w:p>
        </w:tc>
      </w:tr>
      <w:tr w:rsidR="0003355D" w:rsidRPr="006B22CC" w14:paraId="52DD522E"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4F3FCC4"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Zastopnika: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4ACFD"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glavni direktor Mitja Križaj in direktorica Vera Aljančič Falež</w:t>
            </w:r>
          </w:p>
        </w:tc>
      </w:tr>
      <w:tr w:rsidR="0003355D" w:rsidRPr="006B22CC" w14:paraId="7328F61E"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FA69AB0"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Matična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8FB9A"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1646877000</w:t>
            </w:r>
          </w:p>
        </w:tc>
      </w:tr>
      <w:tr w:rsidR="0003355D" w:rsidRPr="006B22CC" w14:paraId="3456EAA4"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576DF6D"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Davčna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61C42"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SI63283786</w:t>
            </w:r>
          </w:p>
        </w:tc>
      </w:tr>
    </w:tbl>
    <w:p w14:paraId="0574672E" w14:textId="77777777" w:rsidR="0003355D" w:rsidRPr="006B22CC" w:rsidRDefault="0003355D" w:rsidP="0003355D">
      <w:pPr>
        <w:widowControl w:val="0"/>
        <w:spacing w:after="0" w:line="240" w:lineRule="auto"/>
        <w:jc w:val="both"/>
        <w:rPr>
          <w:rFonts w:ascii="Calibri" w:eastAsia="Times New Roman" w:hAnsi="Calibri" w:cs="Calibri"/>
          <w:b/>
          <w:noProof/>
        </w:rPr>
      </w:pPr>
    </w:p>
    <w:p w14:paraId="5DA6FBC4"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in</w:t>
      </w:r>
    </w:p>
    <w:p w14:paraId="6A1586E9" w14:textId="77777777" w:rsidR="0003355D" w:rsidRPr="006B22CC" w:rsidRDefault="0003355D" w:rsidP="0003355D">
      <w:pPr>
        <w:widowControl w:val="0"/>
        <w:spacing w:after="0" w:line="240" w:lineRule="auto"/>
        <w:jc w:val="both"/>
        <w:rPr>
          <w:rFonts w:ascii="Calibri" w:eastAsia="Times New Roman" w:hAnsi="Calibri" w:cs="Calibri"/>
          <w:b/>
          <w:noProof/>
        </w:rPr>
      </w:pPr>
    </w:p>
    <w:p w14:paraId="56E58A62" w14:textId="77777777" w:rsidR="0003355D" w:rsidRPr="006B22CC" w:rsidRDefault="0003355D" w:rsidP="0003355D">
      <w:pPr>
        <w:widowControl w:val="0"/>
        <w:spacing w:after="0" w:line="240" w:lineRule="auto"/>
        <w:jc w:val="both"/>
        <w:rPr>
          <w:rFonts w:ascii="Calibri" w:eastAsia="Times New Roman" w:hAnsi="Calibri" w:cs="Calibri"/>
          <w:b/>
          <w:bCs/>
          <w:noProof/>
        </w:rPr>
      </w:pPr>
      <w:r w:rsidRPr="006B22CC">
        <w:rPr>
          <w:rFonts w:ascii="Calibri" w:eastAsia="Times New Roman" w:hAnsi="Calibri" w:cs="Calibri"/>
          <w:b/>
          <w:bCs/>
          <w:noProof/>
        </w:rPr>
        <w:t>IZVAJALEC:</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03355D" w:rsidRPr="006B22CC" w14:paraId="126548B5"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EFAC777"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35C2EF5B" w14:textId="77777777" w:rsidR="0003355D" w:rsidRPr="006B22CC" w:rsidRDefault="0003355D" w:rsidP="0003355D">
            <w:pPr>
              <w:widowControl w:val="0"/>
              <w:spacing w:after="0" w:line="240" w:lineRule="auto"/>
              <w:ind w:left="55"/>
              <w:rPr>
                <w:rFonts w:ascii="Calibri" w:eastAsia="Times New Roman" w:hAnsi="Calibri" w:cs="Calibri"/>
                <w:b/>
                <w:noProof/>
              </w:rPr>
            </w:pPr>
          </w:p>
        </w:tc>
      </w:tr>
      <w:tr w:rsidR="0003355D" w:rsidRPr="006B22CC" w14:paraId="3E8767A1"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2A308A4"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Zastopnik:</w:t>
            </w:r>
          </w:p>
        </w:tc>
        <w:tc>
          <w:tcPr>
            <w:tcW w:w="6829" w:type="dxa"/>
            <w:tcBorders>
              <w:top w:val="single" w:sz="4" w:space="0" w:color="000000"/>
              <w:left w:val="single" w:sz="4" w:space="0" w:color="000000"/>
              <w:bottom w:val="single" w:sz="4" w:space="0" w:color="000000"/>
              <w:right w:val="single" w:sz="4" w:space="0" w:color="auto"/>
            </w:tcBorders>
            <w:vAlign w:val="center"/>
          </w:tcPr>
          <w:p w14:paraId="538F60F5" w14:textId="77777777" w:rsidR="0003355D" w:rsidRPr="006B22CC" w:rsidRDefault="0003355D" w:rsidP="0003355D">
            <w:pPr>
              <w:widowControl w:val="0"/>
              <w:spacing w:after="0" w:line="240" w:lineRule="auto"/>
              <w:ind w:left="55"/>
              <w:rPr>
                <w:rFonts w:ascii="Calibri" w:eastAsia="Times New Roman" w:hAnsi="Calibri" w:cs="Calibri"/>
                <w:noProof/>
              </w:rPr>
            </w:pPr>
          </w:p>
        </w:tc>
      </w:tr>
      <w:tr w:rsidR="0003355D" w:rsidRPr="006B22CC" w14:paraId="6B58A707"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B9F500C"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59CEBDEA" w14:textId="77777777" w:rsidR="0003355D" w:rsidRPr="006B22CC" w:rsidRDefault="0003355D" w:rsidP="0003355D">
            <w:pPr>
              <w:widowControl w:val="0"/>
              <w:spacing w:after="0" w:line="240" w:lineRule="auto"/>
              <w:ind w:left="55"/>
              <w:rPr>
                <w:rFonts w:ascii="Calibri" w:eastAsia="Times New Roman" w:hAnsi="Calibri" w:cs="Calibri"/>
                <w:noProof/>
              </w:rPr>
            </w:pPr>
          </w:p>
        </w:tc>
      </w:tr>
      <w:tr w:rsidR="0003355D" w:rsidRPr="006B22CC" w14:paraId="769A9A7C"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30C9C66" w14:textId="77777777" w:rsidR="0003355D" w:rsidRPr="006B22CC" w:rsidRDefault="0003355D" w:rsidP="0003355D">
            <w:pPr>
              <w:widowControl w:val="0"/>
              <w:spacing w:after="0" w:line="240" w:lineRule="auto"/>
              <w:jc w:val="both"/>
              <w:rPr>
                <w:rFonts w:ascii="Calibri" w:eastAsia="Times New Roman" w:hAnsi="Calibri" w:cs="Calibri"/>
                <w:noProof/>
              </w:rPr>
            </w:pPr>
            <w:r w:rsidRPr="006B22CC">
              <w:rPr>
                <w:rFonts w:ascii="Calibri" w:eastAsia="Times New Roman" w:hAnsi="Calibri" w:cs="Calibri"/>
                <w:noProof/>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55D8BB69" w14:textId="77777777" w:rsidR="0003355D" w:rsidRPr="006B22CC" w:rsidRDefault="0003355D" w:rsidP="0003355D">
            <w:pPr>
              <w:widowControl w:val="0"/>
              <w:spacing w:after="0" w:line="240" w:lineRule="auto"/>
              <w:ind w:left="55"/>
              <w:rPr>
                <w:rFonts w:ascii="Calibri" w:eastAsia="Times New Roman" w:hAnsi="Calibri" w:cs="Calibri"/>
                <w:noProof/>
              </w:rPr>
            </w:pPr>
          </w:p>
        </w:tc>
      </w:tr>
    </w:tbl>
    <w:p w14:paraId="2425841B" w14:textId="77777777" w:rsidR="0003355D" w:rsidRPr="006B22CC" w:rsidRDefault="0003355D" w:rsidP="0003355D">
      <w:pPr>
        <w:widowControl w:val="0"/>
        <w:spacing w:after="0" w:line="240" w:lineRule="auto"/>
        <w:jc w:val="both"/>
        <w:rPr>
          <w:rFonts w:ascii="Calibri" w:eastAsia="Times New Roman" w:hAnsi="Calibri" w:cs="Calibri"/>
        </w:rPr>
      </w:pPr>
    </w:p>
    <w:p w14:paraId="4E49B96E" w14:textId="77777777" w:rsidR="0003355D" w:rsidRPr="006B22CC" w:rsidRDefault="0003355D" w:rsidP="0003355D">
      <w:pPr>
        <w:widowControl w:val="0"/>
        <w:spacing w:after="0" w:line="240" w:lineRule="auto"/>
        <w:jc w:val="both"/>
        <w:rPr>
          <w:rFonts w:ascii="Calibri" w:eastAsia="Times New Roman" w:hAnsi="Calibri" w:cs="Calibri"/>
        </w:rPr>
      </w:pPr>
      <w:r w:rsidRPr="006B22CC">
        <w:rPr>
          <w:rFonts w:ascii="Calibri" w:eastAsia="Times New Roman" w:hAnsi="Calibri" w:cs="Calibri"/>
        </w:rPr>
        <w:t>skleneta naslednjo</w:t>
      </w:r>
    </w:p>
    <w:p w14:paraId="7D5B7E95" w14:textId="77777777" w:rsidR="0003355D" w:rsidRPr="006B22CC" w:rsidRDefault="0003355D" w:rsidP="0003355D">
      <w:pPr>
        <w:widowControl w:val="0"/>
        <w:spacing w:after="0" w:line="240" w:lineRule="auto"/>
        <w:ind w:left="1134" w:hanging="1134"/>
        <w:jc w:val="center"/>
        <w:rPr>
          <w:rFonts w:ascii="Calibri" w:hAnsi="Calibri" w:cs="Calibri"/>
        </w:rPr>
      </w:pPr>
      <w:r w:rsidRPr="006B22CC">
        <w:rPr>
          <w:rFonts w:ascii="Calibri" w:eastAsia="Times New Roman" w:hAnsi="Calibri" w:cs="Calibri"/>
          <w:b/>
        </w:rPr>
        <w:t>Pogodbo št.</w:t>
      </w:r>
      <w:r w:rsidRPr="006B22CC">
        <w:rPr>
          <w:rFonts w:ascii="Calibri" w:hAnsi="Calibri" w:cs="Calibri"/>
        </w:rPr>
        <w:t xml:space="preserve"> _______________________ </w:t>
      </w:r>
    </w:p>
    <w:p w14:paraId="3A14213A" w14:textId="77777777" w:rsidR="0003355D" w:rsidRPr="006B22CC" w:rsidRDefault="0003355D" w:rsidP="0003355D">
      <w:pPr>
        <w:widowControl w:val="0"/>
        <w:spacing w:after="0" w:line="240" w:lineRule="auto"/>
        <w:ind w:left="1134" w:hanging="1134"/>
        <w:jc w:val="center"/>
        <w:rPr>
          <w:rFonts w:ascii="Calibri" w:eastAsia="Times New Roman" w:hAnsi="Calibri" w:cs="Calibri"/>
          <w:b/>
        </w:rPr>
      </w:pPr>
      <w:r w:rsidRPr="006B22CC">
        <w:rPr>
          <w:rFonts w:ascii="Calibri" w:eastAsia="Times New Roman" w:hAnsi="Calibri" w:cs="Calibri"/>
          <w:b/>
        </w:rPr>
        <w:t xml:space="preserve">o izvedbi javnega naročila </w:t>
      </w:r>
    </w:p>
    <w:p w14:paraId="314B74BB" w14:textId="77777777" w:rsidR="0003355D" w:rsidRPr="006B22CC" w:rsidRDefault="0003355D" w:rsidP="0003355D">
      <w:pPr>
        <w:spacing w:after="0" w:line="240" w:lineRule="auto"/>
        <w:jc w:val="center"/>
        <w:rPr>
          <w:rFonts w:ascii="Calibri" w:hAnsi="Calibri" w:cs="Calibri"/>
          <w:b/>
          <w:bCs/>
          <w:iCs/>
        </w:rPr>
      </w:pPr>
      <w:r w:rsidRPr="006B22CC">
        <w:rPr>
          <w:rFonts w:ascii="Calibri" w:hAnsi="Calibri" w:cs="Calibri"/>
          <w:b/>
          <w:bCs/>
          <w:iCs/>
        </w:rPr>
        <w:t>Gradnja dostopnih najemnih stanovanj v Šmartnem pod Šmarno goro – 1. faza projekt</w:t>
      </w:r>
    </w:p>
    <w:p w14:paraId="36C9E86D" w14:textId="77777777" w:rsidR="0003355D" w:rsidRPr="006B22CC" w:rsidRDefault="0003355D" w:rsidP="0003355D">
      <w:pPr>
        <w:widowControl w:val="0"/>
        <w:spacing w:after="0" w:line="240" w:lineRule="auto"/>
        <w:jc w:val="both"/>
        <w:rPr>
          <w:rFonts w:ascii="Calibri" w:hAnsi="Calibri" w:cs="Calibri"/>
        </w:rPr>
      </w:pPr>
    </w:p>
    <w:p w14:paraId="7AE663CD" w14:textId="77777777" w:rsidR="0003355D" w:rsidRPr="006B22CC" w:rsidRDefault="0003355D" w:rsidP="0003355D">
      <w:pPr>
        <w:widowControl w:val="0"/>
        <w:spacing w:after="0" w:line="240" w:lineRule="auto"/>
        <w:jc w:val="both"/>
        <w:rPr>
          <w:rFonts w:ascii="Calibri" w:hAnsi="Calibri" w:cs="Calibri"/>
        </w:rPr>
      </w:pPr>
    </w:p>
    <w:p w14:paraId="738FB73D" w14:textId="77777777" w:rsidR="0003355D" w:rsidRPr="006B22CC" w:rsidRDefault="0003355D" w:rsidP="0003355D">
      <w:pPr>
        <w:widowControl w:val="0"/>
        <w:autoSpaceDN w:val="0"/>
        <w:spacing w:after="0" w:line="240" w:lineRule="auto"/>
        <w:jc w:val="both"/>
        <w:rPr>
          <w:rFonts w:ascii="Calibri" w:hAnsi="Calibri" w:cs="Calibri"/>
          <w:b/>
        </w:rPr>
      </w:pPr>
      <w:r w:rsidRPr="006B22CC">
        <w:rPr>
          <w:rFonts w:ascii="Calibri" w:hAnsi="Calibri" w:cs="Calibri"/>
          <w:b/>
        </w:rPr>
        <w:t>UGOTOVITVENE DOLOČBE</w:t>
      </w:r>
    </w:p>
    <w:p w14:paraId="6B75A475"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1B32FBBE" w14:textId="77777777" w:rsidR="0003355D" w:rsidRPr="006B22CC" w:rsidRDefault="0003355D" w:rsidP="0003355D">
      <w:pPr>
        <w:widowControl w:val="0"/>
        <w:spacing w:after="0" w:line="240" w:lineRule="auto"/>
        <w:jc w:val="both"/>
        <w:rPr>
          <w:rFonts w:ascii="Calibri" w:hAnsi="Calibri" w:cs="Calibri"/>
        </w:rPr>
      </w:pPr>
    </w:p>
    <w:p w14:paraId="0DF05668"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Pogodbeni stranki uvodoma ugotavljata, da:</w:t>
      </w:r>
    </w:p>
    <w:p w14:paraId="582F97F7" w14:textId="77777777" w:rsidR="0003355D" w:rsidRPr="006B22CC" w:rsidRDefault="0003355D" w:rsidP="0003355D">
      <w:pPr>
        <w:pStyle w:val="Odstavekseznama"/>
        <w:widowControl w:val="0"/>
        <w:numPr>
          <w:ilvl w:val="0"/>
          <w:numId w:val="43"/>
        </w:numPr>
        <w:spacing w:after="0" w:line="240" w:lineRule="auto"/>
        <w:ind w:right="-2"/>
        <w:jc w:val="both"/>
        <w:rPr>
          <w:rFonts w:ascii="Calibri" w:hAnsi="Calibri" w:cs="Calibri"/>
        </w:rPr>
      </w:pPr>
      <w:r w:rsidRPr="006B22CC">
        <w:rPr>
          <w:rFonts w:ascii="Calibri" w:hAnsi="Calibri" w:cs="Calibri"/>
        </w:rPr>
        <w:t>je naročnik lastnik zemljišča s parc. št. 31/1 k.o. 1750 - Šmartno pod Šmarno goro (v nadaljevanju: zemljišče) in investitor gradnje dostopnih najemnih stanovanj za projekt Šmartno pod Šmarno goro na tem zemljišču;</w:t>
      </w:r>
    </w:p>
    <w:p w14:paraId="34E5C3CF" w14:textId="77777777" w:rsidR="0003355D" w:rsidRPr="006B22CC" w:rsidRDefault="0003355D" w:rsidP="0003355D">
      <w:pPr>
        <w:pStyle w:val="Odstavekseznama"/>
        <w:widowControl w:val="0"/>
        <w:numPr>
          <w:ilvl w:val="0"/>
          <w:numId w:val="43"/>
        </w:numPr>
        <w:spacing w:after="0" w:line="240" w:lineRule="auto"/>
        <w:ind w:right="-2"/>
        <w:jc w:val="both"/>
        <w:rPr>
          <w:rFonts w:ascii="Calibri" w:hAnsi="Calibri" w:cs="Calibri"/>
        </w:rPr>
      </w:pPr>
      <w:r w:rsidRPr="006B22CC">
        <w:rPr>
          <w:rFonts w:ascii="Calibri" w:hAnsi="Calibri" w:cs="Calibri"/>
        </w:rPr>
        <w:t xml:space="preserve">je bil izvajalec v odprtem postopku, v katerem je bilo obvestilo o javnem naročilu objavljeno na portalu javnih naročil dne ________________, št. objave ________________, in v Uradnem listu EU dne________________, št. objave ________________, izbran za izvedbo javnega naročila »Gradnja dostopnih najemnih stanovanj v Šmartnem pod Šmarno goro«, št. naročila 403/26-0096; </w:t>
      </w:r>
    </w:p>
    <w:p w14:paraId="6D95B74F" w14:textId="77777777" w:rsidR="0003355D" w:rsidRPr="006B22CC" w:rsidRDefault="0003355D" w:rsidP="0003355D">
      <w:pPr>
        <w:pStyle w:val="Odstavekseznama"/>
        <w:widowControl w:val="0"/>
        <w:numPr>
          <w:ilvl w:val="0"/>
          <w:numId w:val="43"/>
        </w:numPr>
        <w:spacing w:after="0" w:line="240" w:lineRule="auto"/>
        <w:ind w:right="-2"/>
        <w:jc w:val="both"/>
        <w:rPr>
          <w:rFonts w:ascii="Calibri" w:hAnsi="Calibri" w:cs="Calibri"/>
        </w:rPr>
      </w:pPr>
      <w:r w:rsidRPr="006B22CC">
        <w:rPr>
          <w:rFonts w:ascii="Calibri" w:hAnsi="Calibri" w:cs="Calibri"/>
        </w:rPr>
        <w:t>je postala odločitev o oddaji javnega naročila iz prejšnje alineje, za izvedbo katerega se sklepa ta pogodba, pravnomočna dne _______________;</w:t>
      </w:r>
    </w:p>
    <w:p w14:paraId="23A64D1C" w14:textId="77777777" w:rsidR="0003355D" w:rsidRPr="006B22CC" w:rsidRDefault="0003355D" w:rsidP="0003355D">
      <w:pPr>
        <w:pStyle w:val="Odstavekseznama"/>
        <w:widowControl w:val="0"/>
        <w:numPr>
          <w:ilvl w:val="0"/>
          <w:numId w:val="43"/>
        </w:numPr>
        <w:spacing w:after="0" w:line="240" w:lineRule="auto"/>
        <w:ind w:right="-2"/>
        <w:jc w:val="both"/>
        <w:rPr>
          <w:rFonts w:ascii="Calibri" w:hAnsi="Calibri" w:cs="Calibri"/>
        </w:rPr>
      </w:pPr>
      <w:r w:rsidRPr="006B22CC">
        <w:rPr>
          <w:rFonts w:ascii="Calibri" w:hAnsi="Calibri" w:cs="Calibri"/>
        </w:rPr>
        <w:t xml:space="preserve">naročnik na podlagi popisa del izvajalca št. ____________ z dne __________, ki </w:t>
      </w:r>
      <w:r w:rsidRPr="004D0A09">
        <w:rPr>
          <w:rFonts w:ascii="Calibri" w:hAnsi="Calibri" w:cs="Calibri"/>
        </w:rPr>
        <w:t>je Priloga 1 in sestavni del te pogodbe, in projektne dokumentacije za izvedbo gradnje s to pogodbo naroča »Gradnjo dostopnih najemnih stanovanj v Šmartnem pod Šmarno goro«, izvajalec pa izv</w:t>
      </w:r>
      <w:r w:rsidRPr="006B22CC">
        <w:rPr>
          <w:rFonts w:ascii="Calibri" w:hAnsi="Calibri" w:cs="Calibri"/>
        </w:rPr>
        <w:t>aja dela, ki so predmet te pogodbe, kot je določeno s to pogodbo, ponudbeno dokumentacijo izvajalca (v nadaljevanju: ponudba) in dokumentacijo v zvezi z oddajo javnega naročila št. __________ z dne ________________(v nadaljevanju: razpisna dokumentacija);</w:t>
      </w:r>
    </w:p>
    <w:p w14:paraId="3DE8E4F1" w14:textId="77777777" w:rsidR="0003355D" w:rsidRPr="006B22CC" w:rsidRDefault="0003355D" w:rsidP="0003355D">
      <w:pPr>
        <w:pStyle w:val="Odstavekseznama"/>
        <w:widowControl w:val="0"/>
        <w:numPr>
          <w:ilvl w:val="0"/>
          <w:numId w:val="43"/>
        </w:numPr>
        <w:spacing w:after="0" w:line="240" w:lineRule="auto"/>
        <w:jc w:val="both"/>
        <w:rPr>
          <w:rFonts w:ascii="Calibri" w:hAnsi="Calibri" w:cs="Calibri"/>
          <w:color w:val="000000" w:themeColor="text1"/>
        </w:rPr>
      </w:pPr>
      <w:r w:rsidRPr="006B22CC">
        <w:rPr>
          <w:rFonts w:ascii="Calibri" w:hAnsi="Calibri" w:cs="Calibri"/>
        </w:rPr>
        <w:t>v primeru nasprotja med to pogodbo, razpisno dokumentacijo in ponudbo, veljajo najprej določbe te pogodbe, nato določbe razpisne dokumentacije in nato določbe ponudbe, če ni v tej pogodbi izrecno navedeno drugače</w:t>
      </w:r>
      <w:r w:rsidRPr="006B22CC">
        <w:rPr>
          <w:rFonts w:ascii="Calibri" w:hAnsi="Calibri" w:cs="Calibri"/>
          <w:color w:val="000000" w:themeColor="text1"/>
        </w:rPr>
        <w:t>.</w:t>
      </w:r>
    </w:p>
    <w:p w14:paraId="2AA3CD1D" w14:textId="77777777" w:rsidR="0003355D" w:rsidRDefault="0003355D" w:rsidP="0003355D">
      <w:pPr>
        <w:pStyle w:val="Standard"/>
        <w:widowControl w:val="0"/>
        <w:spacing w:line="240" w:lineRule="auto"/>
        <w:rPr>
          <w:rFonts w:ascii="Calibri" w:hAnsi="Calibri"/>
        </w:rPr>
      </w:pPr>
    </w:p>
    <w:p w14:paraId="198B9670" w14:textId="77777777" w:rsidR="0003355D" w:rsidRPr="006B22CC" w:rsidRDefault="0003355D" w:rsidP="0003355D">
      <w:pPr>
        <w:pStyle w:val="Standard"/>
        <w:widowControl w:val="0"/>
        <w:spacing w:line="240" w:lineRule="auto"/>
        <w:rPr>
          <w:rFonts w:ascii="Calibri" w:hAnsi="Calibri"/>
        </w:rPr>
      </w:pPr>
    </w:p>
    <w:p w14:paraId="6900AA06" w14:textId="77777777" w:rsidR="0003355D" w:rsidRPr="006B22CC" w:rsidRDefault="0003355D" w:rsidP="0003355D">
      <w:pPr>
        <w:widowControl w:val="0"/>
        <w:autoSpaceDN w:val="0"/>
        <w:spacing w:after="0" w:line="240" w:lineRule="auto"/>
        <w:jc w:val="both"/>
        <w:rPr>
          <w:rFonts w:ascii="Calibri" w:hAnsi="Calibri" w:cs="Calibri"/>
          <w:b/>
        </w:rPr>
      </w:pPr>
      <w:r w:rsidRPr="006B22CC">
        <w:rPr>
          <w:rFonts w:ascii="Calibri" w:hAnsi="Calibri" w:cs="Calibri"/>
          <w:b/>
        </w:rPr>
        <w:lastRenderedPageBreak/>
        <w:t>PREDMET POGODBE</w:t>
      </w:r>
    </w:p>
    <w:p w14:paraId="598795E0"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418D8938" w14:textId="77777777" w:rsidR="0003355D" w:rsidRPr="006B22CC" w:rsidRDefault="0003355D" w:rsidP="0003355D">
      <w:pPr>
        <w:widowControl w:val="0"/>
        <w:spacing w:after="0" w:line="240" w:lineRule="auto"/>
        <w:jc w:val="both"/>
        <w:rPr>
          <w:rFonts w:ascii="Calibri" w:hAnsi="Calibri" w:cs="Calibri"/>
        </w:rPr>
      </w:pPr>
    </w:p>
    <w:p w14:paraId="6DD5F0D3"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Predmet pogodbe je gradnja dostopnih najemnih stanovanj v Šmartnem pod Šmarno goro v 1. fazi projekta, in sicer: </w:t>
      </w:r>
    </w:p>
    <w:p w14:paraId="4384B36E" w14:textId="77777777" w:rsidR="0003355D" w:rsidRPr="006B22CC" w:rsidRDefault="0003355D" w:rsidP="00B2706D">
      <w:pPr>
        <w:pStyle w:val="Odstavekseznama"/>
        <w:widowControl w:val="0"/>
        <w:numPr>
          <w:ilvl w:val="0"/>
          <w:numId w:val="67"/>
        </w:numPr>
        <w:spacing w:after="0" w:line="240" w:lineRule="auto"/>
        <w:jc w:val="both"/>
        <w:rPr>
          <w:rFonts w:ascii="Calibri" w:hAnsi="Calibri" w:cs="Calibri"/>
        </w:rPr>
      </w:pPr>
      <w:r w:rsidRPr="006B22CC">
        <w:rPr>
          <w:rFonts w:ascii="Calibri" w:hAnsi="Calibri" w:cs="Calibri"/>
        </w:rPr>
        <w:t xml:space="preserve">dokončanje treh večstanovanjskih objektov (A, B in C) </w:t>
      </w:r>
    </w:p>
    <w:p w14:paraId="54E468A3" w14:textId="77777777" w:rsidR="0003355D" w:rsidRPr="006B22CC" w:rsidRDefault="0003355D" w:rsidP="00B2706D">
      <w:pPr>
        <w:pStyle w:val="Odstavekseznama"/>
        <w:widowControl w:val="0"/>
        <w:numPr>
          <w:ilvl w:val="0"/>
          <w:numId w:val="67"/>
        </w:numPr>
        <w:spacing w:after="0" w:line="240" w:lineRule="auto"/>
        <w:jc w:val="both"/>
        <w:rPr>
          <w:rFonts w:ascii="Calibri" w:hAnsi="Calibri" w:cs="Calibri"/>
        </w:rPr>
      </w:pPr>
      <w:r w:rsidRPr="006B22CC">
        <w:rPr>
          <w:rFonts w:ascii="Calibri" w:hAnsi="Calibri" w:cs="Calibri"/>
        </w:rPr>
        <w:t>izgradnja četrtega objekta (D) do tretje podaljšane faze,</w:t>
      </w:r>
    </w:p>
    <w:p w14:paraId="598F21B6"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vse </w:t>
      </w:r>
      <w:r w:rsidRPr="006B22CC">
        <w:rPr>
          <w:rFonts w:ascii="Calibri" w:hAnsi="Calibri" w:cs="Calibri"/>
          <w:lang w:eastAsia="zh-CN"/>
        </w:rPr>
        <w:t xml:space="preserve">po </w:t>
      </w:r>
      <w:r w:rsidRPr="006B22CC">
        <w:rPr>
          <w:rFonts w:ascii="Calibri" w:hAnsi="Calibri" w:cs="Calibri"/>
        </w:rPr>
        <w:t>pravnomočnem gradbenem dovoljenju št. 351-434/2007-24 z dne 17. 10. 2007 in projektni dokumentaciji za izvedbo gradnje, št. projekta 250118, datum izdelave december 2025 in dopolnitev februar 2026 (v nadaljevanju: projektna dokumentacija PZI), ki jo je izdelal projektant Elea iC d.o.o., Dunajska cesta 21, 1000 Ljubljana.</w:t>
      </w:r>
    </w:p>
    <w:p w14:paraId="630D1D8E" w14:textId="77777777" w:rsidR="0003355D" w:rsidRPr="006B22CC" w:rsidRDefault="0003355D" w:rsidP="0003355D">
      <w:pPr>
        <w:widowControl w:val="0"/>
        <w:spacing w:after="0" w:line="240" w:lineRule="auto"/>
        <w:jc w:val="both"/>
        <w:rPr>
          <w:rFonts w:ascii="Calibri" w:hAnsi="Calibri" w:cs="Calibri"/>
        </w:rPr>
      </w:pPr>
    </w:p>
    <w:p w14:paraId="0933B3A5"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Predmet pogodbe je podrobneje določen v Prilogi 1 te pogodbe ter projektni dokumentaciji PZI. </w:t>
      </w:r>
    </w:p>
    <w:p w14:paraId="1F7F795D" w14:textId="77777777" w:rsidR="0003355D" w:rsidRPr="006B22CC" w:rsidRDefault="0003355D" w:rsidP="0003355D">
      <w:pPr>
        <w:spacing w:after="0" w:line="240" w:lineRule="auto"/>
        <w:jc w:val="both"/>
        <w:rPr>
          <w:rFonts w:ascii="Calibri" w:hAnsi="Calibri" w:cs="Calibri"/>
        </w:rPr>
      </w:pPr>
    </w:p>
    <w:p w14:paraId="785FB601" w14:textId="77777777" w:rsidR="0003355D" w:rsidRPr="006B22CC" w:rsidRDefault="0003355D" w:rsidP="0003355D">
      <w:pPr>
        <w:spacing w:after="0" w:line="240" w:lineRule="auto"/>
        <w:jc w:val="both"/>
        <w:rPr>
          <w:rFonts w:ascii="Calibri" w:hAnsi="Calibri" w:cs="Calibri"/>
        </w:rPr>
      </w:pPr>
      <w:r w:rsidRPr="006B22CC">
        <w:rPr>
          <w:rFonts w:ascii="Calibri" w:hAnsi="Calibri" w:cs="Calibri"/>
        </w:rPr>
        <w:t xml:space="preserve">S podpisom te pogodbe izvajalec potrjuje, da je v celoti seznanjen z obsegom in zahtevnostjo pogodbenih del in z lokacijo, kjer se bodo pogodbena dela izvajala, in z možnostjo dostopa ter s pogoji za ureditev gradbišč. </w:t>
      </w:r>
    </w:p>
    <w:p w14:paraId="0AD640AC" w14:textId="77777777" w:rsidR="0003355D" w:rsidRPr="006B22CC" w:rsidRDefault="0003355D" w:rsidP="0003355D">
      <w:pPr>
        <w:widowControl w:val="0"/>
        <w:autoSpaceDN w:val="0"/>
        <w:spacing w:after="0" w:line="240" w:lineRule="auto"/>
        <w:jc w:val="both"/>
        <w:rPr>
          <w:rFonts w:ascii="Calibri" w:hAnsi="Calibri" w:cs="Calibri"/>
          <w:i/>
          <w:iCs/>
        </w:rPr>
      </w:pPr>
    </w:p>
    <w:p w14:paraId="587BC725" w14:textId="77777777" w:rsidR="0003355D" w:rsidRPr="006B22CC" w:rsidRDefault="0003355D" w:rsidP="0003355D">
      <w:pPr>
        <w:widowControl w:val="0"/>
        <w:autoSpaceDN w:val="0"/>
        <w:spacing w:after="0" w:line="240" w:lineRule="auto"/>
        <w:jc w:val="both"/>
        <w:rPr>
          <w:rFonts w:ascii="Calibri" w:hAnsi="Calibri" w:cs="Calibri"/>
        </w:rPr>
      </w:pPr>
      <w:r w:rsidRPr="006B22CC">
        <w:rPr>
          <w:rFonts w:ascii="Calibri" w:hAnsi="Calibri" w:cs="Calibri"/>
        </w:rPr>
        <w:t>Izvajalec mora v roku 15 dni od uvedbe v delo pregledati celotno projektno dokumentacijo in naročnika pisno obvestiti o morebitnih neskladjih, pomanjkljivostih, napakah oz. nejasnostih, ki bi mu onemogočale izvedbo pogodbeno prevzetih del. Vsako neskladje, pomanjkljivost, napaka oz. nejasnost, na katero izvajalec ne opozori naročnika v dogovorjenem roku 15 dni, za naročnika nima rokovnih oz.  finančnih posledic.</w:t>
      </w:r>
    </w:p>
    <w:p w14:paraId="1F93CD48" w14:textId="77777777" w:rsidR="0003355D" w:rsidRPr="006B22CC" w:rsidRDefault="0003355D" w:rsidP="0003355D">
      <w:pPr>
        <w:widowControl w:val="0"/>
        <w:autoSpaceDN w:val="0"/>
        <w:spacing w:after="0" w:line="240" w:lineRule="auto"/>
        <w:jc w:val="both"/>
        <w:rPr>
          <w:rFonts w:ascii="Calibri" w:hAnsi="Calibri" w:cs="Calibri"/>
        </w:rPr>
      </w:pPr>
    </w:p>
    <w:p w14:paraId="0436F9C8" w14:textId="77777777" w:rsidR="0003355D" w:rsidRPr="006B22CC" w:rsidRDefault="0003355D" w:rsidP="0003355D">
      <w:pPr>
        <w:widowControl w:val="0"/>
        <w:autoSpaceDN w:val="0"/>
        <w:spacing w:after="0" w:line="240" w:lineRule="auto"/>
        <w:jc w:val="both"/>
        <w:rPr>
          <w:rFonts w:ascii="Calibri" w:hAnsi="Calibri" w:cs="Calibri"/>
        </w:rPr>
      </w:pPr>
      <w:r w:rsidRPr="006B22CC">
        <w:rPr>
          <w:rFonts w:ascii="Calibri" w:hAnsi="Calibri" w:cs="Calibri"/>
        </w:rPr>
        <w:t xml:space="preserve">Izvajalec je kot strokovnjak odgovoren za kakovostno in pravočasno izvedbo vseh pogodbenih obveznosti, ki jih je potrebno izvršiti za uspešno in popolno izvedbo predmeta pogodbe. </w:t>
      </w:r>
    </w:p>
    <w:p w14:paraId="4C193117" w14:textId="77777777" w:rsidR="0003355D" w:rsidRPr="006B22CC" w:rsidRDefault="0003355D" w:rsidP="0003355D">
      <w:pPr>
        <w:widowControl w:val="0"/>
        <w:autoSpaceDN w:val="0"/>
        <w:spacing w:after="0" w:line="240" w:lineRule="auto"/>
        <w:jc w:val="both"/>
        <w:rPr>
          <w:rFonts w:ascii="Calibri" w:hAnsi="Calibri" w:cs="Calibri"/>
          <w:color w:val="0070C0"/>
          <w:u w:val="single"/>
        </w:rPr>
      </w:pPr>
    </w:p>
    <w:p w14:paraId="7D7D2B79" w14:textId="77777777" w:rsidR="0003355D" w:rsidRPr="006B22CC" w:rsidRDefault="0003355D" w:rsidP="0003355D">
      <w:pPr>
        <w:widowControl w:val="0"/>
        <w:autoSpaceDN w:val="0"/>
        <w:spacing w:after="0" w:line="240" w:lineRule="auto"/>
        <w:jc w:val="both"/>
        <w:rPr>
          <w:rFonts w:ascii="Calibri" w:hAnsi="Calibri" w:cs="Calibri"/>
          <w:b/>
        </w:rPr>
      </w:pPr>
      <w:r w:rsidRPr="006B22CC">
        <w:rPr>
          <w:rFonts w:ascii="Calibri" w:hAnsi="Calibri" w:cs="Calibri"/>
          <w:b/>
        </w:rPr>
        <w:t>POGODBENA CENA</w:t>
      </w:r>
    </w:p>
    <w:p w14:paraId="45F9C548"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1A122C9B" w14:textId="77777777" w:rsidR="0003355D" w:rsidRPr="006B22CC" w:rsidRDefault="0003355D" w:rsidP="0003355D">
      <w:pPr>
        <w:widowControl w:val="0"/>
        <w:spacing w:after="0" w:line="240" w:lineRule="auto"/>
        <w:jc w:val="both"/>
        <w:rPr>
          <w:rFonts w:ascii="Calibri" w:hAnsi="Calibri" w:cs="Calibri"/>
        </w:rPr>
      </w:pPr>
    </w:p>
    <w:p w14:paraId="4645FACB"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Pogodbena cena za izvedena dela se obračuna po enotnih fiksnih cenah za merske enote iz Priloge 1 te pogodbe in dejansko izvedenih delih ter znaša okvirno ______________ EUR (brez DDV). </w:t>
      </w:r>
    </w:p>
    <w:p w14:paraId="05B31857" w14:textId="77777777" w:rsidR="0003355D" w:rsidRPr="006B22CC" w:rsidRDefault="0003355D" w:rsidP="0003355D">
      <w:pPr>
        <w:widowControl w:val="0"/>
        <w:spacing w:after="0" w:line="240" w:lineRule="auto"/>
        <w:jc w:val="both"/>
        <w:rPr>
          <w:rFonts w:ascii="Calibri" w:hAnsi="Calibri" w:cs="Calibri"/>
        </w:rPr>
      </w:pPr>
    </w:p>
    <w:p w14:paraId="42B965DF" w14:textId="77777777" w:rsidR="0003355D" w:rsidRPr="006B22CC" w:rsidRDefault="0003355D" w:rsidP="0003355D">
      <w:pPr>
        <w:widowControl w:val="0"/>
        <w:autoSpaceDE w:val="0"/>
        <w:autoSpaceDN w:val="0"/>
        <w:adjustRightInd w:val="0"/>
        <w:spacing w:after="0" w:line="240" w:lineRule="auto"/>
        <w:jc w:val="both"/>
        <w:rPr>
          <w:rFonts w:ascii="Calibri" w:hAnsi="Calibri" w:cs="Calibri"/>
        </w:rPr>
      </w:pPr>
      <w:r w:rsidRPr="006B22CC">
        <w:rPr>
          <w:rFonts w:ascii="Calibri" w:hAnsi="Calibri" w:cs="Calibri"/>
        </w:rPr>
        <w:t>V cenah na enoto so zajeti vsi stroški izvajalca, vključno s stroški:</w:t>
      </w:r>
    </w:p>
    <w:p w14:paraId="5D85F28D" w14:textId="77777777" w:rsidR="0003355D" w:rsidRPr="006B22C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6B22CC">
        <w:rPr>
          <w:rFonts w:ascii="Calibri" w:hAnsi="Calibri" w:cs="Calibri"/>
        </w:rPr>
        <w:t xml:space="preserve">sodelovanja in usklajevanja z naročnikom, projektantom, nadzornikom, koordinatorjem varnosti in tretjimi osebami, če je to potrebno za izvedbo del; </w:t>
      </w:r>
    </w:p>
    <w:p w14:paraId="76B7038E" w14:textId="77777777" w:rsidR="0003355D" w:rsidRPr="006B22C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6B22CC">
        <w:rPr>
          <w:rFonts w:ascii="Calibri" w:hAnsi="Calibri" w:cs="Calibri"/>
        </w:rPr>
        <w:t>materiala, transporta in čiščenja, vezani na izvedbo del;</w:t>
      </w:r>
    </w:p>
    <w:p w14:paraId="661053D9" w14:textId="77777777" w:rsidR="0003355D" w:rsidRPr="006B22C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6B22CC">
        <w:rPr>
          <w:rFonts w:ascii="Calibri" w:hAnsi="Calibri" w:cs="Calibri"/>
        </w:rPr>
        <w:t>izdelave in urejanja tehnične in ostale dokumentacije ter vodenja evidenc;</w:t>
      </w:r>
    </w:p>
    <w:p w14:paraId="1B6D9004" w14:textId="77777777" w:rsidR="0003355D" w:rsidRPr="006B22C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6B22CC">
        <w:rPr>
          <w:rFonts w:ascii="Calibri" w:hAnsi="Calibri" w:cs="Calibri"/>
        </w:rPr>
        <w:t>redne udeležbe na operativnih in koordinacijskih sestankih v času izvajanja del;</w:t>
      </w:r>
    </w:p>
    <w:p w14:paraId="553A974F" w14:textId="77777777" w:rsidR="0003355D" w:rsidRPr="006B22C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6B22CC">
        <w:rPr>
          <w:rFonts w:ascii="Calibri" w:hAnsi="Calibri" w:cs="Calibri"/>
        </w:rPr>
        <w:t>prekinitev gradnje ne glede na razlog;</w:t>
      </w:r>
    </w:p>
    <w:p w14:paraId="43CB91D5" w14:textId="77777777" w:rsidR="0003355D" w:rsidRPr="006B22C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6B22CC">
        <w:rPr>
          <w:rFonts w:ascii="Calibri" w:hAnsi="Calibri" w:cs="Calibri"/>
        </w:rPr>
        <w:t>zagotavljanja varnosti in zdravja pri delu;</w:t>
      </w:r>
    </w:p>
    <w:p w14:paraId="73A673F0" w14:textId="77777777" w:rsidR="0003355D" w:rsidRPr="006B22C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6B22CC">
        <w:rPr>
          <w:rFonts w:ascii="Calibri" w:hAnsi="Calibri" w:cs="Calibri"/>
        </w:rPr>
        <w:t>zavarovanj in odprave poškodb na sosednjih objektih, javnih in dostopnih prometnih površinah ipd.</w:t>
      </w:r>
    </w:p>
    <w:p w14:paraId="53BABD0A" w14:textId="77777777" w:rsidR="0003355D" w:rsidRPr="006B22CC" w:rsidRDefault="0003355D" w:rsidP="0003355D">
      <w:pPr>
        <w:widowControl w:val="0"/>
        <w:autoSpaceDE w:val="0"/>
        <w:autoSpaceDN w:val="0"/>
        <w:adjustRightInd w:val="0"/>
        <w:spacing w:after="0" w:line="240" w:lineRule="auto"/>
        <w:jc w:val="both"/>
        <w:rPr>
          <w:rFonts w:ascii="Calibri" w:hAnsi="Calibri" w:cs="Calibri"/>
        </w:rPr>
      </w:pPr>
    </w:p>
    <w:p w14:paraId="3DF31667" w14:textId="77777777" w:rsidR="0003355D" w:rsidRPr="006B22CC" w:rsidRDefault="0003355D" w:rsidP="0003355D">
      <w:pPr>
        <w:widowControl w:val="0"/>
        <w:autoSpaceDE w:val="0"/>
        <w:autoSpaceDN w:val="0"/>
        <w:adjustRightInd w:val="0"/>
        <w:spacing w:after="0" w:line="240" w:lineRule="auto"/>
        <w:jc w:val="both"/>
        <w:rPr>
          <w:rFonts w:ascii="Calibri" w:hAnsi="Calibri" w:cs="Calibri"/>
        </w:rPr>
      </w:pPr>
      <w:r w:rsidRPr="006B22CC">
        <w:rPr>
          <w:rFonts w:ascii="Calibri" w:hAnsi="Calibri" w:cs="Calibri"/>
        </w:rPr>
        <w:t>V cene na enoto so vključena tudi vsa pripravljalna dela, pomožna dela, razne zaščite površin, varovalne in dvižne opreme, stroški pritrdilnega in drobnega potrošnega materiala, dobave, demontaže, prevozov, skladiščenja in odvoza na deponijo, vse manipulacije, montaže in stroški, vezani na odvoz odpadkov, vključno z vsemi taksami, stroški zavarovanja gradbišča, čiščenja med izvedbo in po zaključku del ter režijski stroški.</w:t>
      </w:r>
    </w:p>
    <w:p w14:paraId="31AF4B3B" w14:textId="77777777" w:rsidR="0003355D" w:rsidRPr="006B22CC" w:rsidRDefault="0003355D" w:rsidP="0003355D">
      <w:pPr>
        <w:widowControl w:val="0"/>
        <w:autoSpaceDE w:val="0"/>
        <w:autoSpaceDN w:val="0"/>
        <w:adjustRightInd w:val="0"/>
        <w:spacing w:after="0" w:line="240" w:lineRule="auto"/>
        <w:jc w:val="both"/>
        <w:rPr>
          <w:rFonts w:ascii="Calibri" w:hAnsi="Calibri" w:cs="Calibri"/>
        </w:rPr>
      </w:pPr>
    </w:p>
    <w:p w14:paraId="2CE5D9CC" w14:textId="77777777" w:rsidR="0003355D" w:rsidRPr="006B22CC" w:rsidRDefault="0003355D" w:rsidP="0003355D">
      <w:pPr>
        <w:widowControl w:val="0"/>
        <w:autoSpaceDE w:val="0"/>
        <w:autoSpaceDN w:val="0"/>
        <w:adjustRightInd w:val="0"/>
        <w:spacing w:after="0" w:line="240" w:lineRule="auto"/>
        <w:jc w:val="both"/>
        <w:rPr>
          <w:rFonts w:ascii="Calibri" w:hAnsi="Calibri" w:cs="Calibri"/>
        </w:rPr>
      </w:pPr>
      <w:r w:rsidRPr="006B22CC">
        <w:rPr>
          <w:rFonts w:ascii="Calibri" w:hAnsi="Calibri" w:cs="Calibri"/>
        </w:rPr>
        <w:t xml:space="preserve">Predmet te pogodbe je skladno z Uredbo o standardni klasifikaciji dejavnosti Uradni list RS, št. 69/07, 17/08 in 27/24) uvrščen v področje F – Gradbeništvo (__.___ – __________________________). DDV </w:t>
      </w:r>
      <w:r w:rsidRPr="006B22CC">
        <w:rPr>
          <w:rFonts w:ascii="Calibri" w:hAnsi="Calibri" w:cs="Calibri"/>
        </w:rPr>
        <w:lastRenderedPageBreak/>
        <w:t>za te storitve skladno z določili 76.a člena Zakona davku na dodano vrednost (Uradni list RS, št. 117/06 in kasnejše spremembe; ZDDV-1) plača naročnik, in sicer na osnovi računa, ki ga skladno z veljavnimi predpisi o DDV izstavi izvajalec. Naročnik kot prejemnik storitev v skladu z določili 76.a člena ZDDV-1 vstopi kot plačnik DDV po stopnji 22 % neposredno kot davčni zavezanec.</w:t>
      </w:r>
    </w:p>
    <w:p w14:paraId="08E125E7" w14:textId="77777777" w:rsidR="0003355D" w:rsidRPr="006B22CC" w:rsidRDefault="0003355D" w:rsidP="0003355D">
      <w:pPr>
        <w:widowControl w:val="0"/>
        <w:autoSpaceDE w:val="0"/>
        <w:autoSpaceDN w:val="0"/>
        <w:adjustRightInd w:val="0"/>
        <w:spacing w:after="0" w:line="240" w:lineRule="auto"/>
        <w:jc w:val="both"/>
        <w:rPr>
          <w:rFonts w:ascii="Calibri" w:hAnsi="Calibri" w:cs="Calibri"/>
        </w:rPr>
      </w:pPr>
    </w:p>
    <w:p w14:paraId="4077CAA3" w14:textId="77777777" w:rsidR="0003355D" w:rsidRPr="006B22CC" w:rsidRDefault="0003355D" w:rsidP="0003355D">
      <w:pPr>
        <w:widowControl w:val="0"/>
        <w:autoSpaceDE w:val="0"/>
        <w:autoSpaceDN w:val="0"/>
        <w:adjustRightInd w:val="0"/>
        <w:spacing w:after="0" w:line="240" w:lineRule="auto"/>
        <w:jc w:val="both"/>
        <w:rPr>
          <w:rFonts w:ascii="Calibri" w:hAnsi="Calibri" w:cs="Calibri"/>
          <w:b/>
        </w:rPr>
      </w:pPr>
      <w:r w:rsidRPr="006B22CC">
        <w:rPr>
          <w:rFonts w:ascii="Calibri" w:hAnsi="Calibri" w:cs="Calibri"/>
          <w:b/>
        </w:rPr>
        <w:t xml:space="preserve">OBRAČUN TER NAČIN IN ROK PLAČILA </w:t>
      </w:r>
    </w:p>
    <w:p w14:paraId="4EA5A023"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6B22CC">
        <w:rPr>
          <w:rFonts w:ascii="Calibri" w:hAnsi="Calibri" w:cs="Calibri"/>
          <w:b/>
        </w:rPr>
        <w:t>člen</w:t>
      </w:r>
    </w:p>
    <w:p w14:paraId="42FD3F26" w14:textId="77777777" w:rsidR="0003355D" w:rsidRPr="006B22CC" w:rsidRDefault="0003355D" w:rsidP="0003355D">
      <w:pPr>
        <w:widowControl w:val="0"/>
        <w:autoSpaceDE w:val="0"/>
        <w:autoSpaceDN w:val="0"/>
        <w:adjustRightInd w:val="0"/>
        <w:spacing w:after="0" w:line="240" w:lineRule="auto"/>
        <w:jc w:val="both"/>
        <w:rPr>
          <w:rFonts w:ascii="Calibri" w:hAnsi="Calibri" w:cs="Calibri"/>
        </w:rPr>
      </w:pPr>
    </w:p>
    <w:p w14:paraId="086C65E1"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Izvajalec mora tekoče voditi gradbeni dnevnik in knjigo obračunskih izmer. V knjigi obračunskih izmer se obračunavajo postavke, ki so predvidene v Prilogi 1 te pogodbe, in postavke iz eventualne potrjene ponudbe za nepredvidena oz. dodatna dela.</w:t>
      </w:r>
    </w:p>
    <w:p w14:paraId="418D30BF" w14:textId="77777777" w:rsidR="0003355D" w:rsidRPr="006B22CC" w:rsidRDefault="0003355D" w:rsidP="0003355D">
      <w:pPr>
        <w:widowControl w:val="0"/>
        <w:spacing w:after="0" w:line="240" w:lineRule="auto"/>
        <w:jc w:val="both"/>
        <w:rPr>
          <w:rFonts w:ascii="Calibri" w:hAnsi="Calibri" w:cs="Calibri"/>
        </w:rPr>
      </w:pPr>
    </w:p>
    <w:p w14:paraId="6093D837"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Izvedena dela izvajalec obračunava z začasnimi mesečnimi situacijami in končno situacijo. Situacije morajo biti izdelane na podlagi dejansko izvedenih količin del po posameznih vrstah del, potrjenih v knjigi obračunskih izmer ter cenah za mersko enoto iz Priloge 1 te pogodbe oz. ponudbe za nepredvidena oz. dodatna dela.</w:t>
      </w:r>
    </w:p>
    <w:p w14:paraId="22DAA51A" w14:textId="77777777" w:rsidR="0003355D" w:rsidRPr="006B22CC" w:rsidRDefault="0003355D" w:rsidP="0003355D">
      <w:pPr>
        <w:widowControl w:val="0"/>
        <w:spacing w:after="0" w:line="240" w:lineRule="auto"/>
        <w:jc w:val="both"/>
        <w:rPr>
          <w:rFonts w:ascii="Calibri" w:hAnsi="Calibri" w:cs="Calibri"/>
        </w:rPr>
      </w:pPr>
    </w:p>
    <w:p w14:paraId="38FC983C"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Izvajalec mora do 5. dne v mesecu predložiti naročniku v pregled knjigo obračunskih izmer ter priložiti predlog začasne situacije za pretekli mesec, kar mora naročnik potrditi ali zavrniti do 15. dne v tekočem mesecu. Če naročnik predloga situacije ne potrdi ali zavrne v navedenem roku, se le-ta v celoti šteje za zavrnjeno. Na podlagi potrjenega predloga začasne situacije izvajalec naročniku do 20. dne v tekočem mesecu izstavi račun s potrjeno začasno situacijo za pretekli mesec. </w:t>
      </w:r>
    </w:p>
    <w:p w14:paraId="4D68FBB4" w14:textId="77777777" w:rsidR="0003355D" w:rsidRPr="006B22CC" w:rsidRDefault="0003355D" w:rsidP="0003355D">
      <w:pPr>
        <w:widowControl w:val="0"/>
        <w:spacing w:after="0" w:line="240" w:lineRule="auto"/>
        <w:jc w:val="both"/>
        <w:rPr>
          <w:rFonts w:ascii="Calibri" w:hAnsi="Calibri" w:cs="Calibri"/>
        </w:rPr>
      </w:pPr>
    </w:p>
    <w:p w14:paraId="4F8D1449"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Končno situacijo z računom izvajalec izstavi po dokončanju in primopredaji pogodbenih del ter odpravi eventualnih napak in pomanjkljivosti, ugotovljenih ob primopredaji, pri čemer mora naročnik predlog končne situacije predhodno potrditi v roku iz prejšnjega odstavka.</w:t>
      </w:r>
    </w:p>
    <w:p w14:paraId="725023EF" w14:textId="77777777" w:rsidR="0003355D" w:rsidRPr="006B22CC" w:rsidRDefault="0003355D" w:rsidP="0003355D">
      <w:pPr>
        <w:widowControl w:val="0"/>
        <w:spacing w:after="0" w:line="240" w:lineRule="auto"/>
        <w:jc w:val="both"/>
        <w:rPr>
          <w:rFonts w:ascii="Calibri" w:hAnsi="Calibri" w:cs="Calibri"/>
        </w:rPr>
      </w:pPr>
    </w:p>
    <w:p w14:paraId="077F8BDA"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Če kratek rok izvedbe ne omogoča obračuna in plačil po začasnih in končni situaciji, izvajalec za opravljena dela izstavi en račun na podlagi predhodno potrjenega končnega obračuna. </w:t>
      </w:r>
    </w:p>
    <w:p w14:paraId="4324DFC5" w14:textId="77777777" w:rsidR="0003355D" w:rsidRPr="006B22CC" w:rsidRDefault="0003355D" w:rsidP="0003355D">
      <w:pPr>
        <w:widowControl w:val="0"/>
        <w:spacing w:after="0" w:line="240" w:lineRule="auto"/>
        <w:jc w:val="both"/>
        <w:rPr>
          <w:rFonts w:ascii="Calibri" w:hAnsi="Calibri" w:cs="Calibri"/>
        </w:rPr>
      </w:pPr>
    </w:p>
    <w:p w14:paraId="78A95D88"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6B22CC">
        <w:rPr>
          <w:rFonts w:ascii="Calibri" w:hAnsi="Calibri" w:cs="Calibri"/>
          <w:b/>
        </w:rPr>
        <w:t>člen</w:t>
      </w:r>
    </w:p>
    <w:p w14:paraId="147629DD" w14:textId="77777777" w:rsidR="0003355D" w:rsidRPr="006B22CC" w:rsidRDefault="0003355D" w:rsidP="0003355D">
      <w:pPr>
        <w:widowControl w:val="0"/>
        <w:spacing w:after="0" w:line="240" w:lineRule="auto"/>
        <w:jc w:val="both"/>
        <w:rPr>
          <w:rFonts w:ascii="Calibri" w:hAnsi="Calibri" w:cs="Calibri"/>
        </w:rPr>
      </w:pPr>
    </w:p>
    <w:p w14:paraId="1430B5B7" w14:textId="77777777" w:rsidR="0003355D" w:rsidRPr="006B22CC" w:rsidRDefault="0003355D" w:rsidP="0003355D">
      <w:pPr>
        <w:widowControl w:val="0"/>
        <w:spacing w:after="0" w:line="240" w:lineRule="auto"/>
        <w:jc w:val="both"/>
        <w:rPr>
          <w:rFonts w:ascii="Calibri" w:hAnsi="Calibri" w:cs="Calibri"/>
          <w:b/>
          <w:bCs/>
        </w:rPr>
      </w:pPr>
      <w:r w:rsidRPr="006B22CC">
        <w:rPr>
          <w:rFonts w:ascii="Calibri" w:hAnsi="Calibri" w:cs="Calibri"/>
        </w:rPr>
        <w:t xml:space="preserve">Naročnik plačuje račune na podlagi potrjene začasne situacije, in sicer v višini 90 % vrednosti posamezne situacije. Zadržani znesek v višini 10 % začasnih situacij naročnik plača po izstavitvi končnega računa na podlagi predhodno potrjene končne situacije, pod pogojem, da je izvajalec odpravil eventualne napake in pomanjkljivosti, ugotovljene ob primopredaji pogodbenih del, ter naročniku predložil finančno zavarovanje za odpravo napak v garancijski dobi iz </w:t>
      </w:r>
      <w:r>
        <w:rPr>
          <w:rFonts w:ascii="Calibri" w:hAnsi="Calibri" w:cs="Calibri"/>
        </w:rPr>
        <w:t>20</w:t>
      </w:r>
      <w:r w:rsidRPr="006B22CC">
        <w:rPr>
          <w:rFonts w:ascii="Calibri" w:hAnsi="Calibri" w:cs="Calibri"/>
        </w:rPr>
        <w:t>. člena te pogodbe.</w:t>
      </w:r>
    </w:p>
    <w:p w14:paraId="2BB7EA53" w14:textId="77777777" w:rsidR="0003355D" w:rsidRPr="006B22CC" w:rsidRDefault="0003355D" w:rsidP="0003355D">
      <w:pPr>
        <w:widowControl w:val="0"/>
        <w:spacing w:after="0" w:line="240" w:lineRule="auto"/>
        <w:jc w:val="both"/>
        <w:rPr>
          <w:rFonts w:ascii="Calibri" w:hAnsi="Calibri" w:cs="Calibri"/>
        </w:rPr>
      </w:pPr>
    </w:p>
    <w:p w14:paraId="49A53882"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6B22CC">
        <w:rPr>
          <w:rFonts w:ascii="Calibri" w:hAnsi="Calibri" w:cs="Calibri"/>
          <w:b/>
        </w:rPr>
        <w:t>člen</w:t>
      </w:r>
    </w:p>
    <w:p w14:paraId="6275C291" w14:textId="77777777" w:rsidR="0003355D" w:rsidRDefault="0003355D" w:rsidP="0003355D">
      <w:pPr>
        <w:widowControl w:val="0"/>
        <w:spacing w:after="0" w:line="240" w:lineRule="auto"/>
        <w:jc w:val="both"/>
        <w:rPr>
          <w:rFonts w:ascii="Calibri" w:hAnsi="Calibri" w:cs="Calibri"/>
          <w:iCs/>
        </w:rPr>
      </w:pPr>
    </w:p>
    <w:p w14:paraId="5AB631BB" w14:textId="77777777" w:rsidR="0003355D" w:rsidRPr="006B22CC" w:rsidRDefault="0003355D" w:rsidP="0003355D">
      <w:pPr>
        <w:widowControl w:val="0"/>
        <w:spacing w:after="0" w:line="240" w:lineRule="auto"/>
        <w:jc w:val="both"/>
        <w:rPr>
          <w:rFonts w:ascii="Calibri" w:hAnsi="Calibri" w:cs="Calibri"/>
          <w:iCs/>
        </w:rPr>
      </w:pPr>
      <w:r w:rsidRPr="006B22CC">
        <w:rPr>
          <w:rFonts w:ascii="Calibri" w:hAnsi="Calibri" w:cs="Calibri"/>
          <w:iCs/>
        </w:rPr>
        <w:t xml:space="preserve">Izvajalec izstavi elektronski račun na </w:t>
      </w:r>
      <w:r w:rsidRPr="006B22CC">
        <w:rPr>
          <w:rFonts w:ascii="Calibri" w:hAnsi="Calibri" w:cs="Calibri"/>
        </w:rPr>
        <w:t xml:space="preserve">e-naslov </w:t>
      </w:r>
      <w:hyperlink r:id="rId16" w:history="1">
        <w:r w:rsidRPr="006B22CC">
          <w:rPr>
            <w:rStyle w:val="Hiperpovezava"/>
            <w:rFonts w:ascii="Calibri" w:hAnsi="Calibri" w:cs="Calibri"/>
          </w:rPr>
          <w:t>eracuni@dsu.si</w:t>
        </w:r>
      </w:hyperlink>
      <w:r w:rsidRPr="006B22CC">
        <w:rPr>
          <w:rFonts w:ascii="Calibri" w:hAnsi="Calibri" w:cs="Calibri"/>
        </w:rPr>
        <w:t>. N</w:t>
      </w:r>
      <w:r w:rsidRPr="006B22CC">
        <w:rPr>
          <w:rFonts w:ascii="Calibri" w:hAnsi="Calibri" w:cs="Calibri"/>
          <w:iCs/>
        </w:rPr>
        <w:t xml:space="preserve">a računu se mora sklicevati na številko te pogodbe in naročila št. 403/26-0096 ter navesti, da se nanaša na projekt DNS Šmartno pod Šmarno goro. </w:t>
      </w:r>
    </w:p>
    <w:p w14:paraId="1A9EB2D8" w14:textId="77777777" w:rsidR="0003355D" w:rsidRPr="006B22CC" w:rsidRDefault="0003355D" w:rsidP="0003355D">
      <w:pPr>
        <w:widowControl w:val="0"/>
        <w:spacing w:after="0" w:line="240" w:lineRule="auto"/>
        <w:jc w:val="both"/>
        <w:rPr>
          <w:rFonts w:ascii="Calibri" w:hAnsi="Calibri" w:cs="Calibri"/>
          <w:iCs/>
        </w:rPr>
      </w:pPr>
    </w:p>
    <w:p w14:paraId="553FCF20" w14:textId="77777777" w:rsidR="0003355D" w:rsidRPr="006B22CC" w:rsidRDefault="0003355D" w:rsidP="0003355D">
      <w:pPr>
        <w:widowControl w:val="0"/>
        <w:spacing w:after="0" w:line="240" w:lineRule="auto"/>
        <w:jc w:val="both"/>
        <w:rPr>
          <w:rFonts w:ascii="Calibri" w:hAnsi="Calibri" w:cs="Calibri"/>
          <w:b/>
          <w:bCs/>
        </w:rPr>
      </w:pPr>
      <w:r w:rsidRPr="006B22CC">
        <w:rPr>
          <w:rFonts w:ascii="Calibri" w:hAnsi="Calibri" w:cs="Calibri"/>
          <w:iCs/>
        </w:rPr>
        <w:t>Naročnik je dolžan plačati račun v tridesetih (30) dneh od njegovega prejema na transakcijski račun izvajalca, naveden na računu. Pogoj za plačilo končnega računa je uspešno izvedena primopredaja iz 1</w:t>
      </w:r>
      <w:r>
        <w:rPr>
          <w:rFonts w:ascii="Calibri" w:hAnsi="Calibri" w:cs="Calibri"/>
          <w:iCs/>
        </w:rPr>
        <w:t>7</w:t>
      </w:r>
      <w:r w:rsidRPr="006B22CC">
        <w:rPr>
          <w:rFonts w:ascii="Calibri" w:hAnsi="Calibri" w:cs="Calibri"/>
          <w:iCs/>
        </w:rPr>
        <w:t xml:space="preserve">. člena te pogodbe, ter predložitev finančnega zavarovanja za odpravo napak v garancijski dobi iz </w:t>
      </w:r>
      <w:r>
        <w:rPr>
          <w:rFonts w:ascii="Calibri" w:hAnsi="Calibri" w:cs="Calibri"/>
          <w:iCs/>
        </w:rPr>
        <w:t>20</w:t>
      </w:r>
      <w:r w:rsidRPr="006B22CC">
        <w:rPr>
          <w:rFonts w:ascii="Calibri" w:hAnsi="Calibri" w:cs="Calibri"/>
          <w:iCs/>
        </w:rPr>
        <w:t>. člena te pogodbe.</w:t>
      </w:r>
    </w:p>
    <w:p w14:paraId="0BF9E37B" w14:textId="77777777" w:rsidR="0003355D" w:rsidRPr="006B22CC" w:rsidRDefault="0003355D" w:rsidP="0003355D">
      <w:pPr>
        <w:widowControl w:val="0"/>
        <w:spacing w:after="0" w:line="240" w:lineRule="auto"/>
        <w:jc w:val="both"/>
        <w:rPr>
          <w:rFonts w:ascii="Calibri" w:hAnsi="Calibri" w:cs="Calibri"/>
          <w:iCs/>
        </w:rPr>
      </w:pPr>
    </w:p>
    <w:p w14:paraId="0C98ABE5" w14:textId="77777777" w:rsidR="0003355D" w:rsidRPr="006B22CC" w:rsidRDefault="0003355D" w:rsidP="0003355D">
      <w:pPr>
        <w:widowControl w:val="0"/>
        <w:spacing w:after="0" w:line="240" w:lineRule="auto"/>
        <w:jc w:val="both"/>
        <w:rPr>
          <w:rFonts w:ascii="Calibri" w:hAnsi="Calibri" w:cs="Calibri"/>
          <w:iCs/>
        </w:rPr>
      </w:pPr>
      <w:r w:rsidRPr="006B22CC">
        <w:rPr>
          <w:rFonts w:ascii="Calibri" w:hAnsi="Calibri" w:cs="Calibri"/>
          <w:iCs/>
        </w:rPr>
        <w:t xml:space="preserve">V primeru, da je plačilni dan dela prost dan po zakonu oz. v plačilnem sistemu TARGET2 ni opredeljen kot plačilni dan, se kot plačilni dan šteje naslednji delovni dan oz. plačilni dan v sistemu TARGET2. </w:t>
      </w:r>
    </w:p>
    <w:p w14:paraId="58072B3C" w14:textId="77777777" w:rsidR="0003355D" w:rsidRPr="006B22CC" w:rsidRDefault="0003355D" w:rsidP="0003355D">
      <w:pPr>
        <w:widowControl w:val="0"/>
        <w:spacing w:after="0" w:line="240" w:lineRule="auto"/>
        <w:jc w:val="both"/>
        <w:rPr>
          <w:rFonts w:ascii="Calibri" w:hAnsi="Calibri" w:cs="Calibri"/>
          <w:iCs/>
        </w:rPr>
      </w:pPr>
    </w:p>
    <w:p w14:paraId="26127BBC" w14:textId="77777777" w:rsidR="0003355D" w:rsidRPr="006B22CC" w:rsidRDefault="0003355D" w:rsidP="0003355D">
      <w:pPr>
        <w:widowControl w:val="0"/>
        <w:spacing w:after="0" w:line="240" w:lineRule="auto"/>
        <w:jc w:val="both"/>
        <w:rPr>
          <w:rFonts w:ascii="Calibri" w:hAnsi="Calibri" w:cs="Calibri"/>
          <w:iCs/>
        </w:rPr>
      </w:pPr>
      <w:r w:rsidRPr="006B22CC">
        <w:rPr>
          <w:rFonts w:ascii="Calibri" w:hAnsi="Calibri" w:cs="Calibri"/>
          <w:iCs/>
        </w:rPr>
        <w:lastRenderedPageBreak/>
        <w:t xml:space="preserve">V primeru zamude s plačilom izvajalcu pripadajo zakonite zamudne obresti. Zaradi zamude s plačilom posamezne situacije izvajalec ni upravičen zaustaviti del. </w:t>
      </w:r>
    </w:p>
    <w:p w14:paraId="2E219418" w14:textId="77777777" w:rsidR="0003355D" w:rsidRPr="006B22CC" w:rsidRDefault="0003355D" w:rsidP="0003355D">
      <w:pPr>
        <w:pStyle w:val="Telobesedila2"/>
        <w:suppressAutoHyphens w:val="0"/>
        <w:autoSpaceDN/>
        <w:spacing w:after="0" w:line="240" w:lineRule="auto"/>
        <w:ind w:right="0"/>
        <w:textAlignment w:val="auto"/>
        <w:rPr>
          <w:rFonts w:ascii="Calibri" w:hAnsi="Calibri"/>
          <w:i/>
        </w:rPr>
      </w:pPr>
    </w:p>
    <w:p w14:paraId="593B2A6B" w14:textId="77777777" w:rsidR="0003355D" w:rsidRPr="006B22CC" w:rsidRDefault="0003355D" w:rsidP="0003355D">
      <w:pPr>
        <w:widowControl w:val="0"/>
        <w:autoSpaceDN w:val="0"/>
        <w:spacing w:after="0" w:line="240" w:lineRule="auto"/>
        <w:jc w:val="both"/>
        <w:rPr>
          <w:rFonts w:ascii="Calibri" w:hAnsi="Calibri" w:cs="Calibri"/>
          <w:b/>
        </w:rPr>
      </w:pPr>
      <w:r w:rsidRPr="006B22CC">
        <w:rPr>
          <w:rFonts w:ascii="Calibri" w:hAnsi="Calibri" w:cs="Calibri"/>
          <w:b/>
        </w:rPr>
        <w:t>OBVEZNOSTI IN PRAVICE NAROČNIKA</w:t>
      </w:r>
    </w:p>
    <w:p w14:paraId="4DD73292"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53BBF3DD" w14:textId="77777777" w:rsidR="0003355D" w:rsidRPr="006B22CC" w:rsidRDefault="0003355D" w:rsidP="0003355D">
      <w:pPr>
        <w:pStyle w:val="Bodytext1"/>
        <w:widowControl w:val="0"/>
        <w:tabs>
          <w:tab w:val="left" w:pos="325"/>
        </w:tabs>
        <w:spacing w:line="240" w:lineRule="auto"/>
        <w:ind w:right="20" w:firstLine="0"/>
        <w:rPr>
          <w:rFonts w:ascii="Calibri" w:hAnsi="Calibri" w:cs="Calibri"/>
          <w:bCs/>
          <w:sz w:val="22"/>
          <w:szCs w:val="22"/>
        </w:rPr>
      </w:pPr>
    </w:p>
    <w:p w14:paraId="6C87438B"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Obveznosti naročnika so:</w:t>
      </w:r>
    </w:p>
    <w:p w14:paraId="1C3718AB" w14:textId="77777777" w:rsidR="0003355D" w:rsidRPr="006B22CC" w:rsidRDefault="0003355D" w:rsidP="00B2706D">
      <w:pPr>
        <w:widowControl w:val="0"/>
        <w:numPr>
          <w:ilvl w:val="0"/>
          <w:numId w:val="62"/>
        </w:numPr>
        <w:spacing w:after="0" w:line="240" w:lineRule="auto"/>
        <w:jc w:val="both"/>
        <w:rPr>
          <w:rFonts w:ascii="Calibri" w:hAnsi="Calibri" w:cs="Calibri"/>
        </w:rPr>
      </w:pPr>
      <w:r w:rsidRPr="006B22CC">
        <w:rPr>
          <w:rFonts w:ascii="Calibri" w:hAnsi="Calibri" w:cs="Calibri"/>
        </w:rPr>
        <w:t>uvesti izvajalca v delo in mu omogočiti neoviran dostop do zemljišča in objektov;</w:t>
      </w:r>
    </w:p>
    <w:p w14:paraId="08BA24A0" w14:textId="77777777" w:rsidR="0003355D" w:rsidRPr="006B22CC" w:rsidRDefault="0003355D" w:rsidP="00B2706D">
      <w:pPr>
        <w:widowControl w:val="0"/>
        <w:numPr>
          <w:ilvl w:val="0"/>
          <w:numId w:val="62"/>
        </w:numPr>
        <w:spacing w:after="0" w:line="240" w:lineRule="auto"/>
        <w:jc w:val="both"/>
        <w:rPr>
          <w:rFonts w:ascii="Calibri" w:hAnsi="Calibri" w:cs="Calibri"/>
        </w:rPr>
      </w:pPr>
      <w:r w:rsidRPr="006B22CC">
        <w:rPr>
          <w:rFonts w:ascii="Calibri" w:hAnsi="Calibri" w:cs="Calibri"/>
        </w:rPr>
        <w:t>predati izvajalcu vso razpoložljivo dokumentacijo, potrebno za izvršitev pogodbenih obveznosti;</w:t>
      </w:r>
    </w:p>
    <w:p w14:paraId="681BD30F" w14:textId="77777777" w:rsidR="0003355D" w:rsidRPr="006B22CC" w:rsidRDefault="0003355D" w:rsidP="00B2706D">
      <w:pPr>
        <w:widowControl w:val="0"/>
        <w:numPr>
          <w:ilvl w:val="0"/>
          <w:numId w:val="62"/>
        </w:numPr>
        <w:spacing w:after="0" w:line="240" w:lineRule="auto"/>
        <w:jc w:val="both"/>
        <w:rPr>
          <w:rFonts w:ascii="Calibri" w:hAnsi="Calibri" w:cs="Calibri"/>
        </w:rPr>
      </w:pPr>
      <w:r w:rsidRPr="006B22CC">
        <w:rPr>
          <w:rFonts w:ascii="Calibri" w:hAnsi="Calibri" w:cs="Calibri"/>
        </w:rPr>
        <w:t>spremljati in nadzirati izvajanje del;</w:t>
      </w:r>
    </w:p>
    <w:p w14:paraId="0E7CC47D" w14:textId="77777777" w:rsidR="0003355D" w:rsidRPr="006B22CC" w:rsidRDefault="0003355D" w:rsidP="00B2706D">
      <w:pPr>
        <w:widowControl w:val="0"/>
        <w:numPr>
          <w:ilvl w:val="0"/>
          <w:numId w:val="62"/>
        </w:numPr>
        <w:spacing w:after="0" w:line="240" w:lineRule="auto"/>
        <w:jc w:val="both"/>
        <w:rPr>
          <w:rFonts w:ascii="Calibri" w:hAnsi="Calibri" w:cs="Calibri"/>
        </w:rPr>
      </w:pPr>
      <w:r w:rsidRPr="006B22CC">
        <w:rPr>
          <w:rFonts w:ascii="Calibri" w:hAnsi="Calibri" w:cs="Calibri"/>
        </w:rPr>
        <w:t>plačevati izvajalcu opravljena dela v skladu z določili pogodbe;</w:t>
      </w:r>
    </w:p>
    <w:p w14:paraId="638AA150" w14:textId="77777777" w:rsidR="0003355D" w:rsidRPr="006B22CC" w:rsidRDefault="0003355D" w:rsidP="00B2706D">
      <w:pPr>
        <w:widowControl w:val="0"/>
        <w:numPr>
          <w:ilvl w:val="0"/>
          <w:numId w:val="62"/>
        </w:numPr>
        <w:spacing w:after="0" w:line="240" w:lineRule="auto"/>
        <w:jc w:val="both"/>
        <w:rPr>
          <w:rFonts w:ascii="Calibri" w:hAnsi="Calibri" w:cs="Calibri"/>
        </w:rPr>
      </w:pPr>
      <w:r w:rsidRPr="006B22CC">
        <w:rPr>
          <w:rFonts w:ascii="Calibri" w:hAnsi="Calibri" w:cs="Calibri"/>
        </w:rPr>
        <w:t>zagotoviti strokovne kadre za pregled in prevzem del;</w:t>
      </w:r>
    </w:p>
    <w:p w14:paraId="585B52DA" w14:textId="77777777" w:rsidR="0003355D" w:rsidRPr="006B22CC" w:rsidRDefault="0003355D" w:rsidP="00B2706D">
      <w:pPr>
        <w:widowControl w:val="0"/>
        <w:numPr>
          <w:ilvl w:val="0"/>
          <w:numId w:val="62"/>
        </w:numPr>
        <w:spacing w:after="0" w:line="240" w:lineRule="auto"/>
        <w:jc w:val="both"/>
        <w:rPr>
          <w:rFonts w:ascii="Calibri" w:hAnsi="Calibri" w:cs="Calibri"/>
        </w:rPr>
      </w:pPr>
      <w:r w:rsidRPr="006B22CC">
        <w:rPr>
          <w:rFonts w:ascii="Calibri" w:hAnsi="Calibri" w:cs="Calibri"/>
        </w:rPr>
        <w:t>aktivno sodelovati pri primopredaji del;</w:t>
      </w:r>
    </w:p>
    <w:p w14:paraId="42865867" w14:textId="77777777" w:rsidR="0003355D" w:rsidRPr="006B22CC" w:rsidRDefault="0003355D" w:rsidP="00B2706D">
      <w:pPr>
        <w:widowControl w:val="0"/>
        <w:numPr>
          <w:ilvl w:val="0"/>
          <w:numId w:val="62"/>
        </w:numPr>
        <w:spacing w:after="0" w:line="240" w:lineRule="auto"/>
        <w:jc w:val="both"/>
        <w:rPr>
          <w:rFonts w:ascii="Calibri" w:hAnsi="Calibri" w:cs="Calibri"/>
        </w:rPr>
      </w:pPr>
      <w:r w:rsidRPr="006B22CC">
        <w:rPr>
          <w:rFonts w:ascii="Calibri" w:hAnsi="Calibri" w:cs="Calibri"/>
        </w:rPr>
        <w:t>v času garancijskega roka sproti obveščati izvajalca o ugotovljenih napakah in sodelovati pri odpravi napak, če je to zaradi narave napake ali drugih okoliščin potrebno.</w:t>
      </w:r>
    </w:p>
    <w:p w14:paraId="36FA2DC7" w14:textId="77777777" w:rsidR="0003355D" w:rsidRPr="006B22CC" w:rsidRDefault="0003355D" w:rsidP="0003355D">
      <w:pPr>
        <w:widowControl w:val="0"/>
        <w:spacing w:after="0" w:line="240" w:lineRule="auto"/>
        <w:jc w:val="both"/>
        <w:rPr>
          <w:rFonts w:ascii="Calibri" w:hAnsi="Calibri" w:cs="Calibri"/>
          <w:b/>
        </w:rPr>
      </w:pPr>
    </w:p>
    <w:p w14:paraId="36BAF446"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Naročnik lahko zahteva ustavitev del ali zamenjavo kadrov, ki izvajajo dela, če se tekom izvajanja del na kakršen koli način ugotovi nepravilna oz. nekakovostna izvedba del.</w:t>
      </w:r>
    </w:p>
    <w:p w14:paraId="3D39F81F" w14:textId="77777777" w:rsidR="0003355D" w:rsidRPr="006B22CC" w:rsidRDefault="0003355D" w:rsidP="0003355D">
      <w:pPr>
        <w:spacing w:after="0" w:line="240" w:lineRule="auto"/>
        <w:jc w:val="both"/>
        <w:rPr>
          <w:rFonts w:ascii="Calibri" w:hAnsi="Calibri" w:cs="Calibri"/>
        </w:rPr>
      </w:pPr>
    </w:p>
    <w:p w14:paraId="73F09D2B" w14:textId="77777777" w:rsidR="0003355D" w:rsidRPr="006B22CC" w:rsidRDefault="0003355D" w:rsidP="0003355D">
      <w:pPr>
        <w:spacing w:after="0" w:line="240" w:lineRule="auto"/>
        <w:jc w:val="both"/>
        <w:rPr>
          <w:rFonts w:ascii="Calibri" w:hAnsi="Calibri" w:cs="Calibri"/>
        </w:rPr>
      </w:pPr>
      <w:r w:rsidRPr="006B22CC">
        <w:rPr>
          <w:rFonts w:ascii="Calibri" w:hAnsi="Calibri" w:cs="Calibri"/>
        </w:rPr>
        <w:t xml:space="preserve">Z namenom zmanjšanja vrednosti investicije oz. zagotavljanja večje dodane vrednosti ima naročnik pravico zahtevati uporabo nadomestnih materialov ali veziv ali spremeniti vrsto ali obseg posameznih del. V tem primeru si naročnik pridržuje pravico, da spremeni pogodbeno vrednost na podlagi z izvajalcem opravljene revizije popisa del, o čemer pogodbeni stranki skleneta aneks k tej pogodbi. Zaradi vnaprejšnje seznanjenosti vseh ponudnikov, da lahko pride do takšnih okoliščin, se šteje, da v tem primeru načelo enakopravne obravnave ponudnikov ni kršeno. </w:t>
      </w:r>
    </w:p>
    <w:p w14:paraId="70CA67A4" w14:textId="77777777" w:rsidR="0003355D" w:rsidRPr="006B22CC" w:rsidRDefault="0003355D" w:rsidP="0003355D">
      <w:pPr>
        <w:widowControl w:val="0"/>
        <w:spacing w:after="0" w:line="240" w:lineRule="auto"/>
        <w:jc w:val="both"/>
        <w:rPr>
          <w:rFonts w:ascii="Calibri" w:hAnsi="Calibri" w:cs="Calibri"/>
          <w:b/>
        </w:rPr>
      </w:pPr>
    </w:p>
    <w:p w14:paraId="1FF6E382" w14:textId="77777777" w:rsidR="0003355D" w:rsidRPr="006B22CC" w:rsidRDefault="0003355D" w:rsidP="0003355D">
      <w:pPr>
        <w:widowControl w:val="0"/>
        <w:autoSpaceDN w:val="0"/>
        <w:spacing w:after="0" w:line="240" w:lineRule="auto"/>
        <w:jc w:val="both"/>
        <w:rPr>
          <w:rFonts w:ascii="Calibri" w:hAnsi="Calibri" w:cs="Calibri"/>
          <w:b/>
        </w:rPr>
      </w:pPr>
      <w:r w:rsidRPr="006B22CC">
        <w:rPr>
          <w:rFonts w:ascii="Calibri" w:hAnsi="Calibri" w:cs="Calibri"/>
          <w:b/>
        </w:rPr>
        <w:t>OBVEZNOSTI IZVAJALCA</w:t>
      </w:r>
    </w:p>
    <w:p w14:paraId="5D82BF7A"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7BF88F92" w14:textId="77777777" w:rsidR="0003355D" w:rsidRPr="006B22CC" w:rsidRDefault="0003355D" w:rsidP="0003355D">
      <w:pPr>
        <w:pStyle w:val="Imelena"/>
        <w:keepNext w:val="0"/>
        <w:widowControl w:val="0"/>
        <w:spacing w:before="0" w:after="0"/>
        <w:jc w:val="left"/>
        <w:rPr>
          <w:rFonts w:ascii="Calibri" w:hAnsi="Calibri" w:cs="Calibri"/>
          <w:b w:val="0"/>
          <w:sz w:val="22"/>
          <w:szCs w:val="22"/>
        </w:rPr>
      </w:pPr>
    </w:p>
    <w:p w14:paraId="09A8D598" w14:textId="77777777" w:rsidR="0003355D" w:rsidRPr="006B22CC" w:rsidRDefault="0003355D" w:rsidP="000335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bCs/>
        </w:rPr>
        <w:t>Glavne obveznosti izvajalca so:</w:t>
      </w:r>
    </w:p>
    <w:p w14:paraId="2D16DDF2" w14:textId="77777777" w:rsidR="0003355D" w:rsidRPr="006B22CC" w:rsidRDefault="0003355D" w:rsidP="00B2706D">
      <w:pPr>
        <w:pStyle w:val="Odstavekseznama"/>
        <w:numPr>
          <w:ilvl w:val="0"/>
          <w:numId w:val="63"/>
        </w:numPr>
        <w:spacing w:after="0" w:line="240" w:lineRule="auto"/>
        <w:jc w:val="both"/>
        <w:rPr>
          <w:rFonts w:ascii="Calibri" w:hAnsi="Calibri" w:cs="Calibri"/>
          <w:bCs/>
        </w:rPr>
      </w:pPr>
      <w:r w:rsidRPr="006B22CC">
        <w:rPr>
          <w:rFonts w:ascii="Calibri" w:hAnsi="Calibri" w:cs="Calibri"/>
          <w:bCs/>
        </w:rPr>
        <w:t>opozoriti naročnika na napake, pomanjkljivosti ali nejasnosti projektne dokumentacije, ki jih lahko ugotovi kot skrben izvajalec, ter v zvezi s tem od naročnika zahtevati spremembe oz. navodila;</w:t>
      </w:r>
    </w:p>
    <w:p w14:paraId="614D4974"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bCs/>
        </w:rPr>
        <w:t xml:space="preserve">izvesti vsa prevzeta dela strokovno pravilno, kakovostno in v roku, dogovorjenem v skladu s to pogodbo, ter skladno z zahtevami, navedenimi v tej pogodbi, ter navodili naročnika oz. z njegove strani pooblaščene osebe; </w:t>
      </w:r>
    </w:p>
    <w:p w14:paraId="6D07DE59"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bCs/>
        </w:rPr>
        <w:t xml:space="preserve">izvršiti pogodbene obveznosti gospodarno v korist naročnika; </w:t>
      </w:r>
    </w:p>
    <w:p w14:paraId="61E9FC28"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rPr>
      </w:pPr>
      <w:r w:rsidRPr="006B22CC">
        <w:rPr>
          <w:rFonts w:ascii="Calibri" w:hAnsi="Calibri" w:cs="Calibri"/>
        </w:rPr>
        <w:t xml:space="preserve">imeti v času veljavnosti te pogodbe zavarovano odgovornost za škodo v zvezi z opravljanjem svoje dejavnosti najmanj v višini </w:t>
      </w:r>
      <w:r w:rsidRPr="006B22CC">
        <w:rPr>
          <w:rFonts w:ascii="Calibri" w:hAnsi="Calibri" w:cs="Calibri"/>
          <w:bCs/>
        </w:rPr>
        <w:t>500</w:t>
      </w:r>
      <w:r w:rsidRPr="006B22CC">
        <w:rPr>
          <w:rFonts w:ascii="Calibri" w:hAnsi="Calibri" w:cs="Calibri"/>
        </w:rPr>
        <w:t>.000 EUR;</w:t>
      </w:r>
    </w:p>
    <w:p w14:paraId="687B863C"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bCs/>
        </w:rPr>
        <w:t>pri izvajanju del po tej pogodbi upoštevati in spoštovati vse veljavne predpise s področja varstva pri delu in požarne varnosti in s tem v zvezi prevzeti vsa tveganja in odgovornosti ter dela opravljati le s tehnično brezhibnimi napravami in orodji;</w:t>
      </w:r>
    </w:p>
    <w:p w14:paraId="65D9A7BA"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rPr>
        <w:t>urediti gradbiščni priključek elektrike in vode za izvedbo prevzetih del, razen če se pogodbeni stranki dogovorita drugače;</w:t>
      </w:r>
    </w:p>
    <w:p w14:paraId="6A04750B"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rPr>
        <w:t>ustrezno zaščititi in vzdrževati dele stavbe, javne površine, prometne površine, ki jih med izvedbo del izvajalec uporablja za dostop, dostavo ipd., in niso predmet te pogodbe, ter jih po izvedbi del vrniti v prvotno stanje;</w:t>
      </w:r>
    </w:p>
    <w:p w14:paraId="480B051B"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rPr>
        <w:t>pridobiti vsa potrebna dovoljenja za izvajanje del (npr. za zaporo cest, dostop, dovoz ipd.);</w:t>
      </w:r>
    </w:p>
    <w:p w14:paraId="69CFBC0A" w14:textId="77777777" w:rsidR="0003355D" w:rsidRPr="00B43760" w:rsidRDefault="0003355D" w:rsidP="00B2706D">
      <w:pPr>
        <w:widowControl w:val="0"/>
        <w:numPr>
          <w:ilvl w:val="0"/>
          <w:numId w:val="63"/>
        </w:numPr>
        <w:spacing w:after="0" w:line="240" w:lineRule="auto"/>
        <w:jc w:val="both"/>
        <w:rPr>
          <w:rFonts w:ascii="Calibri" w:hAnsi="Calibri" w:cs="Calibri"/>
        </w:rPr>
      </w:pPr>
      <w:r w:rsidRPr="00B43760">
        <w:rPr>
          <w:rFonts w:ascii="Calibri" w:hAnsi="Calibri" w:cs="Calibri"/>
        </w:rPr>
        <w:t>zagot</w:t>
      </w:r>
      <w:r w:rsidRPr="006B22CC">
        <w:rPr>
          <w:rFonts w:ascii="Calibri" w:hAnsi="Calibri" w:cs="Calibri"/>
        </w:rPr>
        <w:t>avljati</w:t>
      </w:r>
      <w:r w:rsidRPr="00B43760">
        <w:rPr>
          <w:rFonts w:ascii="Calibri" w:hAnsi="Calibri" w:cs="Calibri"/>
        </w:rPr>
        <w:t xml:space="preserve"> vsakodnevno prisotnost </w:t>
      </w:r>
      <w:r w:rsidRPr="006B22CC">
        <w:rPr>
          <w:rFonts w:ascii="Calibri" w:hAnsi="Calibri" w:cs="Calibri"/>
        </w:rPr>
        <w:t>strokovnega kadra iz prvega odstavka 1</w:t>
      </w:r>
      <w:r>
        <w:rPr>
          <w:rFonts w:ascii="Calibri" w:hAnsi="Calibri" w:cs="Calibri"/>
        </w:rPr>
        <w:t>6</w:t>
      </w:r>
      <w:r w:rsidRPr="006B22CC">
        <w:rPr>
          <w:rFonts w:ascii="Calibri" w:hAnsi="Calibri" w:cs="Calibri"/>
        </w:rPr>
        <w:t xml:space="preserve">. člena te pogodbe na gradbišču </w:t>
      </w:r>
      <w:r w:rsidRPr="00B43760">
        <w:rPr>
          <w:rFonts w:ascii="Calibri" w:hAnsi="Calibri" w:cs="Calibri"/>
        </w:rPr>
        <w:t xml:space="preserve">in operativnih </w:t>
      </w:r>
      <w:r w:rsidRPr="006B22CC">
        <w:rPr>
          <w:rFonts w:ascii="Calibri" w:hAnsi="Calibri" w:cs="Calibri"/>
        </w:rPr>
        <w:t xml:space="preserve">ter koordinacijskih </w:t>
      </w:r>
      <w:r w:rsidRPr="00B43760">
        <w:rPr>
          <w:rFonts w:ascii="Calibri" w:hAnsi="Calibri" w:cs="Calibri"/>
        </w:rPr>
        <w:t xml:space="preserve">sestankih; </w:t>
      </w:r>
    </w:p>
    <w:p w14:paraId="616DC6AA" w14:textId="77777777" w:rsidR="0003355D" w:rsidRPr="00B43760" w:rsidRDefault="0003355D" w:rsidP="00B2706D">
      <w:pPr>
        <w:widowControl w:val="0"/>
        <w:numPr>
          <w:ilvl w:val="0"/>
          <w:numId w:val="63"/>
        </w:numPr>
        <w:spacing w:after="0" w:line="240" w:lineRule="auto"/>
        <w:jc w:val="both"/>
        <w:rPr>
          <w:rFonts w:ascii="Calibri" w:hAnsi="Calibri" w:cs="Calibri"/>
        </w:rPr>
      </w:pPr>
      <w:r w:rsidRPr="00B43760">
        <w:rPr>
          <w:rFonts w:ascii="Calibri" w:hAnsi="Calibri" w:cs="Calibri"/>
        </w:rPr>
        <w:lastRenderedPageBreak/>
        <w:t xml:space="preserve">za izvedbo pogodbenih del imeti na razpolago </w:t>
      </w:r>
      <w:r w:rsidRPr="006B22CC">
        <w:rPr>
          <w:rFonts w:ascii="Calibri" w:hAnsi="Calibri" w:cs="Calibri"/>
        </w:rPr>
        <w:t xml:space="preserve">in zagotavljati kvalificiran </w:t>
      </w:r>
      <w:r w:rsidRPr="00B43760">
        <w:rPr>
          <w:rFonts w:ascii="Calibri" w:hAnsi="Calibri" w:cs="Calibri"/>
        </w:rPr>
        <w:t>strokovni kader</w:t>
      </w:r>
      <w:r w:rsidRPr="006B22CC">
        <w:rPr>
          <w:rFonts w:ascii="Calibri" w:hAnsi="Calibri" w:cs="Calibri"/>
        </w:rPr>
        <w:t>;</w:t>
      </w:r>
    </w:p>
    <w:p w14:paraId="4B6B4B56"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bCs/>
        </w:rPr>
        <w:t>zagotoviti prisotnost odgovornih oseb na gradbišču v roku 24 ur od poziva naročnika;</w:t>
      </w:r>
    </w:p>
    <w:p w14:paraId="6E360B70"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bCs/>
        </w:rPr>
        <w:t>udeleževati se sestankov in koordinacij, ki jih organizira nadzornik oz. naročnik, ter redno dostavljati vse zahtevane podatke in dokumentacijo, ki se nanašajo na izvedbo in obračun del;</w:t>
      </w:r>
    </w:p>
    <w:p w14:paraId="2A61C8CA" w14:textId="77777777" w:rsidR="0003355D" w:rsidRPr="006B22CC" w:rsidRDefault="0003355D" w:rsidP="00B2706D">
      <w:pPr>
        <w:pStyle w:val="pf1"/>
        <w:numPr>
          <w:ilvl w:val="0"/>
          <w:numId w:val="63"/>
        </w:numPr>
        <w:spacing w:before="0" w:beforeAutospacing="0" w:after="0" w:afterAutospacing="0"/>
        <w:jc w:val="both"/>
        <w:rPr>
          <w:rFonts w:ascii="Calibri" w:eastAsia="Calibri" w:hAnsi="Calibri" w:cs="Calibri"/>
          <w:bCs/>
          <w:sz w:val="22"/>
          <w:szCs w:val="22"/>
        </w:rPr>
      </w:pPr>
      <w:r w:rsidRPr="006B22CC">
        <w:rPr>
          <w:rFonts w:ascii="Calibri" w:eastAsia="Calibri" w:hAnsi="Calibri" w:cs="Calibri"/>
          <w:bCs/>
          <w:sz w:val="22"/>
          <w:szCs w:val="22"/>
        </w:rPr>
        <w:t>voditi s predpisi zahtevane evidence in druge evidence (npr. zapisnik o inšpekcijskem pregledu, zapisnik o meritvah in tlačnih preizkusih, evidenca certifikatov in atestov), če to zahteva naročnik;</w:t>
      </w:r>
    </w:p>
    <w:p w14:paraId="0460C607" w14:textId="77777777" w:rsidR="0003355D" w:rsidRPr="00E0422A"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14" w:hanging="357"/>
        <w:jc w:val="both"/>
        <w:rPr>
          <w:rFonts w:ascii="Calibri" w:hAnsi="Calibri" w:cs="Calibri"/>
          <w:bCs/>
        </w:rPr>
      </w:pPr>
      <w:r w:rsidRPr="006B22CC">
        <w:rPr>
          <w:rFonts w:ascii="Calibri" w:hAnsi="Calibri" w:cs="Calibri"/>
          <w:bCs/>
        </w:rPr>
        <w:t xml:space="preserve">med deli kontrolirati tehnično pravilnost izvedbe in zagotoviti funkcionalno pravilnost </w:t>
      </w:r>
      <w:r w:rsidRPr="00E0422A">
        <w:rPr>
          <w:rFonts w:ascii="Calibri" w:hAnsi="Calibri" w:cs="Calibri"/>
          <w:bCs/>
        </w:rPr>
        <w:t>prevzetih del;</w:t>
      </w:r>
    </w:p>
    <w:p w14:paraId="0F99A974" w14:textId="77777777" w:rsidR="0003355D" w:rsidRPr="00E0422A" w:rsidRDefault="0003355D" w:rsidP="00B2706D">
      <w:pPr>
        <w:pStyle w:val="Odstavekseznama"/>
        <w:numPr>
          <w:ilvl w:val="0"/>
          <w:numId w:val="63"/>
        </w:numPr>
        <w:spacing w:after="0" w:line="240" w:lineRule="auto"/>
        <w:ind w:left="714" w:hanging="357"/>
        <w:contextualSpacing/>
        <w:jc w:val="both"/>
        <w:rPr>
          <w:rFonts w:ascii="Calibri" w:eastAsia="Times New Roman" w:hAnsi="Calibri" w:cs="Calibri"/>
          <w:bCs/>
        </w:rPr>
      </w:pPr>
      <w:r w:rsidRPr="00E0422A">
        <w:rPr>
          <w:rFonts w:ascii="Calibri" w:eastAsia="Times New Roman" w:hAnsi="Calibri" w:cs="Calibri"/>
          <w:bCs/>
        </w:rPr>
        <w:t>na zahtevo naročnika, nadzornika ali projektanta pred vgradnjo naročniku oz. nadzorniku, po potrebi pa tudi projektantu, predložiti v potrditev vzorce materialov, opreme in finalnih obdelav, ki se vgrajujejo v objekt, pri čemer potrditev vzorca izvajalca ne razbremenjuje njegove celotne odgovornosti za kakovost, ustreznost in skladnost izvedenih del;</w:t>
      </w:r>
    </w:p>
    <w:p w14:paraId="15066F61" w14:textId="77777777" w:rsidR="0003355D" w:rsidRPr="00E0422A"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E0422A">
        <w:rPr>
          <w:rFonts w:ascii="Calibri" w:hAnsi="Calibri" w:cs="Calibri"/>
          <w:bCs/>
        </w:rPr>
        <w:t xml:space="preserve">dobavljati material in elemente z ustreznimi certifikati skladno s Prilogo 1 in </w:t>
      </w:r>
      <w:r w:rsidRPr="00E0422A">
        <w:rPr>
          <w:rFonts w:ascii="Calibri" w:hAnsi="Calibri" w:cs="Calibri"/>
        </w:rPr>
        <w:t>projektno dokumentacijo PZI</w:t>
      </w:r>
      <w:r w:rsidRPr="00E0422A">
        <w:rPr>
          <w:rFonts w:ascii="Calibri" w:hAnsi="Calibri" w:cs="Calibri"/>
          <w:bCs/>
        </w:rPr>
        <w:t>; v primeru predlagane zamenjave materiala mora imeti nadomestni material lastnosti navedene v Prilogi 1 in biti cenovno ter kakovostno primerljiv, zamenjavo pa morajo predhodno potrditi projektant, nadzornik in naročnik;</w:t>
      </w:r>
    </w:p>
    <w:p w14:paraId="32EBA478"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rPr>
        <w:t>posredovati informacije projektantu oz. vnesti spremembe glede na projektno dokumentacijo PZI (dopolnitve vezalnih shem, popravki tlorisov ipd.) za potrebe izdelave projekte dokumentacije izvedenih del (v nadaljevanju: projektna dokumentacija PID);</w:t>
      </w:r>
    </w:p>
    <w:p w14:paraId="15116D55"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rPr>
        <w:t xml:space="preserve">izdelati Navodila za obratovanje in vzdrževanje ter Dokazilo o zanesljivosti objekta (DZO) </w:t>
      </w:r>
      <w:r w:rsidRPr="006B22CC">
        <w:rPr>
          <w:rFonts w:ascii="Calibri" w:hAnsi="Calibri" w:cs="Calibri"/>
          <w:bCs/>
        </w:rPr>
        <w:t>za vsa pogodbena dela in gradbeno-obrtniška in instalacijska dela, izvedena na objektih A, B, C in D pred sklenitvijo te pogodbe</w:t>
      </w:r>
      <w:r w:rsidRPr="006B22CC">
        <w:rPr>
          <w:rStyle w:val="Sprotnaopomba-sklic"/>
          <w:rFonts w:ascii="Calibri" w:hAnsi="Calibri" w:cs="Calibri"/>
          <w:bCs/>
        </w:rPr>
        <w:footnoteReference w:id="17"/>
      </w:r>
      <w:r w:rsidRPr="006B22CC">
        <w:rPr>
          <w:rFonts w:ascii="Calibri" w:hAnsi="Calibri" w:cs="Calibri"/>
          <w:bCs/>
        </w:rPr>
        <w:t>;</w:t>
      </w:r>
    </w:p>
    <w:p w14:paraId="589C1245" w14:textId="77777777" w:rsidR="0003355D" w:rsidRPr="006B22CC" w:rsidRDefault="0003355D" w:rsidP="00B2706D">
      <w:pPr>
        <w:pStyle w:val="Odstavekseznama"/>
        <w:widowControl w:val="0"/>
        <w:numPr>
          <w:ilvl w:val="0"/>
          <w:numId w:val="63"/>
        </w:numPr>
        <w:spacing w:after="0" w:line="240" w:lineRule="auto"/>
        <w:jc w:val="both"/>
        <w:rPr>
          <w:rFonts w:ascii="Calibri" w:hAnsi="Calibri" w:cs="Calibri"/>
          <w:iCs/>
        </w:rPr>
      </w:pPr>
      <w:r w:rsidRPr="006B22CC">
        <w:rPr>
          <w:rFonts w:ascii="Calibri" w:hAnsi="Calibri" w:cs="Calibri"/>
          <w:iCs/>
        </w:rPr>
        <w:t>pripraviti vse podatke, skice, risbe ter tehnično in ostalo dokumentacijo, ki bo osnova za izvedbo tehničnega in kvalitativnega pregleda ter primopredaje, vključno s seznami in izvlečki, in jo predati naročniku najmanj v dveh tiskanih izvodih in elektronski obliki (v pdf formatu in dwg formatu oz. ostalih izvornih oblikah);</w:t>
      </w:r>
    </w:p>
    <w:p w14:paraId="7675CA56"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bCs/>
        </w:rPr>
        <w:t>storiti vse, kar spada v obseg prevzetih obveznosti, da bi bili po tej pogodbi dogovorjeni roki izpolnjeni;</w:t>
      </w:r>
    </w:p>
    <w:p w14:paraId="1FE04D50" w14:textId="77777777" w:rsidR="0003355D" w:rsidRPr="006B22CC" w:rsidRDefault="0003355D" w:rsidP="00B2706D">
      <w:pPr>
        <w:pStyle w:val="Odstavekseznama"/>
        <w:numPr>
          <w:ilvl w:val="0"/>
          <w:numId w:val="63"/>
        </w:numPr>
        <w:overflowPunct w:val="0"/>
        <w:autoSpaceDE w:val="0"/>
        <w:autoSpaceDN w:val="0"/>
        <w:adjustRightInd w:val="0"/>
        <w:spacing w:after="0" w:line="240" w:lineRule="auto"/>
        <w:jc w:val="both"/>
        <w:rPr>
          <w:rFonts w:ascii="Calibri" w:hAnsi="Calibri" w:cs="Calibri"/>
        </w:rPr>
      </w:pPr>
      <w:r w:rsidRPr="006B22CC">
        <w:rPr>
          <w:rFonts w:ascii="Calibri" w:hAnsi="Calibri" w:cs="Calibri"/>
        </w:rPr>
        <w:t>odpraviti vse napake in pomanjkljivosti, ugotovljene in zaznane med tehničnim oz. med kvalitativnim pregledom oz. na drugačen način;</w:t>
      </w:r>
    </w:p>
    <w:p w14:paraId="7B02CA81"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bCs/>
        </w:rPr>
        <w:t>naročniku redno poročati o izvedenih delih (dinamiko in način poročanja določi naročnik);</w:t>
      </w:r>
    </w:p>
    <w:p w14:paraId="351FABE7" w14:textId="77777777" w:rsidR="0003355D" w:rsidRPr="006B22C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bCs/>
        </w:rPr>
        <w:t>sproti obveščati naročnika o tekoči problematiki in nastalih situacijah, ki bi lahko vplivale na izpolnitev oz. pravočasno izpolnitev prevzetih obveznosti.</w:t>
      </w:r>
    </w:p>
    <w:p w14:paraId="1B128C45" w14:textId="77777777" w:rsidR="0003355D" w:rsidRPr="006B22CC" w:rsidRDefault="0003355D" w:rsidP="0003355D">
      <w:pPr>
        <w:widowControl w:val="0"/>
        <w:autoSpaceDN w:val="0"/>
        <w:spacing w:after="0" w:line="240" w:lineRule="auto"/>
        <w:jc w:val="both"/>
        <w:rPr>
          <w:rFonts w:ascii="Calibri" w:hAnsi="Calibri" w:cs="Calibri"/>
          <w:b/>
        </w:rPr>
      </w:pPr>
    </w:p>
    <w:p w14:paraId="319BF441"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46F63C80" w14:textId="77777777" w:rsidR="0003355D" w:rsidRPr="006B22CC" w:rsidRDefault="0003355D" w:rsidP="0003355D">
      <w:pPr>
        <w:pStyle w:val="Imelena"/>
        <w:keepNext w:val="0"/>
        <w:widowControl w:val="0"/>
        <w:spacing w:before="0" w:after="0"/>
        <w:jc w:val="left"/>
        <w:rPr>
          <w:rFonts w:ascii="Calibri" w:hAnsi="Calibri" w:cs="Calibri"/>
          <w:b w:val="0"/>
          <w:sz w:val="22"/>
          <w:szCs w:val="22"/>
        </w:rPr>
      </w:pPr>
    </w:p>
    <w:p w14:paraId="6F7BE100" w14:textId="77777777" w:rsidR="0003355D" w:rsidRPr="006B22CC" w:rsidRDefault="0003355D" w:rsidP="000335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bCs/>
        </w:rPr>
        <w:t xml:space="preserve">Izvajalec se obvezuje izvesti več dela (presežna dela), nepredvidena dela, nujna nepredvidena dela in dodatna (poznejša) dela, v kolikor se pokaže potreba po tem, in sicer po enotnih cenah za merske enote iz Priloge 1 te pogodbe ter v celoti v skladu s kalkulativnimi elementi iz Priloge </w:t>
      </w:r>
      <w:r>
        <w:rPr>
          <w:rFonts w:ascii="Calibri" w:hAnsi="Calibri" w:cs="Calibri"/>
          <w:bCs/>
        </w:rPr>
        <w:t>2</w:t>
      </w:r>
      <w:r w:rsidRPr="006B22CC">
        <w:rPr>
          <w:rFonts w:ascii="Calibri" w:hAnsi="Calibri" w:cs="Calibri"/>
          <w:bCs/>
        </w:rPr>
        <w:t xml:space="preserve"> te pogodbe oz. kalkulativnimi elementi dodatne ponudbe in te pogodbe, razen če se naročnik in izvajalec dogovorita drugače. Nepredvidena in dodatna dela, ki se pojavijo med izvedbo, morata predhodno pisno potrditi nadzornik in naročnik. Zanje mora izvajalec predhodno izdelati ponudbo, če naročnik ali nadzornik to zahteva. Naročnik si pridržuje pravico, da nepredvidena oz. dodatna dela odda izvedbo drugemu izvajalcu, zlasti če zanj ni sprejemljiva izvajalčeva cena oz. ponudba za ta dela.</w:t>
      </w:r>
    </w:p>
    <w:p w14:paraId="7E73A96B" w14:textId="77777777" w:rsidR="0003355D" w:rsidRPr="006B22CC" w:rsidRDefault="0003355D" w:rsidP="0003355D">
      <w:pPr>
        <w:widowControl w:val="0"/>
        <w:autoSpaceDN w:val="0"/>
        <w:spacing w:after="0" w:line="240" w:lineRule="auto"/>
        <w:jc w:val="both"/>
        <w:rPr>
          <w:rFonts w:ascii="Calibri" w:hAnsi="Calibri" w:cs="Calibri"/>
          <w:b/>
        </w:rPr>
      </w:pPr>
    </w:p>
    <w:p w14:paraId="363767C8"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06952B84" w14:textId="77777777" w:rsidR="0003355D" w:rsidRPr="006B22CC" w:rsidRDefault="0003355D" w:rsidP="0003355D">
      <w:pPr>
        <w:pStyle w:val="Imelena"/>
        <w:keepNext w:val="0"/>
        <w:widowControl w:val="0"/>
        <w:spacing w:before="0" w:after="0"/>
        <w:jc w:val="left"/>
        <w:rPr>
          <w:rFonts w:ascii="Calibri" w:hAnsi="Calibri" w:cs="Calibri"/>
          <w:b w:val="0"/>
          <w:sz w:val="22"/>
          <w:szCs w:val="22"/>
        </w:rPr>
      </w:pPr>
    </w:p>
    <w:p w14:paraId="23B321D9" w14:textId="77777777" w:rsidR="0003355D" w:rsidRPr="004D0A09" w:rsidRDefault="0003355D" w:rsidP="0003355D">
      <w:pPr>
        <w:spacing w:after="0" w:line="240" w:lineRule="auto"/>
        <w:jc w:val="both"/>
        <w:rPr>
          <w:rFonts w:ascii="Calibri" w:hAnsi="Calibri" w:cs="Calibri"/>
        </w:rPr>
      </w:pPr>
      <w:r w:rsidRPr="004D0A09">
        <w:rPr>
          <w:rFonts w:ascii="Calibri" w:hAnsi="Calibri" w:cs="Calibri"/>
        </w:rPr>
        <w:t>Izvajalec se zavezuje najkasneje v petnajstih (15) dneh od sklenitve te pogodbe za ves čas trajanja pogodbenih del pri zavarovalnici, ki jo potrdi naročnik in ima s strani mednarodno priznane bonitetne agencije priznano bonitetno oceno najmanj A- po S&amp;P Global Ratings ali enakovredno oceno po AM Best, Moody’s Investors Service oz. Fitch Ratings, skleniti nepreklicno zavarovalno pogodbo (polico), ki zajema zavarovanje vseh gradbenih tveganj povezanih z izvedbo del po pogodbi (t. i. zavarovanje gradnje).</w:t>
      </w:r>
    </w:p>
    <w:p w14:paraId="2A2652D5" w14:textId="77777777" w:rsidR="0003355D" w:rsidRPr="004D0A09" w:rsidRDefault="0003355D" w:rsidP="0003355D">
      <w:pPr>
        <w:spacing w:after="0" w:line="240" w:lineRule="auto"/>
        <w:jc w:val="both"/>
        <w:rPr>
          <w:rFonts w:ascii="Calibri" w:hAnsi="Calibri" w:cs="Calibri"/>
        </w:rPr>
      </w:pPr>
    </w:p>
    <w:p w14:paraId="1B44766B" w14:textId="77777777" w:rsidR="0003355D" w:rsidRPr="00C40A8D" w:rsidRDefault="0003355D" w:rsidP="0003355D">
      <w:pPr>
        <w:spacing w:after="0" w:line="240" w:lineRule="auto"/>
        <w:jc w:val="both"/>
        <w:rPr>
          <w:rFonts w:ascii="Calibri" w:hAnsi="Calibri" w:cs="Calibri"/>
        </w:rPr>
      </w:pPr>
      <w:r w:rsidRPr="00C40A8D">
        <w:rPr>
          <w:rFonts w:ascii="Calibri" w:hAnsi="Calibri" w:cs="Calibri"/>
        </w:rPr>
        <w:t>Zavarovanje mora kriti zlasti:</w:t>
      </w:r>
    </w:p>
    <w:p w14:paraId="2C7FB3D3" w14:textId="77777777" w:rsidR="0003355D" w:rsidRPr="00C40A8D" w:rsidRDefault="0003355D" w:rsidP="00B2706D">
      <w:pPr>
        <w:numPr>
          <w:ilvl w:val="0"/>
          <w:numId w:val="77"/>
        </w:numPr>
        <w:spacing w:after="0" w:line="240" w:lineRule="auto"/>
        <w:jc w:val="both"/>
        <w:rPr>
          <w:rFonts w:ascii="Calibri" w:hAnsi="Calibri" w:cs="Calibri"/>
        </w:rPr>
      </w:pPr>
      <w:r w:rsidRPr="00C40A8D">
        <w:rPr>
          <w:rFonts w:ascii="Calibri" w:hAnsi="Calibri" w:cs="Calibri"/>
        </w:rPr>
        <w:t>škodo na objektu v gradnji, začasnih in trajnih delih</w:t>
      </w:r>
      <w:r w:rsidRPr="004D0A09">
        <w:rPr>
          <w:rFonts w:ascii="Calibri" w:hAnsi="Calibri" w:cs="Calibri"/>
        </w:rPr>
        <w:t>;</w:t>
      </w:r>
    </w:p>
    <w:p w14:paraId="3A226E09" w14:textId="77777777" w:rsidR="0003355D" w:rsidRPr="00C40A8D" w:rsidRDefault="0003355D" w:rsidP="00B2706D">
      <w:pPr>
        <w:numPr>
          <w:ilvl w:val="0"/>
          <w:numId w:val="77"/>
        </w:numPr>
        <w:spacing w:after="0" w:line="240" w:lineRule="auto"/>
        <w:jc w:val="both"/>
        <w:rPr>
          <w:rFonts w:ascii="Calibri" w:hAnsi="Calibri" w:cs="Calibri"/>
        </w:rPr>
      </w:pPr>
      <w:r w:rsidRPr="00C40A8D">
        <w:rPr>
          <w:rFonts w:ascii="Calibri" w:hAnsi="Calibri" w:cs="Calibri"/>
        </w:rPr>
        <w:t>škodo na materialu, opremi in napravah, namenjenih za vgradnjo</w:t>
      </w:r>
      <w:r w:rsidRPr="004D0A09">
        <w:rPr>
          <w:rFonts w:ascii="Calibri" w:hAnsi="Calibri" w:cs="Calibri"/>
        </w:rPr>
        <w:t>;</w:t>
      </w:r>
    </w:p>
    <w:p w14:paraId="55E41494" w14:textId="77777777" w:rsidR="0003355D" w:rsidRPr="00C40A8D" w:rsidRDefault="0003355D" w:rsidP="00B2706D">
      <w:pPr>
        <w:numPr>
          <w:ilvl w:val="0"/>
          <w:numId w:val="77"/>
        </w:numPr>
        <w:spacing w:after="0" w:line="240" w:lineRule="auto"/>
        <w:jc w:val="both"/>
        <w:rPr>
          <w:rFonts w:ascii="Calibri" w:hAnsi="Calibri" w:cs="Calibri"/>
        </w:rPr>
      </w:pPr>
      <w:r w:rsidRPr="00C40A8D">
        <w:rPr>
          <w:rFonts w:ascii="Calibri" w:hAnsi="Calibri" w:cs="Calibri"/>
        </w:rPr>
        <w:t>odgovornost za škodo, povzročeno naročniku in tretjim osebam v zvezi z izvajanjem del</w:t>
      </w:r>
      <w:r w:rsidRPr="004D0A09">
        <w:rPr>
          <w:rFonts w:ascii="Calibri" w:hAnsi="Calibri" w:cs="Calibri"/>
        </w:rPr>
        <w:t>;</w:t>
      </w:r>
    </w:p>
    <w:p w14:paraId="29F64C48" w14:textId="69AAF83A" w:rsidR="0003355D" w:rsidRPr="004D0A09" w:rsidRDefault="0003355D" w:rsidP="00B2706D">
      <w:pPr>
        <w:numPr>
          <w:ilvl w:val="0"/>
          <w:numId w:val="77"/>
        </w:numPr>
        <w:spacing w:after="0" w:line="240" w:lineRule="auto"/>
        <w:jc w:val="both"/>
        <w:rPr>
          <w:rFonts w:ascii="Calibri" w:hAnsi="Calibri" w:cs="Calibri"/>
        </w:rPr>
      </w:pPr>
      <w:r w:rsidRPr="004D0A09">
        <w:rPr>
          <w:rFonts w:ascii="Calibri" w:hAnsi="Calibri" w:cs="Calibri"/>
        </w:rPr>
        <w:t xml:space="preserve">gradbene nezgode (vključno z </w:t>
      </w:r>
      <w:r w:rsidR="00D45DCD" w:rsidRPr="00D45DCD">
        <w:rPr>
          <w:rFonts w:ascii="Calibri" w:hAnsi="Calibri" w:cs="Calibri"/>
          <w:color w:val="EE0000"/>
        </w:rPr>
        <w:t xml:space="preserve">gradbenimi nezgodami zaradi  napak </w:t>
      </w:r>
      <w:r w:rsidRPr="00D45DCD">
        <w:rPr>
          <w:rFonts w:ascii="Calibri" w:hAnsi="Calibri" w:cs="Calibri"/>
          <w:strike/>
          <w:color w:val="EE0000"/>
        </w:rPr>
        <w:t>napakami</w:t>
      </w:r>
      <w:r w:rsidRPr="004D0A09">
        <w:rPr>
          <w:rFonts w:ascii="Calibri" w:hAnsi="Calibri" w:cs="Calibri"/>
        </w:rPr>
        <w:t xml:space="preserve"> v materialu in opremi ter napak</w:t>
      </w:r>
      <w:r w:rsidRPr="00D45DCD">
        <w:rPr>
          <w:rFonts w:ascii="Calibri" w:hAnsi="Calibri" w:cs="Calibri"/>
          <w:strike/>
          <w:color w:val="EE0000"/>
        </w:rPr>
        <w:t xml:space="preserve">ami </w:t>
      </w:r>
      <w:r w:rsidRPr="00D45DCD">
        <w:rPr>
          <w:rFonts w:ascii="Calibri" w:hAnsi="Calibri" w:cs="Calibri"/>
          <w:color w:val="EE0000"/>
        </w:rPr>
        <w:t>izvirajoči</w:t>
      </w:r>
      <w:r w:rsidR="00D45DCD">
        <w:rPr>
          <w:rFonts w:ascii="Calibri" w:hAnsi="Calibri" w:cs="Calibri"/>
          <w:color w:val="EE0000"/>
        </w:rPr>
        <w:t>h</w:t>
      </w:r>
      <w:r w:rsidRPr="00D45DCD">
        <w:rPr>
          <w:rFonts w:ascii="Calibri" w:hAnsi="Calibri" w:cs="Calibri"/>
          <w:strike/>
          <w:color w:val="EE0000"/>
        </w:rPr>
        <w:t>mi</w:t>
      </w:r>
      <w:r w:rsidRPr="00D45DCD">
        <w:rPr>
          <w:rFonts w:ascii="Calibri" w:hAnsi="Calibri" w:cs="Calibri"/>
        </w:rPr>
        <w:t xml:space="preserve"> </w:t>
      </w:r>
      <w:r w:rsidRPr="004D0A09">
        <w:rPr>
          <w:rFonts w:ascii="Calibri" w:hAnsi="Calibri" w:cs="Calibri"/>
        </w:rPr>
        <w:t>iz projekta), kar vključuje (so)zavarovančevo splošno civilnopravno odgovornost, vključno z delodajalčevo odgovornostjo;</w:t>
      </w:r>
    </w:p>
    <w:p w14:paraId="68D929D0" w14:textId="77777777" w:rsidR="0003355D" w:rsidRPr="00C40A8D" w:rsidRDefault="0003355D" w:rsidP="00B2706D">
      <w:pPr>
        <w:numPr>
          <w:ilvl w:val="0"/>
          <w:numId w:val="77"/>
        </w:numPr>
        <w:spacing w:after="0" w:line="240" w:lineRule="auto"/>
        <w:jc w:val="both"/>
        <w:rPr>
          <w:rFonts w:ascii="Calibri" w:hAnsi="Calibri" w:cs="Calibri"/>
        </w:rPr>
      </w:pPr>
      <w:r w:rsidRPr="00C40A8D">
        <w:rPr>
          <w:rFonts w:ascii="Calibri" w:hAnsi="Calibri" w:cs="Calibri"/>
        </w:rPr>
        <w:t>dodatne nevarnosti, kot so požar, eksplozija, poplava, neurje, vandalizem in druge običajne nevarnosti glede na naravo in lokacijo gradnje.</w:t>
      </w:r>
    </w:p>
    <w:p w14:paraId="6E261196" w14:textId="77777777" w:rsidR="0003355D" w:rsidRPr="004D0A09" w:rsidRDefault="0003355D" w:rsidP="0003355D">
      <w:pPr>
        <w:spacing w:after="0" w:line="240" w:lineRule="auto"/>
        <w:rPr>
          <w:rFonts w:ascii="Calibri" w:hAnsi="Calibri" w:cs="Calibri"/>
        </w:rPr>
      </w:pPr>
    </w:p>
    <w:p w14:paraId="457D9F74" w14:textId="24255799" w:rsidR="0003355D" w:rsidRPr="004D0A09" w:rsidRDefault="0003355D" w:rsidP="0003355D">
      <w:pPr>
        <w:spacing w:after="0" w:line="240" w:lineRule="auto"/>
        <w:rPr>
          <w:rFonts w:ascii="Calibri" w:hAnsi="Calibri" w:cs="Calibri"/>
        </w:rPr>
      </w:pPr>
      <w:r w:rsidRPr="004D0A09">
        <w:rPr>
          <w:rFonts w:ascii="Calibri" w:hAnsi="Calibri" w:cs="Calibri"/>
        </w:rPr>
        <w:t xml:space="preserve">Zavarovanje mora vključevati tudi odgovornost za škodo, ki bi jo povzročile pravne ali fizične osebe, katerim </w:t>
      </w:r>
      <w:r w:rsidR="00110F95">
        <w:rPr>
          <w:rFonts w:ascii="Calibri" w:hAnsi="Calibri" w:cs="Calibri"/>
        </w:rPr>
        <w:t>i</w:t>
      </w:r>
      <w:r w:rsidRPr="004D0A09">
        <w:rPr>
          <w:rFonts w:ascii="Calibri" w:hAnsi="Calibri" w:cs="Calibri"/>
        </w:rPr>
        <w:t>zvajalec odda delo kot podizvajalcem, in sicer ne glede na nivo podizvajanja.</w:t>
      </w:r>
    </w:p>
    <w:p w14:paraId="7F5AF7A2" w14:textId="77777777" w:rsidR="0003355D" w:rsidRPr="004D0A09" w:rsidRDefault="0003355D" w:rsidP="0003355D">
      <w:pPr>
        <w:spacing w:after="0" w:line="240" w:lineRule="auto"/>
        <w:rPr>
          <w:rFonts w:ascii="Calibri" w:eastAsia="Times New Roman" w:hAnsi="Calibri" w:cs="Calibri"/>
        </w:rPr>
      </w:pPr>
    </w:p>
    <w:p w14:paraId="5FDB0187" w14:textId="77777777" w:rsidR="0003355D" w:rsidRPr="004D0A09" w:rsidRDefault="0003355D" w:rsidP="0003355D">
      <w:pPr>
        <w:spacing w:after="0" w:line="240" w:lineRule="auto"/>
        <w:jc w:val="both"/>
        <w:rPr>
          <w:rFonts w:ascii="Calibri" w:eastAsia="Times New Roman" w:hAnsi="Calibri" w:cs="Calibri"/>
        </w:rPr>
      </w:pPr>
      <w:r w:rsidRPr="004D0A09">
        <w:rPr>
          <w:rFonts w:ascii="Calibri" w:eastAsia="Times New Roman" w:hAnsi="Calibri" w:cs="Calibri"/>
        </w:rPr>
        <w:t xml:space="preserve">Zavarovalna vsota mora znašati najmanj toliko kot pogodbena cena iz prvega odstavka 3. člena te pogodbe. </w:t>
      </w:r>
    </w:p>
    <w:p w14:paraId="6FD685A9" w14:textId="77777777" w:rsidR="0003355D" w:rsidRPr="004D0A09" w:rsidRDefault="0003355D" w:rsidP="0003355D">
      <w:pPr>
        <w:spacing w:after="0" w:line="240" w:lineRule="auto"/>
        <w:jc w:val="both"/>
        <w:rPr>
          <w:rFonts w:ascii="Calibri" w:eastAsia="Times New Roman" w:hAnsi="Calibri" w:cs="Calibri"/>
        </w:rPr>
      </w:pPr>
    </w:p>
    <w:p w14:paraId="13D29AA2" w14:textId="77777777" w:rsidR="0003355D" w:rsidRPr="004D0A09" w:rsidRDefault="0003355D" w:rsidP="0003355D">
      <w:pPr>
        <w:spacing w:after="0" w:line="240" w:lineRule="auto"/>
        <w:jc w:val="both"/>
        <w:rPr>
          <w:rFonts w:ascii="Calibri" w:hAnsi="Calibri" w:cs="Calibri"/>
        </w:rPr>
      </w:pPr>
      <w:r w:rsidRPr="004D0A09">
        <w:rPr>
          <w:rFonts w:ascii="Calibri" w:hAnsi="Calibri" w:cs="Calibri"/>
        </w:rPr>
        <w:t xml:space="preserve">Zavarovanje mora imeti t.i. </w:t>
      </w:r>
      <w:r w:rsidRPr="004D0A09">
        <w:rPr>
          <w:rFonts w:ascii="Calibri" w:hAnsi="Calibri" w:cs="Calibri"/>
          <w:i/>
          <w:iCs/>
        </w:rPr>
        <w:t>Loss Payee</w:t>
      </w:r>
      <w:r w:rsidRPr="004D0A09">
        <w:rPr>
          <w:rFonts w:ascii="Calibri" w:hAnsi="Calibri" w:cs="Calibri"/>
        </w:rPr>
        <w:t xml:space="preserve"> klavzulo, v kateri bo naročnik naveden kot prejemnik zavarovalnine, ki jo bo izvajalcu nakazal šele, ko (in v kolikor) bo sanacija škode izvedena.  Zavarovalna polica mora dopuščati, da izvajalec in naročnik iz njenega naslova poravnavata tudi stroške morebitnih poškodb na objektih v gradnji, sosednjih objektih in komunalnih vodih ter infrastrukturi in morebitne druge civilno pravne odškodninske zahtevke tretjih oseb. </w:t>
      </w:r>
    </w:p>
    <w:p w14:paraId="1183049B" w14:textId="77777777" w:rsidR="0003355D" w:rsidRPr="004D0A09" w:rsidRDefault="0003355D" w:rsidP="0003355D">
      <w:pPr>
        <w:spacing w:after="0" w:line="240" w:lineRule="auto"/>
        <w:jc w:val="both"/>
        <w:rPr>
          <w:rFonts w:ascii="Calibri" w:hAnsi="Calibri" w:cs="Calibri"/>
        </w:rPr>
      </w:pPr>
    </w:p>
    <w:p w14:paraId="6A547A49" w14:textId="77777777" w:rsidR="0003355D" w:rsidRPr="004D0A09" w:rsidRDefault="0003355D" w:rsidP="0003355D">
      <w:pPr>
        <w:spacing w:after="0" w:line="240" w:lineRule="auto"/>
        <w:jc w:val="both"/>
        <w:rPr>
          <w:rFonts w:ascii="Calibri" w:hAnsi="Calibri" w:cs="Calibri"/>
        </w:rPr>
      </w:pPr>
      <w:r w:rsidRPr="004D0A09">
        <w:rPr>
          <w:rFonts w:ascii="Calibri" w:hAnsi="Calibri" w:cs="Calibri"/>
        </w:rPr>
        <w:t xml:space="preserve">Izvajalec mora predložiti Naročniku dokazilo o sklenitvi zavarovalne pogodbe ter mu izročiti kopijo le-te oz. zavarovalne police najpozneje petnajst (15) dni od sklenitve te pogodbe. Če Izvajalec v roku ne dostavi zahtevanega dokazila, lahko naročnik: </w:t>
      </w:r>
    </w:p>
    <w:p w14:paraId="45E42367" w14:textId="77777777" w:rsidR="0003355D" w:rsidRPr="004D0A09" w:rsidRDefault="0003355D" w:rsidP="00B2706D">
      <w:pPr>
        <w:pStyle w:val="Odstavekseznama"/>
        <w:numPr>
          <w:ilvl w:val="0"/>
          <w:numId w:val="76"/>
        </w:numPr>
        <w:spacing w:after="0" w:line="240" w:lineRule="auto"/>
        <w:contextualSpacing/>
        <w:jc w:val="both"/>
        <w:rPr>
          <w:rFonts w:ascii="Calibri" w:hAnsi="Calibri" w:cs="Calibri"/>
        </w:rPr>
      </w:pPr>
      <w:r w:rsidRPr="004D0A09">
        <w:rPr>
          <w:rFonts w:ascii="Calibri" w:hAnsi="Calibri" w:cs="Calibri"/>
        </w:rPr>
        <w:t>zadržati uvedbo v delo oz. začasno ustaviti izvajanje del;</w:t>
      </w:r>
    </w:p>
    <w:p w14:paraId="5C2EFAF0" w14:textId="77777777" w:rsidR="0003355D" w:rsidRPr="004D0A09" w:rsidRDefault="0003355D" w:rsidP="00B2706D">
      <w:pPr>
        <w:pStyle w:val="Odstavekseznama"/>
        <w:numPr>
          <w:ilvl w:val="0"/>
          <w:numId w:val="76"/>
        </w:numPr>
        <w:spacing w:after="0" w:line="240" w:lineRule="auto"/>
        <w:contextualSpacing/>
        <w:jc w:val="both"/>
        <w:rPr>
          <w:rFonts w:ascii="Calibri" w:hAnsi="Calibri" w:cs="Calibri"/>
        </w:rPr>
      </w:pPr>
      <w:r w:rsidRPr="004D0A09">
        <w:rPr>
          <w:rFonts w:ascii="Calibri" w:hAnsi="Calibri" w:cs="Calibri"/>
        </w:rPr>
        <w:t xml:space="preserve">zavarovanje sklene sam na stroške izvajalca; </w:t>
      </w:r>
    </w:p>
    <w:p w14:paraId="115D9ED5" w14:textId="77777777" w:rsidR="0003355D" w:rsidRPr="004D0A09" w:rsidRDefault="0003355D" w:rsidP="00B2706D">
      <w:pPr>
        <w:pStyle w:val="Odstavekseznama"/>
        <w:numPr>
          <w:ilvl w:val="0"/>
          <w:numId w:val="76"/>
        </w:numPr>
        <w:spacing w:after="0" w:line="240" w:lineRule="auto"/>
        <w:contextualSpacing/>
        <w:jc w:val="both"/>
        <w:rPr>
          <w:rFonts w:ascii="Calibri" w:hAnsi="Calibri" w:cs="Calibri"/>
        </w:rPr>
      </w:pPr>
      <w:r w:rsidRPr="004D0A09">
        <w:rPr>
          <w:rFonts w:ascii="Calibri" w:hAnsi="Calibri" w:cs="Calibri"/>
        </w:rPr>
        <w:t xml:space="preserve">unovči predloženo finančno zavarovanje za dobro izvedbo pogodbenih obveznosti; oz. </w:t>
      </w:r>
    </w:p>
    <w:p w14:paraId="4FA31C75" w14:textId="77777777" w:rsidR="0003355D" w:rsidRPr="004D0A09" w:rsidRDefault="0003355D" w:rsidP="00B2706D">
      <w:pPr>
        <w:pStyle w:val="Odstavekseznama"/>
        <w:numPr>
          <w:ilvl w:val="0"/>
          <w:numId w:val="76"/>
        </w:numPr>
        <w:spacing w:after="0" w:line="240" w:lineRule="auto"/>
        <w:contextualSpacing/>
        <w:jc w:val="both"/>
        <w:rPr>
          <w:rFonts w:ascii="Calibri" w:hAnsi="Calibri" w:cs="Calibri"/>
        </w:rPr>
      </w:pPr>
      <w:r w:rsidRPr="004D0A09">
        <w:rPr>
          <w:rFonts w:ascii="Calibri" w:hAnsi="Calibri" w:cs="Calibri"/>
        </w:rPr>
        <w:t xml:space="preserve">odstopi od pogodbe brez odpovednega roka. </w:t>
      </w:r>
    </w:p>
    <w:p w14:paraId="3F878E7E" w14:textId="77777777" w:rsidR="0003355D" w:rsidRPr="004D0A09" w:rsidRDefault="0003355D" w:rsidP="000335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rPr>
      </w:pPr>
    </w:p>
    <w:p w14:paraId="4E725762" w14:textId="77777777" w:rsidR="0003355D" w:rsidRPr="006B22CC" w:rsidRDefault="0003355D" w:rsidP="000335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bCs/>
        </w:rPr>
      </w:pPr>
      <w:r w:rsidRPr="006B22CC">
        <w:rPr>
          <w:rFonts w:ascii="Calibri" w:hAnsi="Calibri" w:cs="Calibri"/>
          <w:b/>
          <w:bCs/>
        </w:rPr>
        <w:t>ZDRAVJE IN VARNOST PRI DELU</w:t>
      </w:r>
    </w:p>
    <w:p w14:paraId="138F1BC0"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742863B9" w14:textId="77777777" w:rsidR="0003355D" w:rsidRPr="006B22CC" w:rsidRDefault="0003355D" w:rsidP="0003355D">
      <w:pPr>
        <w:widowControl w:val="0"/>
        <w:spacing w:after="0" w:line="240" w:lineRule="auto"/>
        <w:contextualSpacing/>
        <w:jc w:val="both"/>
        <w:rPr>
          <w:rFonts w:ascii="Calibri" w:hAnsi="Calibri" w:cs="Calibri"/>
        </w:rPr>
      </w:pPr>
    </w:p>
    <w:p w14:paraId="4C869B47"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Vsi ukrepi za zagotavljanje zdravja in varnosti pri delu na delovišču predstavljajo obveznost izvajalca. Izvajalec izrecno soglaša, da prevzame nase tudi odgovornost za zdravje in varnost pri delu, ki je s predpisi naložena naročniku oz. uporabniku.</w:t>
      </w:r>
    </w:p>
    <w:p w14:paraId="62FFE25C" w14:textId="77777777" w:rsidR="0003355D" w:rsidRPr="006B22CC" w:rsidRDefault="0003355D" w:rsidP="0003355D">
      <w:pPr>
        <w:widowControl w:val="0"/>
        <w:spacing w:after="0" w:line="240" w:lineRule="auto"/>
        <w:jc w:val="both"/>
        <w:rPr>
          <w:rFonts w:ascii="Calibri" w:hAnsi="Calibri" w:cs="Calibri"/>
        </w:rPr>
      </w:pPr>
    </w:p>
    <w:p w14:paraId="0D9BCF06" w14:textId="77777777" w:rsidR="0003355D" w:rsidRPr="006B22CC" w:rsidRDefault="0003355D" w:rsidP="0003355D">
      <w:pPr>
        <w:widowControl w:val="0"/>
        <w:spacing w:after="0" w:line="240" w:lineRule="auto"/>
        <w:jc w:val="both"/>
        <w:rPr>
          <w:rFonts w:ascii="Calibri" w:hAnsi="Calibri" w:cs="Calibri"/>
          <w:b/>
        </w:rPr>
      </w:pPr>
      <w:r w:rsidRPr="006B22CC">
        <w:rPr>
          <w:rFonts w:ascii="Calibri" w:hAnsi="Calibri" w:cs="Calibri"/>
          <w:b/>
        </w:rPr>
        <w:t>GRADBENI ODPADKI IN EMBALAŽA</w:t>
      </w:r>
    </w:p>
    <w:p w14:paraId="2D61C65D"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6B22CC">
        <w:rPr>
          <w:rFonts w:ascii="Calibri" w:hAnsi="Calibri" w:cs="Calibri"/>
          <w:b/>
        </w:rPr>
        <w:t>člen</w:t>
      </w:r>
    </w:p>
    <w:p w14:paraId="1B03A592" w14:textId="77777777" w:rsidR="0003355D" w:rsidRPr="006B22CC" w:rsidRDefault="0003355D" w:rsidP="0003355D">
      <w:pPr>
        <w:widowControl w:val="0"/>
        <w:spacing w:after="0" w:line="240" w:lineRule="auto"/>
        <w:jc w:val="both"/>
        <w:rPr>
          <w:rFonts w:ascii="Calibri" w:hAnsi="Calibri" w:cs="Calibri"/>
        </w:rPr>
      </w:pPr>
    </w:p>
    <w:p w14:paraId="75F385F6"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Izvajalec mora zagotoviti ločeno odlaganje, shrambo in začasno skladiščenje gradbenih odpadkov na delovišču tako, da do dne odvoza odpadkov iz delovišča ne onesnažujejo okolja in ne motijo uporabe </w:t>
      </w:r>
      <w:r w:rsidRPr="006B22CC">
        <w:rPr>
          <w:rFonts w:ascii="Calibri" w:hAnsi="Calibri" w:cs="Calibri"/>
        </w:rPr>
        <w:lastRenderedPageBreak/>
        <w:t>stavbe s strani drugih uporabnikov (uporaba zabojnikov, primerna zbirna mesta na delovišču ipd.). Pri tem mora upoštevati naročnikova navodila.</w:t>
      </w:r>
    </w:p>
    <w:p w14:paraId="1A6729DA" w14:textId="77777777" w:rsidR="0003355D" w:rsidRPr="006B22CC" w:rsidRDefault="0003355D" w:rsidP="0003355D">
      <w:pPr>
        <w:widowControl w:val="0"/>
        <w:spacing w:after="0" w:line="240" w:lineRule="auto"/>
        <w:jc w:val="both"/>
        <w:rPr>
          <w:rFonts w:ascii="Calibri" w:hAnsi="Calibri" w:cs="Calibri"/>
        </w:rPr>
      </w:pPr>
    </w:p>
    <w:p w14:paraId="02BD50DD"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Naročnik pooblašča izvajalca za oddajo gradbenih odpadkov koncesionarju (zbiralcu odpadkov, ki ima ustrezno potrdilo o vpisu v evidenco zbiralcev odpadkov pri Agenciji RS za okolje). Izvajalec mora ob koncu izvedbe naročila predati naročniku vse evidenčne liste odpeljanih odpadkov v skladu s predpisi, ki urejajo predmetno problematiko.</w:t>
      </w:r>
    </w:p>
    <w:p w14:paraId="33D3D865" w14:textId="77777777" w:rsidR="0003355D" w:rsidRPr="006B22CC" w:rsidRDefault="0003355D" w:rsidP="0003355D">
      <w:pPr>
        <w:widowControl w:val="0"/>
        <w:spacing w:after="0" w:line="240" w:lineRule="auto"/>
        <w:jc w:val="both"/>
        <w:rPr>
          <w:rFonts w:ascii="Calibri" w:hAnsi="Calibri" w:cs="Calibri"/>
        </w:rPr>
      </w:pPr>
    </w:p>
    <w:p w14:paraId="612177AE"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Izvajalec prevzema nase odgovornost za ravnanje z odpadki, tudi odgovornost, ki je s sicer predpisi o ravnanju z odpadki naložena naročniku kot imetniku ali povzročitelju odpadkov.</w:t>
      </w:r>
    </w:p>
    <w:p w14:paraId="5BF928A6" w14:textId="77777777" w:rsidR="0003355D" w:rsidRPr="006B22CC" w:rsidRDefault="0003355D" w:rsidP="0003355D">
      <w:pPr>
        <w:widowControl w:val="0"/>
        <w:spacing w:after="0" w:line="240" w:lineRule="auto"/>
        <w:jc w:val="both"/>
        <w:rPr>
          <w:rFonts w:ascii="Calibri" w:hAnsi="Calibri" w:cs="Calibri"/>
        </w:rPr>
      </w:pPr>
    </w:p>
    <w:p w14:paraId="00994B5D" w14:textId="77777777" w:rsidR="0003355D" w:rsidRPr="006B22CC" w:rsidRDefault="0003355D" w:rsidP="0003355D">
      <w:pPr>
        <w:widowControl w:val="0"/>
        <w:spacing w:after="0" w:line="240" w:lineRule="auto"/>
        <w:rPr>
          <w:rFonts w:ascii="Calibri" w:hAnsi="Calibri" w:cs="Calibri"/>
          <w:b/>
        </w:rPr>
      </w:pPr>
      <w:r w:rsidRPr="006B22CC">
        <w:rPr>
          <w:rFonts w:ascii="Calibri" w:hAnsi="Calibri" w:cs="Calibri"/>
          <w:b/>
        </w:rPr>
        <w:t>ROKI IN UVEDBA V DELO</w:t>
      </w:r>
    </w:p>
    <w:p w14:paraId="13ECE736"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026EAD7B" w14:textId="77777777" w:rsidR="0003355D" w:rsidRPr="006B22CC" w:rsidRDefault="0003355D" w:rsidP="0003355D">
      <w:pPr>
        <w:widowControl w:val="0"/>
        <w:spacing w:after="0" w:line="240" w:lineRule="auto"/>
        <w:jc w:val="both"/>
        <w:rPr>
          <w:rFonts w:ascii="Calibri" w:hAnsi="Calibri" w:cs="Calibri"/>
        </w:rPr>
      </w:pPr>
    </w:p>
    <w:p w14:paraId="6B0202C3"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Izvajalec je z izvajanjem del po tej pogodbi dolžan začeti takoj po sklenitvi pogodbe in uvedbi v delo, razen če se pogodbeni stranki med usklajevanjem detajlnega terminskega plana dogovorita drugače. </w:t>
      </w:r>
    </w:p>
    <w:p w14:paraId="4730E871" w14:textId="77777777" w:rsidR="0003355D" w:rsidRPr="006B22CC" w:rsidRDefault="0003355D" w:rsidP="0003355D">
      <w:pPr>
        <w:widowControl w:val="0"/>
        <w:spacing w:after="0" w:line="240" w:lineRule="auto"/>
        <w:jc w:val="both"/>
        <w:rPr>
          <w:rFonts w:ascii="Calibri" w:hAnsi="Calibri" w:cs="Calibri"/>
        </w:rPr>
      </w:pPr>
    </w:p>
    <w:p w14:paraId="3A521815"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Šteje se, da je izvajalec uveden v delo, ko mu naročnik preda oz. omogoči: </w:t>
      </w:r>
    </w:p>
    <w:p w14:paraId="7A72C015" w14:textId="77777777" w:rsidR="0003355D" w:rsidRPr="006B22CC" w:rsidRDefault="0003355D" w:rsidP="00B2706D">
      <w:pPr>
        <w:pStyle w:val="Odstavekseznama"/>
        <w:widowControl w:val="0"/>
        <w:numPr>
          <w:ilvl w:val="0"/>
          <w:numId w:val="66"/>
        </w:numPr>
        <w:spacing w:after="0" w:line="240" w:lineRule="auto"/>
        <w:jc w:val="both"/>
        <w:rPr>
          <w:rFonts w:ascii="Calibri" w:hAnsi="Calibri" w:cs="Calibri"/>
        </w:rPr>
      </w:pPr>
      <w:r w:rsidRPr="006B22CC">
        <w:rPr>
          <w:rFonts w:ascii="Calibri" w:hAnsi="Calibri" w:cs="Calibri"/>
        </w:rPr>
        <w:t>projektno dokumentacijo PZI s prilogami;</w:t>
      </w:r>
    </w:p>
    <w:p w14:paraId="1F3FD965" w14:textId="77777777" w:rsidR="0003355D" w:rsidRPr="006B22CC" w:rsidRDefault="0003355D" w:rsidP="00B2706D">
      <w:pPr>
        <w:pStyle w:val="Odstavekseznama"/>
        <w:widowControl w:val="0"/>
        <w:numPr>
          <w:ilvl w:val="0"/>
          <w:numId w:val="66"/>
        </w:numPr>
        <w:spacing w:after="0" w:line="240" w:lineRule="auto"/>
        <w:jc w:val="both"/>
        <w:rPr>
          <w:rFonts w:ascii="Calibri" w:hAnsi="Calibri" w:cs="Calibri"/>
        </w:rPr>
      </w:pPr>
      <w:r w:rsidRPr="006B22CC">
        <w:rPr>
          <w:rFonts w:ascii="Calibri" w:hAnsi="Calibri" w:cs="Calibri"/>
        </w:rPr>
        <w:t xml:space="preserve">kopijo pravnomočnega gradbenega dovoljenja št. 351-434/2007-24 z dne 17. 10. 2007; </w:t>
      </w:r>
    </w:p>
    <w:p w14:paraId="6F83C397" w14:textId="77777777" w:rsidR="0003355D" w:rsidRPr="006B22CC" w:rsidRDefault="0003355D" w:rsidP="00B2706D">
      <w:pPr>
        <w:pStyle w:val="Odstavekseznama"/>
        <w:widowControl w:val="0"/>
        <w:numPr>
          <w:ilvl w:val="0"/>
          <w:numId w:val="66"/>
        </w:numPr>
        <w:spacing w:after="0" w:line="240" w:lineRule="auto"/>
        <w:jc w:val="both"/>
        <w:rPr>
          <w:rFonts w:ascii="Calibri" w:hAnsi="Calibri" w:cs="Calibri"/>
        </w:rPr>
      </w:pPr>
      <w:r w:rsidRPr="006B22CC">
        <w:rPr>
          <w:rFonts w:ascii="Calibri" w:hAnsi="Calibri" w:cs="Calibri"/>
        </w:rPr>
        <w:t>dostop do zemljišča, kjer se izvajajo dela po tej pogodbi;</w:t>
      </w:r>
    </w:p>
    <w:p w14:paraId="2CF37822" w14:textId="77777777" w:rsidR="0003355D" w:rsidRPr="006B22CC" w:rsidRDefault="0003355D" w:rsidP="00B2706D">
      <w:pPr>
        <w:pStyle w:val="Odstavekseznama"/>
        <w:widowControl w:val="0"/>
        <w:numPr>
          <w:ilvl w:val="0"/>
          <w:numId w:val="66"/>
        </w:numPr>
        <w:spacing w:after="0" w:line="240" w:lineRule="auto"/>
        <w:jc w:val="both"/>
        <w:rPr>
          <w:rFonts w:ascii="Calibri" w:hAnsi="Calibri" w:cs="Calibri"/>
        </w:rPr>
      </w:pPr>
      <w:r w:rsidRPr="006B22CC">
        <w:rPr>
          <w:rFonts w:ascii="Calibri" w:hAnsi="Calibri" w:cs="Calibri"/>
        </w:rPr>
        <w:t>informacije o imenovanem nadzorniku.</w:t>
      </w:r>
    </w:p>
    <w:p w14:paraId="135488FF" w14:textId="77777777" w:rsidR="0003355D" w:rsidRPr="006B22CC" w:rsidRDefault="0003355D" w:rsidP="0003355D">
      <w:pPr>
        <w:widowControl w:val="0"/>
        <w:spacing w:after="0" w:line="240" w:lineRule="auto"/>
        <w:jc w:val="both"/>
        <w:rPr>
          <w:rFonts w:ascii="Calibri" w:hAnsi="Calibri" w:cs="Calibri"/>
        </w:rPr>
      </w:pPr>
    </w:p>
    <w:p w14:paraId="2D184D8B"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O uvedbi izvajalca v delo se sestavi poseben zapisnik.</w:t>
      </w:r>
    </w:p>
    <w:p w14:paraId="18639C19" w14:textId="77777777" w:rsidR="0003355D" w:rsidRPr="006B22CC" w:rsidRDefault="0003355D" w:rsidP="0003355D">
      <w:pPr>
        <w:widowControl w:val="0"/>
        <w:spacing w:after="0" w:line="240" w:lineRule="auto"/>
        <w:rPr>
          <w:rFonts w:ascii="Calibri" w:hAnsi="Calibri" w:cs="Calibri"/>
          <w:b/>
        </w:rPr>
      </w:pPr>
    </w:p>
    <w:p w14:paraId="40683350"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788561CB" w14:textId="77777777" w:rsidR="0003355D" w:rsidRPr="006B22CC" w:rsidRDefault="0003355D" w:rsidP="0003355D">
      <w:pPr>
        <w:widowControl w:val="0"/>
        <w:spacing w:after="0" w:line="240" w:lineRule="auto"/>
        <w:jc w:val="both"/>
        <w:rPr>
          <w:rFonts w:ascii="Calibri" w:hAnsi="Calibri" w:cs="Calibri"/>
        </w:rPr>
      </w:pPr>
    </w:p>
    <w:p w14:paraId="3005B1DE" w14:textId="77777777" w:rsidR="0003355D" w:rsidRPr="006B22CC" w:rsidRDefault="0003355D" w:rsidP="0003355D">
      <w:pPr>
        <w:spacing w:after="0" w:line="240" w:lineRule="auto"/>
        <w:ind w:right="-2"/>
        <w:jc w:val="both"/>
        <w:rPr>
          <w:rFonts w:ascii="Calibri" w:eastAsia="Times New Roman" w:hAnsi="Calibri" w:cs="Calibri"/>
        </w:rPr>
      </w:pPr>
      <w:r w:rsidRPr="006B22CC">
        <w:rPr>
          <w:rFonts w:ascii="Calibri" w:eastAsia="Times New Roman" w:hAnsi="Calibri" w:cs="Calibri"/>
        </w:rPr>
        <w:t xml:space="preserve">Izvajalec mora </w:t>
      </w:r>
      <w:r w:rsidRPr="006B22CC">
        <w:rPr>
          <w:rFonts w:ascii="Calibri" w:hAnsi="Calibri" w:cs="Calibri"/>
        </w:rPr>
        <w:t xml:space="preserve">v petnajstih (15) dneh od sklenitve pogodbe izdelati detajlni </w:t>
      </w:r>
      <w:r w:rsidRPr="006B22CC">
        <w:rPr>
          <w:rFonts w:ascii="Calibri" w:eastAsia="Times New Roman" w:hAnsi="Calibri" w:cs="Calibri"/>
        </w:rPr>
        <w:t>terminski plan, ki mora zajemati najmanj:</w:t>
      </w:r>
    </w:p>
    <w:p w14:paraId="658554B5" w14:textId="77777777" w:rsidR="0003355D" w:rsidRPr="006B22CC" w:rsidRDefault="0003355D" w:rsidP="00B2706D">
      <w:pPr>
        <w:pStyle w:val="Odstavekseznama"/>
        <w:numPr>
          <w:ilvl w:val="0"/>
          <w:numId w:val="68"/>
        </w:numPr>
        <w:spacing w:after="0" w:line="240" w:lineRule="auto"/>
        <w:ind w:right="-2"/>
        <w:jc w:val="both"/>
        <w:rPr>
          <w:rFonts w:ascii="Calibri" w:eastAsia="Times New Roman" w:hAnsi="Calibri" w:cs="Calibri"/>
        </w:rPr>
      </w:pPr>
      <w:r w:rsidRPr="006B22CC">
        <w:rPr>
          <w:rFonts w:ascii="Calibri" w:eastAsia="Times New Roman" w:hAnsi="Calibri" w:cs="Calibri"/>
        </w:rPr>
        <w:t xml:space="preserve">fazne in končni rok izvedbe del, </w:t>
      </w:r>
    </w:p>
    <w:p w14:paraId="470F9366" w14:textId="77777777" w:rsidR="0003355D" w:rsidRPr="006B22CC" w:rsidRDefault="0003355D" w:rsidP="00B2706D">
      <w:pPr>
        <w:pStyle w:val="Odstavekseznama"/>
        <w:numPr>
          <w:ilvl w:val="0"/>
          <w:numId w:val="68"/>
        </w:numPr>
        <w:spacing w:after="0" w:line="240" w:lineRule="auto"/>
        <w:ind w:right="-2"/>
        <w:jc w:val="both"/>
        <w:rPr>
          <w:rFonts w:ascii="Calibri" w:eastAsia="Times New Roman" w:hAnsi="Calibri" w:cs="Calibri"/>
        </w:rPr>
      </w:pPr>
      <w:r w:rsidRPr="006B22CC">
        <w:rPr>
          <w:rFonts w:ascii="Calibri" w:eastAsia="Times New Roman" w:hAnsi="Calibri" w:cs="Calibri"/>
        </w:rPr>
        <w:t>prikaz dnevnega delovnega časa,</w:t>
      </w:r>
    </w:p>
    <w:p w14:paraId="3B967C42" w14:textId="77777777" w:rsidR="0003355D" w:rsidRPr="006B22CC" w:rsidRDefault="0003355D" w:rsidP="00B2706D">
      <w:pPr>
        <w:pStyle w:val="Odstavekseznama"/>
        <w:numPr>
          <w:ilvl w:val="0"/>
          <w:numId w:val="68"/>
        </w:numPr>
        <w:spacing w:after="0" w:line="240" w:lineRule="auto"/>
        <w:ind w:right="-2"/>
        <w:jc w:val="both"/>
        <w:rPr>
          <w:rFonts w:ascii="Calibri" w:eastAsia="Times New Roman" w:hAnsi="Calibri" w:cs="Calibri"/>
        </w:rPr>
      </w:pPr>
      <w:r w:rsidRPr="006B22CC">
        <w:rPr>
          <w:rFonts w:ascii="Calibri" w:eastAsia="Times New Roman" w:hAnsi="Calibri" w:cs="Calibri"/>
        </w:rPr>
        <w:t>seznam mehanizacije in ostale opreme potrebne za pravočasno in popolno izvedbo pogodbenih del,</w:t>
      </w:r>
    </w:p>
    <w:p w14:paraId="1729BF67" w14:textId="77777777" w:rsidR="0003355D" w:rsidRPr="006B22CC" w:rsidRDefault="0003355D" w:rsidP="00B2706D">
      <w:pPr>
        <w:pStyle w:val="Odstavekseznama"/>
        <w:numPr>
          <w:ilvl w:val="0"/>
          <w:numId w:val="68"/>
        </w:numPr>
        <w:spacing w:after="0" w:line="240" w:lineRule="auto"/>
        <w:ind w:right="-2"/>
        <w:jc w:val="both"/>
        <w:rPr>
          <w:rFonts w:ascii="Calibri" w:eastAsia="Times New Roman" w:hAnsi="Calibri" w:cs="Calibri"/>
        </w:rPr>
      </w:pPr>
      <w:r w:rsidRPr="006B22CC">
        <w:rPr>
          <w:rFonts w:ascii="Calibri" w:eastAsia="Times New Roman" w:hAnsi="Calibri" w:cs="Calibri"/>
        </w:rPr>
        <w:t>finančni plan porabe sredstev in</w:t>
      </w:r>
    </w:p>
    <w:p w14:paraId="37A09A93" w14:textId="77777777" w:rsidR="0003355D" w:rsidRPr="006B22CC" w:rsidRDefault="0003355D" w:rsidP="00B2706D">
      <w:pPr>
        <w:pStyle w:val="Odstavekseznama"/>
        <w:numPr>
          <w:ilvl w:val="0"/>
          <w:numId w:val="68"/>
        </w:numPr>
        <w:spacing w:after="0" w:line="240" w:lineRule="auto"/>
        <w:ind w:right="-2"/>
        <w:jc w:val="both"/>
        <w:rPr>
          <w:rFonts w:ascii="Calibri" w:eastAsia="Times New Roman" w:hAnsi="Calibri" w:cs="Calibri"/>
        </w:rPr>
      </w:pPr>
      <w:r w:rsidRPr="006B22CC">
        <w:rPr>
          <w:rFonts w:ascii="Calibri" w:eastAsia="Times New Roman" w:hAnsi="Calibri" w:cs="Calibri"/>
        </w:rPr>
        <w:t>seznam kadrov.</w:t>
      </w:r>
    </w:p>
    <w:p w14:paraId="2756D02C" w14:textId="77777777" w:rsidR="0003355D" w:rsidRPr="006B22CC" w:rsidRDefault="0003355D" w:rsidP="0003355D">
      <w:pPr>
        <w:spacing w:after="0" w:line="240" w:lineRule="auto"/>
        <w:ind w:left="567" w:right="-2"/>
        <w:jc w:val="both"/>
        <w:rPr>
          <w:rFonts w:ascii="Calibri" w:eastAsia="Times New Roman" w:hAnsi="Calibri" w:cs="Calibri"/>
        </w:rPr>
      </w:pPr>
    </w:p>
    <w:p w14:paraId="487CE87F" w14:textId="77777777" w:rsidR="0003355D" w:rsidRPr="006B22CC" w:rsidRDefault="0003355D" w:rsidP="0003355D">
      <w:pPr>
        <w:spacing w:after="0" w:line="240" w:lineRule="auto"/>
        <w:ind w:right="-2"/>
        <w:jc w:val="both"/>
        <w:rPr>
          <w:rFonts w:ascii="Calibri" w:eastAsia="Times New Roman" w:hAnsi="Calibri" w:cs="Calibri"/>
        </w:rPr>
      </w:pPr>
      <w:r w:rsidRPr="006B22CC">
        <w:rPr>
          <w:rFonts w:ascii="Calibri" w:eastAsia="Times New Roman" w:hAnsi="Calibri" w:cs="Calibri"/>
        </w:rPr>
        <w:t xml:space="preserve">Izvajalec izdala detajlni terminski plan v ustreznem računalniškem programu (npr. MS Project) in ga predloži v uskladitev naročniku. Naročnik detajlni terminski plan potrdi v roku 10 dni od prejema, v tem času pa mora izvajalec izvajati pripravljalna dela. Detajlni terminski plan šteje za usklajen z naročnikom z dnem, ko ga naročnik potrdi. </w:t>
      </w:r>
    </w:p>
    <w:p w14:paraId="7AF03908" w14:textId="77777777" w:rsidR="0003355D" w:rsidRPr="006B22CC" w:rsidRDefault="0003355D" w:rsidP="0003355D">
      <w:pPr>
        <w:spacing w:after="0" w:line="240" w:lineRule="auto"/>
        <w:ind w:left="567" w:right="-2"/>
        <w:jc w:val="both"/>
        <w:rPr>
          <w:rFonts w:ascii="Calibri" w:eastAsia="Times New Roman" w:hAnsi="Calibri" w:cs="Calibri"/>
        </w:rPr>
      </w:pPr>
    </w:p>
    <w:p w14:paraId="6CC8F37F" w14:textId="77777777" w:rsidR="0003355D" w:rsidRPr="006B22CC" w:rsidRDefault="0003355D" w:rsidP="0003355D">
      <w:pPr>
        <w:spacing w:after="0" w:line="240" w:lineRule="auto"/>
        <w:ind w:right="-2"/>
        <w:jc w:val="both"/>
        <w:rPr>
          <w:rFonts w:ascii="Calibri" w:eastAsia="Times New Roman" w:hAnsi="Calibri" w:cs="Calibri"/>
        </w:rPr>
      </w:pPr>
      <w:r w:rsidRPr="006B22CC">
        <w:rPr>
          <w:rFonts w:ascii="Calibri" w:eastAsia="Times New Roman" w:hAnsi="Calibri" w:cs="Calibri"/>
        </w:rPr>
        <w:t xml:space="preserve">Namen detajlnega terminskega plana je zagotoviti nadzorniku in naročniku možnost nadzora ustreznosti dinamike izvedbe del ter pravico, da zahteva pospešitev izvedbe del v primeru, če dinamika izvajanja po mnenju nadzornika oz. naročnika ni ustrezna. </w:t>
      </w:r>
      <w:r w:rsidRPr="006B22CC">
        <w:rPr>
          <w:rFonts w:ascii="Calibri" w:hAnsi="Calibri" w:cs="Calibri"/>
        </w:rPr>
        <w:t>Na podlagi usklajenega detajlnega terminskega plana ima naročnik oz. nadzornik pravico določiti nekaj ključnih točk, preko katerih lahko etapno spremlja potek izvedbe in ima možnost ustrezno ukrepati glede morebitnih zamud ter njihove odprave že pred potekom končnega roka izvedbe.</w:t>
      </w:r>
    </w:p>
    <w:p w14:paraId="74323842" w14:textId="77777777" w:rsidR="0003355D" w:rsidRPr="006B22CC" w:rsidRDefault="0003355D" w:rsidP="0003355D">
      <w:pPr>
        <w:widowControl w:val="0"/>
        <w:spacing w:after="0" w:line="240" w:lineRule="auto"/>
        <w:rPr>
          <w:rFonts w:ascii="Calibri" w:hAnsi="Calibri" w:cs="Calibri"/>
          <w:b/>
        </w:rPr>
      </w:pPr>
    </w:p>
    <w:p w14:paraId="45A5362F"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6E1C8CCD" w14:textId="77777777" w:rsidR="0003355D" w:rsidRPr="006B22CC" w:rsidRDefault="0003355D" w:rsidP="0003355D">
      <w:pPr>
        <w:widowControl w:val="0"/>
        <w:spacing w:after="0" w:line="240" w:lineRule="auto"/>
        <w:jc w:val="both"/>
        <w:rPr>
          <w:rFonts w:ascii="Calibri" w:hAnsi="Calibri" w:cs="Calibri"/>
        </w:rPr>
      </w:pPr>
    </w:p>
    <w:p w14:paraId="58528B9C"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bCs/>
          <w:iCs/>
        </w:rPr>
        <w:t>Izvajale je dolžan izvesti vsa dela, vključno z odpravo napak oz. pomanjkljivosti, ugotovljenih na primopredaji, v roku 13 mesecev od uvedbe v delo</w:t>
      </w:r>
      <w:r w:rsidRPr="006B22CC">
        <w:rPr>
          <w:rFonts w:ascii="Calibri" w:hAnsi="Calibri" w:cs="Calibri"/>
        </w:rPr>
        <w:t xml:space="preserve">, pri čemer veljajo za izvedbo posameznih aktivnosti </w:t>
      </w:r>
      <w:r w:rsidRPr="006B22CC">
        <w:rPr>
          <w:rFonts w:ascii="Calibri" w:hAnsi="Calibri" w:cs="Calibri"/>
        </w:rPr>
        <w:lastRenderedPageBreak/>
        <w:t>naslednji roki:</w:t>
      </w:r>
    </w:p>
    <w:p w14:paraId="71C2B251" w14:textId="77777777" w:rsidR="0003355D" w:rsidRPr="006B22CC" w:rsidRDefault="0003355D" w:rsidP="00B2706D">
      <w:pPr>
        <w:pStyle w:val="Odstavekseznama"/>
        <w:widowControl w:val="0"/>
        <w:numPr>
          <w:ilvl w:val="0"/>
          <w:numId w:val="73"/>
        </w:numPr>
        <w:spacing w:after="0" w:line="240" w:lineRule="auto"/>
        <w:jc w:val="both"/>
        <w:rPr>
          <w:rFonts w:ascii="Calibri" w:hAnsi="Calibri" w:cs="Calibri"/>
        </w:rPr>
      </w:pPr>
      <w:r w:rsidRPr="006B22CC">
        <w:rPr>
          <w:rFonts w:ascii="Calibri" w:hAnsi="Calibri" w:cs="Calibri"/>
        </w:rPr>
        <w:t>za dokončanje GOI del: 10 mesecev od uvedbe v delo;</w:t>
      </w:r>
    </w:p>
    <w:p w14:paraId="553FB4AD" w14:textId="77777777" w:rsidR="0003355D" w:rsidRPr="006B22CC" w:rsidRDefault="0003355D" w:rsidP="00B2706D">
      <w:pPr>
        <w:pStyle w:val="Odstavekseznama"/>
        <w:widowControl w:val="0"/>
        <w:numPr>
          <w:ilvl w:val="0"/>
          <w:numId w:val="73"/>
        </w:numPr>
        <w:spacing w:after="0" w:line="240" w:lineRule="auto"/>
        <w:jc w:val="both"/>
        <w:rPr>
          <w:rFonts w:ascii="Calibri" w:hAnsi="Calibri" w:cs="Calibri"/>
        </w:rPr>
      </w:pPr>
      <w:r w:rsidRPr="006B22CC">
        <w:rPr>
          <w:rFonts w:ascii="Calibri" w:hAnsi="Calibri" w:cs="Calibri"/>
        </w:rPr>
        <w:t>za tehnični pregled: 45 dni od dokončanja GOI del;</w:t>
      </w:r>
    </w:p>
    <w:p w14:paraId="08033661" w14:textId="77777777" w:rsidR="0003355D" w:rsidRPr="006B22CC" w:rsidRDefault="0003355D" w:rsidP="00B2706D">
      <w:pPr>
        <w:pStyle w:val="Odstavekseznama"/>
        <w:widowControl w:val="0"/>
        <w:numPr>
          <w:ilvl w:val="0"/>
          <w:numId w:val="73"/>
        </w:numPr>
        <w:spacing w:after="0" w:line="240" w:lineRule="auto"/>
        <w:jc w:val="both"/>
        <w:rPr>
          <w:rFonts w:ascii="Calibri" w:hAnsi="Calibri" w:cs="Calibri"/>
        </w:rPr>
      </w:pPr>
      <w:r w:rsidRPr="006B22CC">
        <w:rPr>
          <w:rFonts w:ascii="Calibri" w:hAnsi="Calibri" w:cs="Calibri"/>
        </w:rPr>
        <w:t>za odpravo vseh napak in pomanjkljivosti, ugotovljenih na tehničnem pregledu, ter pridobitev uporabnega dovoljenja: 20 dni od tehničnega pregleda;</w:t>
      </w:r>
    </w:p>
    <w:p w14:paraId="7E49DF6E" w14:textId="77777777" w:rsidR="0003355D" w:rsidRPr="006B22CC" w:rsidRDefault="0003355D" w:rsidP="00B2706D">
      <w:pPr>
        <w:pStyle w:val="Odstavekseznama"/>
        <w:widowControl w:val="0"/>
        <w:numPr>
          <w:ilvl w:val="0"/>
          <w:numId w:val="73"/>
        </w:numPr>
        <w:spacing w:after="0" w:line="240" w:lineRule="auto"/>
        <w:jc w:val="both"/>
        <w:rPr>
          <w:rFonts w:ascii="Calibri" w:hAnsi="Calibri" w:cs="Calibri"/>
        </w:rPr>
      </w:pPr>
      <w:r w:rsidRPr="006B22CC">
        <w:rPr>
          <w:rFonts w:ascii="Calibri" w:hAnsi="Calibri" w:cs="Calibri"/>
        </w:rPr>
        <w:t>za odpravo vseh ugotovljenih napak in pomanjkljivosti, ugotovljenih na kvalitativnem pregledu: 20 dni od kvalitativnega pregleda.</w:t>
      </w:r>
    </w:p>
    <w:p w14:paraId="730D8801" w14:textId="77777777" w:rsidR="0003355D" w:rsidRPr="006B22CC" w:rsidRDefault="0003355D" w:rsidP="0003355D">
      <w:pPr>
        <w:widowControl w:val="0"/>
        <w:spacing w:after="0" w:line="240" w:lineRule="auto"/>
        <w:jc w:val="both"/>
        <w:rPr>
          <w:rFonts w:ascii="Calibri" w:hAnsi="Calibri" w:cs="Calibri"/>
        </w:rPr>
      </w:pPr>
    </w:p>
    <w:p w14:paraId="692770BE" w14:textId="77777777" w:rsidR="0003355D" w:rsidRPr="006B22CC" w:rsidRDefault="0003355D" w:rsidP="0003355D">
      <w:pPr>
        <w:spacing w:after="0" w:line="240" w:lineRule="auto"/>
        <w:ind w:right="-2"/>
        <w:jc w:val="both"/>
        <w:rPr>
          <w:rFonts w:ascii="Calibri" w:eastAsia="Times New Roman" w:hAnsi="Calibri" w:cs="Calibri"/>
          <w:iCs/>
        </w:rPr>
      </w:pPr>
      <w:r w:rsidRPr="006B22CC">
        <w:rPr>
          <w:rFonts w:ascii="Calibri" w:eastAsia="Times New Roman" w:hAnsi="Calibri" w:cs="Calibri"/>
          <w:iCs/>
        </w:rPr>
        <w:t>Izvajalec se zavezuje dela izvajati vsak dan in najmanj ves svetli del dneva, razen ob praznikih in dela prostih dnevih, pri čemer je svetli del dneva definiran z naslednjimi polnimi urami:</w:t>
      </w:r>
    </w:p>
    <w:p w14:paraId="291D15E5" w14:textId="77777777" w:rsidR="0003355D" w:rsidRPr="006B22CC"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6B22CC">
        <w:rPr>
          <w:rFonts w:ascii="Calibri" w:eastAsia="Times New Roman" w:hAnsi="Calibri" w:cs="Calibri"/>
          <w:iCs/>
        </w:rPr>
        <w:t>1. januar – 19. februar: od 8. do 17. ure;</w:t>
      </w:r>
    </w:p>
    <w:p w14:paraId="5BDDC91B" w14:textId="77777777" w:rsidR="0003355D" w:rsidRPr="006B22CC"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6B22CC">
        <w:rPr>
          <w:rFonts w:ascii="Calibri" w:eastAsia="Times New Roman" w:hAnsi="Calibri" w:cs="Calibri"/>
          <w:iCs/>
        </w:rPr>
        <w:t>20. februar – 8. marec: od 7. do 17. ure;</w:t>
      </w:r>
    </w:p>
    <w:p w14:paraId="6679059F" w14:textId="77777777" w:rsidR="0003355D" w:rsidRPr="006B22CC"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6B22CC">
        <w:rPr>
          <w:rFonts w:ascii="Calibri" w:eastAsia="Times New Roman" w:hAnsi="Calibri" w:cs="Calibri"/>
          <w:iCs/>
        </w:rPr>
        <w:t>9. marec – 22. marec: od 7. do 18. ure;</w:t>
      </w:r>
    </w:p>
    <w:p w14:paraId="4BD9856B" w14:textId="77777777" w:rsidR="0003355D" w:rsidRPr="006B22CC"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6B22CC">
        <w:rPr>
          <w:rFonts w:ascii="Calibri" w:eastAsia="Times New Roman" w:hAnsi="Calibri" w:cs="Calibri"/>
          <w:iCs/>
        </w:rPr>
        <w:t>23. marec. – 23. april: od 6. do 18. ure;</w:t>
      </w:r>
    </w:p>
    <w:p w14:paraId="72E03FD9" w14:textId="77777777" w:rsidR="0003355D" w:rsidRPr="006B22CC"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6B22CC">
        <w:rPr>
          <w:rFonts w:ascii="Calibri" w:eastAsia="Times New Roman" w:hAnsi="Calibri" w:cs="Calibri"/>
          <w:iCs/>
        </w:rPr>
        <w:t>24. april – 30. september: od 6. do 19. ure;</w:t>
      </w:r>
    </w:p>
    <w:p w14:paraId="1FFE49D7" w14:textId="77777777" w:rsidR="0003355D" w:rsidRPr="006B22CC"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6B22CC">
        <w:rPr>
          <w:rFonts w:ascii="Calibri" w:eastAsia="Times New Roman" w:hAnsi="Calibri" w:cs="Calibri"/>
          <w:iCs/>
        </w:rPr>
        <w:t>1. oktober – 13. november: od 7. do 17.ure;</w:t>
      </w:r>
    </w:p>
    <w:p w14:paraId="7963870E" w14:textId="77777777" w:rsidR="0003355D" w:rsidRPr="006B22CC"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6B22CC">
        <w:rPr>
          <w:rFonts w:ascii="Calibri" w:eastAsia="Times New Roman" w:hAnsi="Calibri" w:cs="Calibri"/>
          <w:iCs/>
        </w:rPr>
        <w:t>14. november – 31. december: od 8.do 17.ure.</w:t>
      </w:r>
    </w:p>
    <w:p w14:paraId="7A412F00" w14:textId="77777777" w:rsidR="0003355D" w:rsidRPr="006B22CC" w:rsidRDefault="0003355D" w:rsidP="0003355D">
      <w:pPr>
        <w:spacing w:after="0" w:line="240" w:lineRule="auto"/>
        <w:ind w:right="-2"/>
        <w:jc w:val="both"/>
        <w:rPr>
          <w:rFonts w:ascii="Calibri" w:eastAsia="Times New Roman" w:hAnsi="Calibri" w:cs="Calibri"/>
          <w:iCs/>
        </w:rPr>
      </w:pPr>
    </w:p>
    <w:p w14:paraId="31B50A36" w14:textId="77777777" w:rsidR="0003355D" w:rsidRPr="006B22CC" w:rsidRDefault="0003355D" w:rsidP="0003355D">
      <w:pPr>
        <w:spacing w:after="0" w:line="240" w:lineRule="auto"/>
        <w:ind w:right="-2"/>
        <w:jc w:val="both"/>
        <w:rPr>
          <w:rFonts w:ascii="Calibri" w:eastAsia="Times New Roman" w:hAnsi="Calibri" w:cs="Calibri"/>
          <w:iCs/>
        </w:rPr>
      </w:pPr>
      <w:r w:rsidRPr="006B22CC">
        <w:rPr>
          <w:rFonts w:ascii="Calibri" w:eastAsia="Times New Roman" w:hAnsi="Calibri" w:cs="Calibri"/>
          <w:iCs/>
        </w:rPr>
        <w:t>V kolikor izvajalec zamuja z izvedbo faze oz. dela več kot 10 dni glede na potrjen detajlni terminski plan in kljub pisnemu opozorilu ne ukrene vsega potrebnega za dosego zahtevanih rokov, ima naročnik izbirno pravico zahtevati pospešitev izvedbe del z nalogom izvajalcu, da angažira dodatne resurse, ali namesto izvajalca in na stroške izvajalca sam najeti dodatne resurse, ali odstopiti od te pogodbe. Vsi stroški in morebitna škoda iz tega naslova bremenijo izvajalca.</w:t>
      </w:r>
    </w:p>
    <w:p w14:paraId="09559329" w14:textId="77777777" w:rsidR="0003355D" w:rsidRPr="006B22CC" w:rsidRDefault="0003355D" w:rsidP="0003355D">
      <w:pPr>
        <w:widowControl w:val="0"/>
        <w:autoSpaceDN w:val="0"/>
        <w:spacing w:after="0" w:line="240" w:lineRule="auto"/>
        <w:rPr>
          <w:rFonts w:ascii="Calibri" w:hAnsi="Calibri" w:cs="Calibri"/>
          <w:b/>
        </w:rPr>
      </w:pPr>
    </w:p>
    <w:p w14:paraId="32FB41B2" w14:textId="77777777" w:rsidR="0003355D" w:rsidRPr="006B22CC" w:rsidRDefault="0003355D" w:rsidP="0003355D">
      <w:pPr>
        <w:widowControl w:val="0"/>
        <w:autoSpaceDN w:val="0"/>
        <w:spacing w:after="0" w:line="240" w:lineRule="auto"/>
        <w:jc w:val="both"/>
        <w:rPr>
          <w:rFonts w:ascii="Calibri" w:hAnsi="Calibri" w:cs="Calibri"/>
          <w:b/>
        </w:rPr>
      </w:pPr>
      <w:r w:rsidRPr="006B22CC">
        <w:rPr>
          <w:rFonts w:ascii="Calibri" w:hAnsi="Calibri" w:cs="Calibri"/>
          <w:b/>
        </w:rPr>
        <w:t>STROKOVNI KADER</w:t>
      </w:r>
    </w:p>
    <w:p w14:paraId="6C140D2C"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584A4413" w14:textId="77777777" w:rsidR="0003355D" w:rsidRPr="006B22CC" w:rsidRDefault="0003355D" w:rsidP="0003355D">
      <w:pPr>
        <w:widowControl w:val="0"/>
        <w:autoSpaceDN w:val="0"/>
        <w:spacing w:after="0" w:line="240" w:lineRule="auto"/>
        <w:jc w:val="both"/>
        <w:rPr>
          <w:rFonts w:ascii="Calibri" w:hAnsi="Calibri" w:cs="Calibri"/>
          <w:b/>
        </w:rPr>
      </w:pPr>
    </w:p>
    <w:p w14:paraId="342266BE" w14:textId="77777777" w:rsidR="0003355D" w:rsidRPr="006B22CC" w:rsidRDefault="0003355D" w:rsidP="0003355D">
      <w:pPr>
        <w:widowControl w:val="0"/>
        <w:autoSpaceDN w:val="0"/>
        <w:spacing w:after="0" w:line="240" w:lineRule="auto"/>
        <w:jc w:val="both"/>
        <w:rPr>
          <w:rFonts w:ascii="Calibri" w:hAnsi="Calibri" w:cs="Calibri"/>
          <w:bCs/>
        </w:rPr>
      </w:pPr>
      <w:r w:rsidRPr="006B22CC">
        <w:rPr>
          <w:rFonts w:ascii="Calibri" w:hAnsi="Calibri" w:cs="Calibri"/>
          <w:bCs/>
        </w:rPr>
        <w:t>Vodenje gradnje bo v skladu s to pogodbo opravljal _________________________, identifikacijska številka ________________, ki izpolnjuje pogoje za vodenje gradnje iz 18. člena Gradbenega zakona (Uradni list RS, št. 199/21, 105/22 – ZZNŠPP, 133/23, 85/24 – ZAID-A, 47/25 – odl. US in 75/25; v nadaljevanju: GZ-1).</w:t>
      </w:r>
    </w:p>
    <w:p w14:paraId="26CC58B2" w14:textId="77777777" w:rsidR="0003355D" w:rsidRPr="006B22CC" w:rsidRDefault="0003355D" w:rsidP="0003355D">
      <w:pPr>
        <w:widowControl w:val="0"/>
        <w:autoSpaceDN w:val="0"/>
        <w:spacing w:after="0" w:line="240" w:lineRule="auto"/>
        <w:jc w:val="both"/>
        <w:rPr>
          <w:rFonts w:ascii="Calibri" w:hAnsi="Calibri" w:cs="Calibri"/>
          <w:bCs/>
        </w:rPr>
      </w:pPr>
    </w:p>
    <w:p w14:paraId="08737E0F" w14:textId="77777777" w:rsidR="0003355D" w:rsidRPr="006B22CC" w:rsidRDefault="0003355D" w:rsidP="0003355D">
      <w:pPr>
        <w:widowControl w:val="0"/>
        <w:autoSpaceDN w:val="0"/>
        <w:spacing w:after="0" w:line="240" w:lineRule="auto"/>
        <w:jc w:val="both"/>
        <w:rPr>
          <w:rFonts w:ascii="Calibri" w:hAnsi="Calibri" w:cs="Calibri"/>
          <w:bCs/>
        </w:rPr>
      </w:pPr>
      <w:r w:rsidRPr="006B22CC">
        <w:rPr>
          <w:rFonts w:ascii="Calibri" w:hAnsi="Calibri" w:cs="Calibri"/>
          <w:bCs/>
        </w:rPr>
        <w:t>Za strokovnost izvedenih storitev in obseg opredeljen s to pogodbo odgovarja izvajalec, skladno z določbami GZ-1.</w:t>
      </w:r>
    </w:p>
    <w:p w14:paraId="51B7AD4F" w14:textId="77777777" w:rsidR="0003355D" w:rsidRPr="006B22CC" w:rsidRDefault="0003355D" w:rsidP="0003355D">
      <w:pPr>
        <w:widowControl w:val="0"/>
        <w:autoSpaceDN w:val="0"/>
        <w:spacing w:after="0" w:line="240" w:lineRule="auto"/>
        <w:jc w:val="both"/>
        <w:rPr>
          <w:rFonts w:ascii="Calibri" w:hAnsi="Calibri" w:cs="Calibri"/>
          <w:bCs/>
        </w:rPr>
      </w:pPr>
    </w:p>
    <w:p w14:paraId="0E80A1D1" w14:textId="77777777" w:rsidR="0003355D" w:rsidRPr="006B22CC" w:rsidRDefault="0003355D" w:rsidP="0003355D">
      <w:pPr>
        <w:spacing w:after="0" w:line="240" w:lineRule="auto"/>
        <w:jc w:val="both"/>
        <w:rPr>
          <w:rFonts w:ascii="Calibri" w:hAnsi="Calibri" w:cs="Calibri"/>
          <w:i/>
          <w:color w:val="0070C0"/>
        </w:rPr>
      </w:pPr>
      <w:r w:rsidRPr="006B22CC">
        <w:rPr>
          <w:rFonts w:ascii="Calibri" w:hAnsi="Calibri" w:cs="Calibri"/>
          <w:bCs/>
        </w:rPr>
        <w:t>Za vodenje gradbišča in skrb za koordinacijo med vsemi izvajalci, ki sodelujejo pri gradnji, usklajevanje dela in logistiko ter sklenitev pisnega sporazuma o skupnih varnostnih ukrepih na delovišču je zadolžen izvajalec.</w:t>
      </w:r>
    </w:p>
    <w:p w14:paraId="77CC9AE6" w14:textId="77777777" w:rsidR="0003355D" w:rsidRPr="006B22CC" w:rsidRDefault="0003355D" w:rsidP="0003355D">
      <w:pPr>
        <w:widowControl w:val="0"/>
        <w:autoSpaceDN w:val="0"/>
        <w:spacing w:after="0" w:line="240" w:lineRule="auto"/>
        <w:jc w:val="both"/>
        <w:rPr>
          <w:rFonts w:ascii="Calibri" w:hAnsi="Calibri" w:cs="Calibri"/>
          <w:bCs/>
        </w:rPr>
      </w:pPr>
    </w:p>
    <w:p w14:paraId="7F5F70CC" w14:textId="77777777" w:rsidR="0003355D" w:rsidRPr="006B22CC" w:rsidRDefault="0003355D" w:rsidP="0003355D">
      <w:pPr>
        <w:spacing w:after="0" w:line="240" w:lineRule="auto"/>
        <w:contextualSpacing/>
        <w:jc w:val="both"/>
        <w:rPr>
          <w:rFonts w:ascii="Calibri" w:hAnsi="Calibri" w:cs="Calibri"/>
        </w:rPr>
      </w:pPr>
      <w:r w:rsidRPr="006B22CC">
        <w:rPr>
          <w:rFonts w:ascii="Calibri" w:hAnsi="Calibri" w:cs="Calibri"/>
        </w:rPr>
        <w:t>Sprememba kadra iz prvega odstavka tega člena je mogoča le v izjemnih okoliščinah (prenehanje delovnega razmerja, daljša bolniška odsotnost ipd.) in izključno s soglasjem naročnika. V primeru spremembe kadra tekom izvajanja pogodbenih storitev mora nadomestni kader izpolnjevati vse zakonske pogoje in v razpisni dokumentaciji zahtevane pogoje. Pred morebitno spremembo kadra pri izvajanju predmeta pogodbe je izvajalec dolžan pisno obvestiti naročnika in predložiti zahtevane dokumente, ki dokazujejo usposobljenost kadra. Kot sprememba kadra se štejejo morebitni dodatni kadri, ki bodo izvajali pogodbene obveznosti, kot tudi morebitna zamenjava prvotnega kadra. Pri spremembi kadra mora izvajalec zagotoviti prenos predhodnih rezultatov dela, znanja in informacij pridobljenih tekom izvajanja pogodbenih storitev na nadomestni kader.</w:t>
      </w:r>
    </w:p>
    <w:p w14:paraId="0B773D12" w14:textId="77777777" w:rsidR="0003355D" w:rsidRPr="006B22CC" w:rsidRDefault="0003355D" w:rsidP="0003355D">
      <w:pPr>
        <w:widowControl w:val="0"/>
        <w:autoSpaceDN w:val="0"/>
        <w:spacing w:after="0" w:line="240" w:lineRule="auto"/>
        <w:jc w:val="both"/>
        <w:rPr>
          <w:rFonts w:ascii="Calibri" w:hAnsi="Calibri" w:cs="Calibri"/>
          <w:bCs/>
        </w:rPr>
      </w:pPr>
    </w:p>
    <w:p w14:paraId="786E91DC" w14:textId="77777777" w:rsidR="0003355D" w:rsidRPr="006B22CC" w:rsidRDefault="0003355D" w:rsidP="0003355D">
      <w:pPr>
        <w:widowControl w:val="0"/>
        <w:autoSpaceDN w:val="0"/>
        <w:spacing w:after="0" w:line="240" w:lineRule="auto"/>
        <w:jc w:val="both"/>
        <w:rPr>
          <w:rFonts w:ascii="Calibri" w:hAnsi="Calibri" w:cs="Calibri"/>
          <w:b/>
        </w:rPr>
      </w:pPr>
      <w:r w:rsidRPr="006B22CC">
        <w:rPr>
          <w:rFonts w:ascii="Calibri" w:hAnsi="Calibri" w:cs="Calibri"/>
          <w:b/>
        </w:rPr>
        <w:t>PRIMOPREDAJA</w:t>
      </w:r>
    </w:p>
    <w:p w14:paraId="44DE9936"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2AA882DC" w14:textId="77777777" w:rsidR="0003355D" w:rsidRPr="006B22CC" w:rsidRDefault="0003355D" w:rsidP="0003355D">
      <w:pPr>
        <w:widowControl w:val="0"/>
        <w:spacing w:after="0" w:line="240" w:lineRule="auto"/>
        <w:jc w:val="both"/>
        <w:rPr>
          <w:rFonts w:ascii="Calibri" w:hAnsi="Calibri" w:cs="Calibri"/>
        </w:rPr>
      </w:pPr>
    </w:p>
    <w:p w14:paraId="1DB10E63"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Izvajalec mora naročnika pisno obvestiti o datumu dokončanja del. Pogodbeni stranki sta dolžni brez odlašanja pristopiti h kvalitativnem pregledu in primopredaji del.</w:t>
      </w:r>
    </w:p>
    <w:p w14:paraId="2C81A4FD" w14:textId="77777777" w:rsidR="0003355D" w:rsidRPr="006B22CC" w:rsidRDefault="0003355D" w:rsidP="0003355D">
      <w:pPr>
        <w:widowControl w:val="0"/>
        <w:spacing w:after="0" w:line="240" w:lineRule="auto"/>
        <w:jc w:val="both"/>
        <w:rPr>
          <w:rFonts w:ascii="Calibri" w:hAnsi="Calibri" w:cs="Calibri"/>
        </w:rPr>
      </w:pPr>
    </w:p>
    <w:p w14:paraId="04A33A28"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Primopredaja pogodbenih del se opravi, ko so izpolnjeni naslednji pogoji: </w:t>
      </w:r>
    </w:p>
    <w:p w14:paraId="04FAC582" w14:textId="77777777" w:rsidR="0003355D" w:rsidRPr="006B22CC" w:rsidRDefault="0003355D" w:rsidP="00B2706D">
      <w:pPr>
        <w:widowControl w:val="0"/>
        <w:numPr>
          <w:ilvl w:val="0"/>
          <w:numId w:val="64"/>
        </w:numPr>
        <w:spacing w:after="0" w:line="240" w:lineRule="auto"/>
        <w:jc w:val="both"/>
        <w:rPr>
          <w:rFonts w:ascii="Calibri" w:hAnsi="Calibri" w:cs="Calibri"/>
        </w:rPr>
      </w:pPr>
      <w:r w:rsidRPr="006B22CC">
        <w:rPr>
          <w:rFonts w:ascii="Calibri" w:hAnsi="Calibri" w:cs="Calibri"/>
        </w:rPr>
        <w:t xml:space="preserve">so dokončana pogodbena dela; </w:t>
      </w:r>
    </w:p>
    <w:p w14:paraId="2377CFD0" w14:textId="77777777" w:rsidR="0003355D" w:rsidRPr="006B22CC" w:rsidRDefault="0003355D" w:rsidP="00B2706D">
      <w:pPr>
        <w:widowControl w:val="0"/>
        <w:numPr>
          <w:ilvl w:val="0"/>
          <w:numId w:val="64"/>
        </w:numPr>
        <w:spacing w:after="0" w:line="240" w:lineRule="auto"/>
        <w:jc w:val="both"/>
        <w:rPr>
          <w:rFonts w:ascii="Calibri" w:hAnsi="Calibri" w:cs="Calibri"/>
        </w:rPr>
      </w:pPr>
      <w:r w:rsidRPr="006B22CC">
        <w:rPr>
          <w:rFonts w:ascii="Calibri" w:hAnsi="Calibri" w:cs="Calibri"/>
        </w:rPr>
        <w:t>je naročniku predana vsa zahtevana tehnična in ostala dokumentacija v slovenskem jeziku v ustrezni obliki in številu izvodov (dokazilo o zanesljivosti objekta z vodilno mapo, tabelaričnimi seznami in prilogami, tehnična soglasja, meritve, elaborati, certifikati, izjave o skladnosti, garancijski listi za brezhibno delovanje opreme, podloge za projektno dokumentacijo PID, navodila za uporabo, obratovanje in vzdrževanje, evidenčni listi o gradbenih odpadkih, poročilo o ravnanju z odpadki ipd.), razen finančnega zavarovanja za odpravo napak v garancijski dobi;</w:t>
      </w:r>
    </w:p>
    <w:p w14:paraId="466C3242" w14:textId="77777777" w:rsidR="0003355D" w:rsidRPr="006B22CC" w:rsidRDefault="0003355D" w:rsidP="00B2706D">
      <w:pPr>
        <w:widowControl w:val="0"/>
        <w:numPr>
          <w:ilvl w:val="0"/>
          <w:numId w:val="64"/>
        </w:numPr>
        <w:spacing w:after="0" w:line="240" w:lineRule="auto"/>
        <w:jc w:val="both"/>
        <w:rPr>
          <w:rFonts w:ascii="Calibri" w:hAnsi="Calibri" w:cs="Calibri"/>
        </w:rPr>
      </w:pPr>
      <w:r w:rsidRPr="006B22CC">
        <w:rPr>
          <w:rFonts w:ascii="Calibri" w:hAnsi="Calibri" w:cs="Calibri"/>
        </w:rPr>
        <w:t>je izveden tehničen pregled in so odpravljene vse napake in pomanjkljivosti, ugotovljene na tehničnem pregledu, ter je pridobljeno pravnomočno uporabno dovoljenje;</w:t>
      </w:r>
    </w:p>
    <w:p w14:paraId="3FD0E3B2" w14:textId="77777777" w:rsidR="0003355D" w:rsidRPr="006B22CC" w:rsidRDefault="0003355D" w:rsidP="00B2706D">
      <w:pPr>
        <w:widowControl w:val="0"/>
        <w:numPr>
          <w:ilvl w:val="0"/>
          <w:numId w:val="64"/>
        </w:numPr>
        <w:spacing w:after="0" w:line="240" w:lineRule="auto"/>
        <w:jc w:val="both"/>
        <w:rPr>
          <w:rFonts w:ascii="Calibri" w:hAnsi="Calibri" w:cs="Calibri"/>
        </w:rPr>
      </w:pPr>
      <w:r w:rsidRPr="006B22CC">
        <w:rPr>
          <w:rFonts w:ascii="Calibri" w:hAnsi="Calibri" w:cs="Calibri"/>
        </w:rPr>
        <w:t>je izveden kvalitativen pregled predstavnika naročnika in so odpravljene vse napake in pomanjkljivosti, ugotovljene na kvalitativnem pregledu.</w:t>
      </w:r>
    </w:p>
    <w:p w14:paraId="4BBBF5B6" w14:textId="77777777" w:rsidR="0003355D" w:rsidRPr="006B22CC" w:rsidRDefault="0003355D" w:rsidP="0003355D">
      <w:pPr>
        <w:widowControl w:val="0"/>
        <w:spacing w:after="0" w:line="240" w:lineRule="auto"/>
        <w:jc w:val="both"/>
        <w:rPr>
          <w:rFonts w:ascii="Calibri" w:hAnsi="Calibri" w:cs="Calibri"/>
        </w:rPr>
      </w:pPr>
    </w:p>
    <w:p w14:paraId="04CE1CFD" w14:textId="77777777" w:rsidR="0003355D" w:rsidRPr="006B22CC" w:rsidRDefault="0003355D" w:rsidP="0003355D">
      <w:pPr>
        <w:widowControl w:val="0"/>
        <w:spacing w:after="0" w:line="240" w:lineRule="auto"/>
        <w:jc w:val="both"/>
        <w:rPr>
          <w:rFonts w:ascii="Calibri" w:hAnsi="Calibri" w:cs="Calibri"/>
          <w:iCs/>
        </w:rPr>
      </w:pPr>
      <w:r w:rsidRPr="006B22CC">
        <w:rPr>
          <w:rFonts w:ascii="Calibri" w:hAnsi="Calibri" w:cs="Calibri"/>
        </w:rPr>
        <w:t xml:space="preserve">Pri primopredaji del lahko poleg naročnika sodeluje tudi projektant, nadzornik ter druge s strani naročnika pooblaščene osebe. O kvalitativnem pregledu in primopredaji del se sestavi zapisnik, ki ga podpišeta predstavnika obeh pogodbenih strank. </w:t>
      </w:r>
      <w:r w:rsidRPr="006B22CC">
        <w:rPr>
          <w:rFonts w:ascii="Calibri" w:hAnsi="Calibri" w:cs="Calibri"/>
          <w:iCs/>
        </w:rPr>
        <w:t xml:space="preserve">V kolikor je to primerno in so izpolnjeni pogoji iz predhodnega odstavka, lahko stranki kvalitetni pregled in primopredajo opravita hkrati. </w:t>
      </w:r>
    </w:p>
    <w:p w14:paraId="723ACF87" w14:textId="77777777" w:rsidR="0003355D" w:rsidRPr="006B22CC" w:rsidRDefault="0003355D" w:rsidP="0003355D">
      <w:pPr>
        <w:widowControl w:val="0"/>
        <w:spacing w:after="0" w:line="240" w:lineRule="auto"/>
        <w:jc w:val="both"/>
        <w:rPr>
          <w:rFonts w:ascii="Calibri" w:hAnsi="Calibri" w:cs="Calibri"/>
        </w:rPr>
      </w:pPr>
    </w:p>
    <w:p w14:paraId="55386208"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Če pogodbeni stranki s primopredajnim zapisnikom ugotovita, da mora izvajalec določena dela končati ali jih ponovno izvesti, mora naročnik izvajalcu dati primeren rok, v katerem naj ta dela dokonča oz. jih ponovno izvede. Odprava napak in pomanjkljivosti, ugotovljenih na primopredaji, je </w:t>
      </w:r>
      <w:r w:rsidRPr="006B22CC">
        <w:rPr>
          <w:rFonts w:ascii="Calibri" w:hAnsi="Calibri" w:cs="Calibri"/>
          <w:iCs/>
        </w:rPr>
        <w:t>pogoj za uspešno primopredajo.</w:t>
      </w:r>
    </w:p>
    <w:p w14:paraId="6F15ADA3" w14:textId="77777777" w:rsidR="0003355D" w:rsidRPr="006B22CC" w:rsidRDefault="0003355D" w:rsidP="0003355D">
      <w:pPr>
        <w:widowControl w:val="0"/>
        <w:spacing w:after="0" w:line="240" w:lineRule="auto"/>
        <w:jc w:val="both"/>
        <w:rPr>
          <w:rFonts w:ascii="Calibri" w:hAnsi="Calibri" w:cs="Calibri"/>
        </w:rPr>
      </w:pPr>
    </w:p>
    <w:p w14:paraId="2DB33329"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Zapisnik o primopredaji lahko sestavi tudi ena sama pogodbena stranka brez druge, če druga pogodbena stranka neupravičeno odkloni sodelovanje pri primopredaji ali če se neopravičeno ne odzove vabilu, da sodeluje pri primopredaji. Takšen zapisnik se pošlje drugi pogodbeni stranki. Z dnem, ko se pošlje zapisnik, nastanejo posledice v zvezi s primopredajo.</w:t>
      </w:r>
    </w:p>
    <w:p w14:paraId="4EBE89EE" w14:textId="77777777" w:rsidR="0003355D" w:rsidRPr="006B22CC" w:rsidRDefault="0003355D" w:rsidP="0003355D">
      <w:pPr>
        <w:widowControl w:val="0"/>
        <w:spacing w:after="0" w:line="240" w:lineRule="auto"/>
        <w:jc w:val="both"/>
        <w:rPr>
          <w:rFonts w:ascii="Calibri" w:hAnsi="Calibri" w:cs="Calibri"/>
        </w:rPr>
      </w:pPr>
    </w:p>
    <w:p w14:paraId="7EBE47B9" w14:textId="77777777" w:rsidR="0003355D" w:rsidRPr="006B22CC" w:rsidRDefault="0003355D" w:rsidP="0003355D">
      <w:pPr>
        <w:widowControl w:val="0"/>
        <w:spacing w:after="0" w:line="240" w:lineRule="auto"/>
        <w:jc w:val="both"/>
        <w:rPr>
          <w:rFonts w:ascii="Calibri" w:hAnsi="Calibri" w:cs="Calibri"/>
          <w:b/>
        </w:rPr>
      </w:pPr>
      <w:r w:rsidRPr="006B22CC">
        <w:rPr>
          <w:rFonts w:ascii="Calibri" w:hAnsi="Calibri" w:cs="Calibri"/>
          <w:b/>
        </w:rPr>
        <w:t>ZAVAROVANJE ZA DOBRO IZVEDBO POGODBENIH OBVEZNOSTI</w:t>
      </w:r>
    </w:p>
    <w:p w14:paraId="64D2835C"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7B0643B3" w14:textId="77777777" w:rsidR="0003355D" w:rsidRPr="006B22CC" w:rsidRDefault="0003355D" w:rsidP="0003355D">
      <w:pPr>
        <w:pStyle w:val="Telobesedila-zamik"/>
        <w:widowControl w:val="0"/>
        <w:spacing w:after="0" w:line="240" w:lineRule="auto"/>
        <w:ind w:left="0"/>
        <w:rPr>
          <w:rFonts w:ascii="Calibri" w:hAnsi="Calibri" w:cs="Calibri"/>
          <w:highlight w:val="yellow"/>
        </w:rPr>
      </w:pPr>
    </w:p>
    <w:p w14:paraId="3A601DB8" w14:textId="77777777" w:rsidR="0003355D" w:rsidRPr="006B22CC" w:rsidRDefault="0003355D" w:rsidP="0003355D">
      <w:pPr>
        <w:spacing w:after="0" w:line="240" w:lineRule="auto"/>
        <w:jc w:val="both"/>
        <w:rPr>
          <w:rFonts w:ascii="Calibri" w:hAnsi="Calibri" w:cs="Calibri"/>
          <w:iCs/>
        </w:rPr>
      </w:pPr>
      <w:r w:rsidRPr="006B22CC">
        <w:rPr>
          <w:rFonts w:ascii="Calibri" w:hAnsi="Calibri" w:cs="Calibri"/>
        </w:rPr>
        <w:t xml:space="preserve">Izvajalec je dolžan v petnajstih (15) dneh od sklenitve pogodbe kot pogoj za veljavnost pogodbe naročniku izročiti brezpogojno bančno garancijo z veljavnostjo najmanj 16 mesecev od sklenitve pogodbe, plačljivo na prvi poziv, izdelano po Enotnih pravilih za garancije na poziv (EPGP), revizija iz leta 2010, izdano pri MTZ pod št. 758, in sicer v višini 10 % pogodbene cene (brez DDV) iz prvega odstavka 3. člena te pogodbe. </w:t>
      </w:r>
    </w:p>
    <w:p w14:paraId="1460E0B5" w14:textId="77777777" w:rsidR="0003355D" w:rsidRPr="006B22CC" w:rsidRDefault="0003355D" w:rsidP="0003355D">
      <w:pPr>
        <w:widowControl w:val="0"/>
        <w:spacing w:after="0" w:line="240" w:lineRule="auto"/>
        <w:jc w:val="both"/>
        <w:rPr>
          <w:rFonts w:ascii="Calibri" w:hAnsi="Calibri" w:cs="Calibri"/>
        </w:rPr>
      </w:pPr>
    </w:p>
    <w:p w14:paraId="63993075"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To zavarovanje se lahko unovči v naslednjih primerih:</w:t>
      </w:r>
    </w:p>
    <w:p w14:paraId="06E4D4E5" w14:textId="77777777" w:rsidR="0003355D" w:rsidRPr="006B22CC" w:rsidRDefault="0003355D" w:rsidP="00B2706D">
      <w:pPr>
        <w:widowControl w:val="0"/>
        <w:numPr>
          <w:ilvl w:val="0"/>
          <w:numId w:val="45"/>
        </w:numPr>
        <w:spacing w:after="0" w:line="240" w:lineRule="auto"/>
        <w:jc w:val="both"/>
        <w:rPr>
          <w:rFonts w:ascii="Calibri" w:hAnsi="Calibri" w:cs="Calibri"/>
        </w:rPr>
      </w:pPr>
      <w:r w:rsidRPr="006B22CC">
        <w:rPr>
          <w:rFonts w:ascii="Calibri" w:hAnsi="Calibri" w:cs="Calibri"/>
        </w:rPr>
        <w:t>če izvajalec po svoji krivdi odstopi od pogodbe;</w:t>
      </w:r>
    </w:p>
    <w:p w14:paraId="13C8073F" w14:textId="77777777" w:rsidR="0003355D" w:rsidRPr="006B22CC" w:rsidRDefault="0003355D" w:rsidP="00B2706D">
      <w:pPr>
        <w:widowControl w:val="0"/>
        <w:numPr>
          <w:ilvl w:val="0"/>
          <w:numId w:val="45"/>
        </w:numPr>
        <w:spacing w:after="0" w:line="240" w:lineRule="auto"/>
        <w:jc w:val="both"/>
        <w:rPr>
          <w:rFonts w:ascii="Calibri" w:hAnsi="Calibri" w:cs="Calibri"/>
        </w:rPr>
      </w:pPr>
      <w:r w:rsidRPr="006B22CC">
        <w:rPr>
          <w:rFonts w:ascii="Calibri" w:hAnsi="Calibri" w:cs="Calibri"/>
        </w:rPr>
        <w:t>če naročnik po krivdi izvajalca odstopi od pogodbe;</w:t>
      </w:r>
    </w:p>
    <w:p w14:paraId="7BCABC3F" w14:textId="77777777" w:rsidR="0003355D" w:rsidRPr="006B22CC" w:rsidRDefault="0003355D" w:rsidP="00B2706D">
      <w:pPr>
        <w:widowControl w:val="0"/>
        <w:numPr>
          <w:ilvl w:val="0"/>
          <w:numId w:val="45"/>
        </w:numPr>
        <w:spacing w:after="0" w:line="240" w:lineRule="auto"/>
        <w:jc w:val="both"/>
        <w:rPr>
          <w:rFonts w:ascii="Calibri" w:hAnsi="Calibri" w:cs="Calibri"/>
        </w:rPr>
      </w:pPr>
      <w:r w:rsidRPr="006B22CC">
        <w:rPr>
          <w:rFonts w:ascii="Calibri" w:hAnsi="Calibri" w:cs="Calibri"/>
        </w:rPr>
        <w:t>za poplačilo škode, ki jo naročniku povzroči izvajalec, če je ne povrne v roku osmih (8) dni po pozivu naročnika;</w:t>
      </w:r>
    </w:p>
    <w:p w14:paraId="2BA4BE37" w14:textId="77777777" w:rsidR="0003355D" w:rsidRPr="006B22CC" w:rsidRDefault="0003355D" w:rsidP="00B2706D">
      <w:pPr>
        <w:widowControl w:val="0"/>
        <w:numPr>
          <w:ilvl w:val="0"/>
          <w:numId w:val="45"/>
        </w:numPr>
        <w:spacing w:after="0" w:line="240" w:lineRule="auto"/>
        <w:jc w:val="both"/>
        <w:rPr>
          <w:rFonts w:ascii="Calibri" w:hAnsi="Calibri" w:cs="Calibri"/>
        </w:rPr>
      </w:pPr>
      <w:r w:rsidRPr="006B22CC">
        <w:rPr>
          <w:rFonts w:ascii="Calibri" w:hAnsi="Calibri" w:cs="Calibri"/>
        </w:rPr>
        <w:t>za poplačilo pogodbenih kazni, škode in stroškov, nastalih zaradi nekakovostne ali nepravočasne izvedbe ali neizvedbe izvajalčevih pogodbenih obveznosti, in drugih terjatev iz te pogodbe, če jih izvajalec ne povrne v roku osmih (8) dni od poziva naročnika;</w:t>
      </w:r>
    </w:p>
    <w:p w14:paraId="6A220B3C" w14:textId="77777777" w:rsidR="0003355D" w:rsidRPr="006B22CC" w:rsidRDefault="0003355D" w:rsidP="00B2706D">
      <w:pPr>
        <w:widowControl w:val="0"/>
        <w:numPr>
          <w:ilvl w:val="0"/>
          <w:numId w:val="45"/>
        </w:numPr>
        <w:spacing w:after="0" w:line="240" w:lineRule="auto"/>
        <w:jc w:val="both"/>
        <w:rPr>
          <w:rFonts w:ascii="Calibri" w:hAnsi="Calibri" w:cs="Calibri"/>
        </w:rPr>
      </w:pPr>
      <w:r w:rsidRPr="006B22CC">
        <w:rPr>
          <w:rFonts w:ascii="Calibri" w:hAnsi="Calibri" w:cs="Calibri"/>
        </w:rPr>
        <w:t>če izvajalec ne predloži ustreznega finančnega zavarovanja za odpravo napak v garancijski dobi;</w:t>
      </w:r>
    </w:p>
    <w:p w14:paraId="3715F309" w14:textId="77777777" w:rsidR="0003355D" w:rsidRPr="006B22CC" w:rsidRDefault="0003355D" w:rsidP="00B2706D">
      <w:pPr>
        <w:widowControl w:val="0"/>
        <w:numPr>
          <w:ilvl w:val="0"/>
          <w:numId w:val="45"/>
        </w:numPr>
        <w:spacing w:after="0" w:line="240" w:lineRule="auto"/>
        <w:jc w:val="both"/>
        <w:rPr>
          <w:rFonts w:ascii="Calibri" w:hAnsi="Calibri" w:cs="Calibri"/>
        </w:rPr>
      </w:pPr>
      <w:r w:rsidRPr="006B22CC">
        <w:rPr>
          <w:rFonts w:ascii="Calibri" w:hAnsi="Calibri" w:cs="Calibri"/>
        </w:rPr>
        <w:lastRenderedPageBreak/>
        <w:t xml:space="preserve">v drugih primerih kršitev pogodbenih obveznosti oz. drugih primerih, predvidenih s to pogodbo. </w:t>
      </w:r>
    </w:p>
    <w:p w14:paraId="60196BDF" w14:textId="77777777" w:rsidR="0003355D" w:rsidRPr="006B22CC" w:rsidRDefault="0003355D" w:rsidP="0003355D">
      <w:pPr>
        <w:widowControl w:val="0"/>
        <w:spacing w:after="0" w:line="240" w:lineRule="auto"/>
        <w:jc w:val="both"/>
        <w:rPr>
          <w:rFonts w:ascii="Calibri" w:hAnsi="Calibri" w:cs="Calibri"/>
        </w:rPr>
      </w:pPr>
    </w:p>
    <w:p w14:paraId="4A4C2E6A"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V kolikor predloženo finančno zavarovanje za dobro izvedbo pogodbenih obveznosti ne zadostuje za poplačilo škode oz. stroškov, mora izvajalec plačati razliko do polne višine nastalih stroškov in škode v osmih (8) dneh od prejema pisnega zahtevka naročnika.</w:t>
      </w:r>
    </w:p>
    <w:p w14:paraId="679D81A1" w14:textId="77777777" w:rsidR="0003355D" w:rsidRPr="006B22CC" w:rsidRDefault="0003355D" w:rsidP="0003355D">
      <w:pPr>
        <w:widowControl w:val="0"/>
        <w:spacing w:after="0" w:line="240" w:lineRule="auto"/>
        <w:jc w:val="both"/>
        <w:rPr>
          <w:rFonts w:ascii="Calibri" w:hAnsi="Calibri" w:cs="Calibri"/>
        </w:rPr>
      </w:pPr>
    </w:p>
    <w:p w14:paraId="2082F7A0"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To finančno zavarovanje preneha veljati po izpolnitvi vseh obveznosti določenih s to pogodbo. Naročnik ga vrne izvajalcu najpozneje trideset (30) dni od prejema finančnega zavarovanja za odpravo napak v garancijski dobi iz </w:t>
      </w:r>
      <w:r>
        <w:rPr>
          <w:rFonts w:ascii="Calibri" w:hAnsi="Calibri" w:cs="Calibri"/>
        </w:rPr>
        <w:t>20</w:t>
      </w:r>
      <w:r w:rsidRPr="006B22CC">
        <w:rPr>
          <w:rFonts w:ascii="Calibri" w:hAnsi="Calibri" w:cs="Calibri"/>
        </w:rPr>
        <w:t>. člena te pogodbe.</w:t>
      </w:r>
    </w:p>
    <w:p w14:paraId="5B626B72" w14:textId="77777777" w:rsidR="0003355D" w:rsidRPr="006B22CC" w:rsidRDefault="0003355D" w:rsidP="0003355D">
      <w:pPr>
        <w:widowControl w:val="0"/>
        <w:spacing w:after="0" w:line="240" w:lineRule="auto"/>
        <w:jc w:val="both"/>
        <w:rPr>
          <w:rFonts w:ascii="Calibri" w:hAnsi="Calibri" w:cs="Calibri"/>
        </w:rPr>
      </w:pPr>
    </w:p>
    <w:p w14:paraId="69C0E8B3"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V primeru unovčitve finančnega zavarovanja mora izvajalec predložiti v roku osmih (8)  dni od unovčitve novo finančno zavarovanje v pogodbeno dogovorjeni višini.</w:t>
      </w:r>
    </w:p>
    <w:p w14:paraId="28AC17A3" w14:textId="77777777" w:rsidR="0003355D" w:rsidRPr="006B22CC" w:rsidRDefault="0003355D" w:rsidP="0003355D">
      <w:pPr>
        <w:widowControl w:val="0"/>
        <w:spacing w:after="0" w:line="240" w:lineRule="auto"/>
        <w:jc w:val="both"/>
        <w:rPr>
          <w:rFonts w:ascii="Calibri" w:hAnsi="Calibri" w:cs="Calibri"/>
        </w:rPr>
      </w:pPr>
    </w:p>
    <w:p w14:paraId="6D137E50" w14:textId="77777777" w:rsidR="0003355D" w:rsidRPr="006B22CC" w:rsidRDefault="0003355D" w:rsidP="0003355D">
      <w:pPr>
        <w:widowControl w:val="0"/>
        <w:spacing w:after="0" w:line="240" w:lineRule="auto"/>
        <w:jc w:val="both"/>
        <w:rPr>
          <w:rFonts w:ascii="Calibri" w:hAnsi="Calibri" w:cs="Calibri"/>
          <w:b/>
        </w:rPr>
      </w:pPr>
      <w:r w:rsidRPr="006B22CC">
        <w:rPr>
          <w:rFonts w:ascii="Calibri" w:hAnsi="Calibri" w:cs="Calibri"/>
          <w:b/>
        </w:rPr>
        <w:t xml:space="preserve">GARANCIJSKA DOBA IN REKLAMACIJA NAPAK </w:t>
      </w:r>
    </w:p>
    <w:p w14:paraId="1FE1A273"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2E21D219" w14:textId="77777777" w:rsidR="0003355D" w:rsidRPr="006B22CC" w:rsidRDefault="0003355D" w:rsidP="0003355D">
      <w:pPr>
        <w:widowControl w:val="0"/>
        <w:spacing w:after="0" w:line="240" w:lineRule="auto"/>
        <w:jc w:val="both"/>
        <w:rPr>
          <w:rFonts w:ascii="Calibri" w:hAnsi="Calibri" w:cs="Calibri"/>
          <w:lang w:eastAsia="zh-CN"/>
        </w:rPr>
      </w:pPr>
    </w:p>
    <w:p w14:paraId="6285C506" w14:textId="77777777" w:rsidR="0003355D" w:rsidRPr="006B22CC" w:rsidRDefault="0003355D" w:rsidP="0003355D">
      <w:pPr>
        <w:widowControl w:val="0"/>
        <w:spacing w:after="0" w:line="240" w:lineRule="auto"/>
        <w:jc w:val="both"/>
        <w:rPr>
          <w:rFonts w:ascii="Calibri" w:hAnsi="Calibri" w:cs="Calibri"/>
          <w:lang w:eastAsia="zh-CN"/>
        </w:rPr>
      </w:pPr>
      <w:r w:rsidRPr="006B22CC">
        <w:rPr>
          <w:rFonts w:ascii="Calibri" w:hAnsi="Calibri" w:cs="Calibri"/>
          <w:lang w:eastAsia="zh-CN"/>
        </w:rPr>
        <w:t xml:space="preserve">Za dela, ki so predmet te pogodbe, velja garancijska doba v trajanju pet (5) let od dneva primopredaje oz. garancijska doba v trajanju deset (10) let od dneva primopredaje za solidnost gradbe in napake na vitalnih delih objektov (streha objektov, vključno z ravno streho nad garažo, fasada s stavbnim pohištvom, inštalacije itd.). Za opremo, ki se vgrajuje, velja garancijska doba proizvajalca. </w:t>
      </w:r>
    </w:p>
    <w:p w14:paraId="40E45D02" w14:textId="77777777" w:rsidR="0003355D" w:rsidRPr="006B22CC" w:rsidRDefault="0003355D" w:rsidP="0003355D">
      <w:pPr>
        <w:widowControl w:val="0"/>
        <w:spacing w:after="0" w:line="240" w:lineRule="auto"/>
        <w:jc w:val="both"/>
        <w:rPr>
          <w:rFonts w:ascii="Calibri" w:hAnsi="Calibri" w:cs="Calibri"/>
          <w:lang w:eastAsia="zh-CN"/>
        </w:rPr>
      </w:pPr>
    </w:p>
    <w:p w14:paraId="13D0E9CD" w14:textId="77777777" w:rsidR="0003355D" w:rsidRPr="006B22CC" w:rsidRDefault="0003355D" w:rsidP="0003355D">
      <w:pPr>
        <w:widowControl w:val="0"/>
        <w:spacing w:after="0" w:line="240" w:lineRule="auto"/>
        <w:jc w:val="both"/>
        <w:rPr>
          <w:rFonts w:ascii="Calibri" w:hAnsi="Calibri" w:cs="Calibri"/>
          <w:lang w:eastAsia="zh-CN"/>
        </w:rPr>
      </w:pPr>
      <w:r w:rsidRPr="006B22CC">
        <w:rPr>
          <w:rFonts w:ascii="Calibri" w:hAnsi="Calibri" w:cs="Calibri"/>
          <w:lang w:eastAsia="zh-CN"/>
        </w:rPr>
        <w:t xml:space="preserve">Stroški v zvezi z odpravo napake, ki je predmet garancije, bremenijo izvajalca. </w:t>
      </w:r>
    </w:p>
    <w:p w14:paraId="50A6094E" w14:textId="77777777" w:rsidR="0003355D" w:rsidRPr="006B22CC" w:rsidRDefault="0003355D" w:rsidP="0003355D">
      <w:pPr>
        <w:widowControl w:val="0"/>
        <w:spacing w:after="0" w:line="240" w:lineRule="auto"/>
        <w:jc w:val="both"/>
        <w:rPr>
          <w:rFonts w:ascii="Calibri" w:hAnsi="Calibri" w:cs="Calibri"/>
          <w:lang w:eastAsia="zh-CN"/>
        </w:rPr>
      </w:pPr>
    </w:p>
    <w:p w14:paraId="0CBFD925" w14:textId="77777777" w:rsidR="0003355D" w:rsidRPr="006B22CC" w:rsidRDefault="0003355D" w:rsidP="0003355D">
      <w:pPr>
        <w:widowControl w:val="0"/>
        <w:spacing w:after="0" w:line="240" w:lineRule="auto"/>
        <w:jc w:val="both"/>
        <w:rPr>
          <w:rFonts w:ascii="Calibri" w:hAnsi="Calibri" w:cs="Calibri"/>
          <w:lang w:eastAsia="zh-CN"/>
        </w:rPr>
      </w:pPr>
      <w:r w:rsidRPr="006B22CC">
        <w:rPr>
          <w:rFonts w:ascii="Calibri" w:hAnsi="Calibri" w:cs="Calibri"/>
          <w:lang w:eastAsia="zh-CN"/>
        </w:rPr>
        <w:t xml:space="preserve">Če naročnik ugotovi napake oz. pomanjkljivosti glede izvedenih del v času trajanja garancije, o tem v najkrajšem možnem času pisno obvesti izvajalca. </w:t>
      </w:r>
    </w:p>
    <w:p w14:paraId="36FA11D2" w14:textId="77777777" w:rsidR="0003355D" w:rsidRPr="006B22CC" w:rsidRDefault="0003355D" w:rsidP="0003355D">
      <w:pPr>
        <w:widowControl w:val="0"/>
        <w:spacing w:after="0" w:line="240" w:lineRule="auto"/>
        <w:jc w:val="both"/>
        <w:rPr>
          <w:rFonts w:ascii="Calibri" w:hAnsi="Calibri" w:cs="Calibri"/>
          <w:lang w:eastAsia="zh-CN"/>
        </w:rPr>
      </w:pPr>
    </w:p>
    <w:p w14:paraId="328A73AA" w14:textId="77777777" w:rsidR="0003355D" w:rsidRPr="006B22CC" w:rsidRDefault="0003355D" w:rsidP="0003355D">
      <w:pPr>
        <w:widowControl w:val="0"/>
        <w:spacing w:after="0" w:line="240" w:lineRule="auto"/>
        <w:jc w:val="both"/>
        <w:rPr>
          <w:rFonts w:ascii="Calibri" w:hAnsi="Calibri" w:cs="Calibri"/>
          <w:lang w:eastAsia="zh-CN"/>
        </w:rPr>
      </w:pPr>
      <w:r w:rsidRPr="006B22CC">
        <w:rPr>
          <w:rFonts w:ascii="Calibri" w:hAnsi="Calibri" w:cs="Calibri"/>
          <w:lang w:eastAsia="zh-CN"/>
        </w:rPr>
        <w:t>Izvajalec mora naročnika pisno obvestiti o izvedenih ukrepih za odpravo napak, razlogih za nastanek napake in morebitnih drugih opažanjih.</w:t>
      </w:r>
    </w:p>
    <w:p w14:paraId="04841A73" w14:textId="77777777" w:rsidR="0003355D" w:rsidRPr="006B22CC" w:rsidRDefault="0003355D" w:rsidP="0003355D">
      <w:pPr>
        <w:widowControl w:val="0"/>
        <w:spacing w:after="0" w:line="240" w:lineRule="auto"/>
        <w:jc w:val="both"/>
        <w:rPr>
          <w:rFonts w:ascii="Calibri" w:hAnsi="Calibri" w:cs="Calibri"/>
          <w:lang w:eastAsia="zh-CN"/>
        </w:rPr>
      </w:pPr>
    </w:p>
    <w:p w14:paraId="5AF77183" w14:textId="77777777" w:rsidR="0003355D" w:rsidRPr="006B22CC" w:rsidRDefault="0003355D" w:rsidP="0003355D">
      <w:pPr>
        <w:widowControl w:val="0"/>
        <w:spacing w:after="0" w:line="240" w:lineRule="auto"/>
        <w:jc w:val="both"/>
        <w:rPr>
          <w:rFonts w:ascii="Calibri" w:hAnsi="Calibri" w:cs="Calibri"/>
          <w:lang w:eastAsia="zh-CN"/>
        </w:rPr>
      </w:pPr>
      <w:r w:rsidRPr="006B22CC">
        <w:rPr>
          <w:rFonts w:ascii="Calibri" w:hAnsi="Calibri" w:cs="Calibri"/>
          <w:lang w:eastAsia="zh-CN"/>
        </w:rPr>
        <w:t xml:space="preserve">Če izvajalec potem, ko prejme obvestilo iz prejšnjega odstavka, tudi v razumnem roku ne odpravi napak, lahko naročnik unovči finančno zavarovanje za odpravo napak v garancijski dobi iz </w:t>
      </w:r>
      <w:r>
        <w:rPr>
          <w:rFonts w:ascii="Calibri" w:hAnsi="Calibri" w:cs="Calibri"/>
          <w:lang w:eastAsia="zh-CN"/>
        </w:rPr>
        <w:t>20.</w:t>
      </w:r>
      <w:r w:rsidRPr="006B22CC">
        <w:rPr>
          <w:rFonts w:ascii="Calibri" w:hAnsi="Calibri" w:cs="Calibri"/>
          <w:lang w:eastAsia="zh-CN"/>
        </w:rPr>
        <w:t xml:space="preserve"> člena te pogodbe oz. sam izvrši vse aktivnosti, ki so potrebne za odpravo napak. Vse rizike in stroške, ki bi izhajali iz takšnega ukrepanja naročnika, nosi izvajalec. </w:t>
      </w:r>
    </w:p>
    <w:p w14:paraId="61CA9038" w14:textId="77777777" w:rsidR="0003355D" w:rsidRPr="006B22CC" w:rsidRDefault="0003355D" w:rsidP="0003355D">
      <w:pPr>
        <w:widowControl w:val="0"/>
        <w:spacing w:after="0" w:line="240" w:lineRule="auto"/>
        <w:jc w:val="both"/>
        <w:rPr>
          <w:rFonts w:ascii="Calibri" w:hAnsi="Calibri" w:cs="Calibri"/>
          <w:b/>
          <w:bCs/>
          <w:lang w:eastAsia="zh-CN"/>
        </w:rPr>
      </w:pPr>
    </w:p>
    <w:p w14:paraId="330BA82F" w14:textId="77777777" w:rsidR="0003355D" w:rsidRPr="006B22CC" w:rsidRDefault="0003355D" w:rsidP="0003355D">
      <w:pPr>
        <w:widowControl w:val="0"/>
        <w:spacing w:after="0" w:line="240" w:lineRule="auto"/>
        <w:jc w:val="both"/>
        <w:rPr>
          <w:rFonts w:ascii="Calibri" w:hAnsi="Calibri" w:cs="Calibri"/>
          <w:lang w:eastAsia="zh-CN"/>
        </w:rPr>
      </w:pPr>
      <w:r w:rsidRPr="006B22CC">
        <w:rPr>
          <w:rFonts w:ascii="Calibri" w:hAnsi="Calibri" w:cs="Calibri"/>
          <w:lang w:eastAsia="zh-CN"/>
        </w:rPr>
        <w:t xml:space="preserve">Izvajalec je dolžan vse prijavljene napake, ki nastanejo v času garancijskega roka, evidentirati in po zaključenem posegu naročniku pisno sporočiti datum in čas odprave napake. </w:t>
      </w:r>
    </w:p>
    <w:p w14:paraId="613FE5DE" w14:textId="77777777" w:rsidR="0003355D" w:rsidRPr="006B22CC" w:rsidRDefault="0003355D" w:rsidP="0003355D">
      <w:pPr>
        <w:widowControl w:val="0"/>
        <w:spacing w:after="0" w:line="240" w:lineRule="auto"/>
        <w:jc w:val="both"/>
        <w:rPr>
          <w:rFonts w:ascii="Calibri" w:hAnsi="Calibri" w:cs="Calibri"/>
        </w:rPr>
      </w:pPr>
    </w:p>
    <w:p w14:paraId="6B626AD5" w14:textId="77777777" w:rsidR="0003355D" w:rsidRPr="006B22CC" w:rsidRDefault="0003355D" w:rsidP="0003355D">
      <w:pPr>
        <w:widowControl w:val="0"/>
        <w:autoSpaceDN w:val="0"/>
        <w:spacing w:after="0" w:line="240" w:lineRule="auto"/>
        <w:jc w:val="both"/>
        <w:rPr>
          <w:rFonts w:ascii="Calibri" w:hAnsi="Calibri" w:cs="Calibri"/>
          <w:b/>
        </w:rPr>
      </w:pPr>
      <w:r w:rsidRPr="006B22CC">
        <w:rPr>
          <w:rFonts w:ascii="Calibri" w:hAnsi="Calibri" w:cs="Calibri"/>
          <w:b/>
        </w:rPr>
        <w:t>ZAVAROVANJE ZA ODPRAVO NAPAK V GARANCIJSKI DOBI</w:t>
      </w:r>
    </w:p>
    <w:p w14:paraId="39A970E1"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345C3930" w14:textId="77777777" w:rsidR="0003355D" w:rsidRPr="006B22CC" w:rsidRDefault="0003355D" w:rsidP="0003355D">
      <w:pPr>
        <w:widowControl w:val="0"/>
        <w:spacing w:after="0" w:line="240" w:lineRule="auto"/>
        <w:jc w:val="both"/>
        <w:rPr>
          <w:rFonts w:ascii="Calibri" w:hAnsi="Calibri" w:cs="Calibri"/>
        </w:rPr>
      </w:pPr>
    </w:p>
    <w:p w14:paraId="510AAAEC" w14:textId="77777777" w:rsidR="0003355D" w:rsidRPr="006B22CC" w:rsidRDefault="0003355D" w:rsidP="0003355D">
      <w:pPr>
        <w:widowControl w:val="0"/>
        <w:numPr>
          <w:ilvl w:val="12"/>
          <w:numId w:val="0"/>
        </w:numPr>
        <w:spacing w:after="0" w:line="240" w:lineRule="auto"/>
        <w:jc w:val="both"/>
        <w:rPr>
          <w:rFonts w:ascii="Calibri" w:hAnsi="Calibri" w:cs="Calibri"/>
        </w:rPr>
      </w:pPr>
      <w:r w:rsidRPr="006B22CC">
        <w:rPr>
          <w:rFonts w:ascii="Calibri" w:hAnsi="Calibri" w:cs="Calibri"/>
        </w:rPr>
        <w:t xml:space="preserve">Izvajalec mora v roku petnajst (15) dni od potrditve končnega obračuna naročniku predložiti: </w:t>
      </w:r>
    </w:p>
    <w:p w14:paraId="214BFA53" w14:textId="1CA8B014" w:rsidR="0003355D" w:rsidRPr="006B22CC" w:rsidRDefault="0003355D" w:rsidP="00B2706D">
      <w:pPr>
        <w:pStyle w:val="Odstavekseznama"/>
        <w:widowControl w:val="0"/>
        <w:numPr>
          <w:ilvl w:val="0"/>
          <w:numId w:val="75"/>
        </w:numPr>
        <w:spacing w:after="0" w:line="240" w:lineRule="auto"/>
        <w:contextualSpacing/>
        <w:jc w:val="both"/>
        <w:rPr>
          <w:rFonts w:ascii="Calibri" w:hAnsi="Calibri" w:cs="Calibri"/>
        </w:rPr>
      </w:pPr>
      <w:r w:rsidRPr="006B22CC">
        <w:rPr>
          <w:rFonts w:ascii="Calibri" w:hAnsi="Calibri" w:cs="Calibri"/>
        </w:rPr>
        <w:t xml:space="preserve">brezpogojno bančno </w:t>
      </w:r>
      <w:r w:rsidRPr="00E0422A">
        <w:rPr>
          <w:rFonts w:ascii="Calibri" w:hAnsi="Calibri" w:cs="Calibri"/>
        </w:rPr>
        <w:t>garancijo z veljavnostjo najmanj 61 mesecev od primopredaje, plačljivo na prvi poziv, izdelano po Enotnih pravilih za garancije na poziv (EPGP), revizija</w:t>
      </w:r>
      <w:r w:rsidRPr="006B22CC">
        <w:rPr>
          <w:rFonts w:ascii="Calibri" w:hAnsi="Calibri" w:cs="Calibri"/>
        </w:rPr>
        <w:t xml:space="preserve"> iz leta 2010, izdano pri MTZ pod št. 758, in sicer v višini </w:t>
      </w:r>
      <w:r w:rsidRPr="00017EBB">
        <w:rPr>
          <w:rFonts w:ascii="Calibri" w:hAnsi="Calibri" w:cs="Calibri"/>
          <w:strike/>
          <w:color w:val="EE0000"/>
        </w:rPr>
        <w:t>10</w:t>
      </w:r>
      <w:r w:rsidRPr="006B22CC">
        <w:rPr>
          <w:rFonts w:ascii="Calibri" w:hAnsi="Calibri" w:cs="Calibri"/>
        </w:rPr>
        <w:t xml:space="preserve"> </w:t>
      </w:r>
      <w:r w:rsidR="00017EBB">
        <w:rPr>
          <w:rFonts w:ascii="Calibri" w:hAnsi="Calibri" w:cs="Calibri"/>
          <w:color w:val="EE0000"/>
        </w:rPr>
        <w:t xml:space="preserve">5 </w:t>
      </w:r>
      <w:r w:rsidRPr="006B22CC">
        <w:rPr>
          <w:rFonts w:ascii="Calibri" w:hAnsi="Calibri" w:cs="Calibri"/>
        </w:rPr>
        <w:t>% vrednosti vseh izvedenih del po končnem obračunu (</w:t>
      </w:r>
      <w:r w:rsidRPr="00017EBB">
        <w:rPr>
          <w:rFonts w:ascii="Calibri" w:hAnsi="Calibri" w:cs="Calibri"/>
          <w:strike/>
          <w:color w:val="EE0000"/>
        </w:rPr>
        <w:t>brez</w:t>
      </w:r>
      <w:r w:rsidRPr="006B22CC">
        <w:rPr>
          <w:rFonts w:ascii="Calibri" w:hAnsi="Calibri" w:cs="Calibri"/>
        </w:rPr>
        <w:t xml:space="preserve"> </w:t>
      </w:r>
      <w:r w:rsidR="00017EBB">
        <w:rPr>
          <w:rFonts w:ascii="Calibri" w:hAnsi="Calibri" w:cs="Calibri"/>
          <w:color w:val="EE0000"/>
        </w:rPr>
        <w:t xml:space="preserve">z </w:t>
      </w:r>
      <w:r w:rsidRPr="006B22CC">
        <w:rPr>
          <w:rFonts w:ascii="Calibri" w:hAnsi="Calibri" w:cs="Calibri"/>
        </w:rPr>
        <w:t>DDV);</w:t>
      </w:r>
    </w:p>
    <w:p w14:paraId="7ACF0CC7" w14:textId="1BEF3713" w:rsidR="0003355D" w:rsidRPr="006B22CC" w:rsidRDefault="0003355D" w:rsidP="00B2706D">
      <w:pPr>
        <w:pStyle w:val="Glava"/>
        <w:widowControl w:val="0"/>
        <w:numPr>
          <w:ilvl w:val="0"/>
          <w:numId w:val="75"/>
        </w:numPr>
        <w:jc w:val="both"/>
        <w:rPr>
          <w:rFonts w:ascii="Calibri" w:hAnsi="Calibri" w:cs="Calibri"/>
          <w:lang w:eastAsia="zh-CN"/>
        </w:rPr>
      </w:pPr>
      <w:r w:rsidRPr="006B22CC">
        <w:rPr>
          <w:rFonts w:ascii="Calibri" w:hAnsi="Calibri" w:cs="Calibri"/>
          <w:lang w:eastAsia="zh-CN"/>
        </w:rPr>
        <w:t xml:space="preserve">brezpogojno izvršnico z notarsko ali upravno overjenim podpisom dolžnika iz izvršnice, z datumom dospelosti 60 mesecev od primopredaje, ter unovčljivo na prvi pisni poziv naročnika, in sicer v višini </w:t>
      </w:r>
      <w:r w:rsidR="00017EBB" w:rsidRPr="00017EBB">
        <w:rPr>
          <w:rFonts w:ascii="Calibri" w:hAnsi="Calibri" w:cs="Calibri"/>
          <w:strike/>
          <w:color w:val="EE0000"/>
        </w:rPr>
        <w:t>10</w:t>
      </w:r>
      <w:r w:rsidR="00017EBB" w:rsidRPr="006B22CC">
        <w:rPr>
          <w:rFonts w:ascii="Calibri" w:hAnsi="Calibri" w:cs="Calibri"/>
        </w:rPr>
        <w:t xml:space="preserve"> </w:t>
      </w:r>
      <w:r w:rsidR="00017EBB">
        <w:rPr>
          <w:rFonts w:ascii="Calibri" w:hAnsi="Calibri" w:cs="Calibri"/>
          <w:color w:val="EE0000"/>
        </w:rPr>
        <w:t xml:space="preserve">5 </w:t>
      </w:r>
      <w:r w:rsidRPr="006B22CC">
        <w:rPr>
          <w:rFonts w:ascii="Calibri" w:hAnsi="Calibri" w:cs="Calibri"/>
          <w:lang w:eastAsia="zh-CN"/>
        </w:rPr>
        <w:t xml:space="preserve"> % vrednosti vseh izvedenih del po končnem obračunu (</w:t>
      </w:r>
      <w:r w:rsidR="00017EBB" w:rsidRPr="00017EBB">
        <w:rPr>
          <w:rFonts w:ascii="Calibri" w:hAnsi="Calibri" w:cs="Calibri"/>
          <w:strike/>
          <w:color w:val="EE0000"/>
        </w:rPr>
        <w:t>brez</w:t>
      </w:r>
      <w:r w:rsidR="00017EBB" w:rsidRPr="006B22CC">
        <w:rPr>
          <w:rFonts w:ascii="Calibri" w:hAnsi="Calibri" w:cs="Calibri"/>
        </w:rPr>
        <w:t xml:space="preserve"> </w:t>
      </w:r>
      <w:r w:rsidR="00017EBB">
        <w:rPr>
          <w:rFonts w:ascii="Calibri" w:hAnsi="Calibri" w:cs="Calibri"/>
          <w:color w:val="EE0000"/>
        </w:rPr>
        <w:t xml:space="preserve">z </w:t>
      </w:r>
      <w:r w:rsidR="00017EBB" w:rsidRPr="006B22CC">
        <w:rPr>
          <w:rFonts w:ascii="Calibri" w:hAnsi="Calibri" w:cs="Calibri"/>
        </w:rPr>
        <w:t>DDV</w:t>
      </w:r>
      <w:r w:rsidRPr="006B22CC">
        <w:rPr>
          <w:rFonts w:ascii="Calibri" w:hAnsi="Calibri" w:cs="Calibri"/>
          <w:lang w:eastAsia="zh-CN"/>
        </w:rPr>
        <w:t>);</w:t>
      </w:r>
    </w:p>
    <w:p w14:paraId="742A2B32" w14:textId="3F173938" w:rsidR="0003355D" w:rsidRPr="006B22CC" w:rsidRDefault="0003355D" w:rsidP="00B2706D">
      <w:pPr>
        <w:pStyle w:val="Glava"/>
        <w:widowControl w:val="0"/>
        <w:numPr>
          <w:ilvl w:val="0"/>
          <w:numId w:val="75"/>
        </w:numPr>
        <w:jc w:val="both"/>
        <w:rPr>
          <w:rFonts w:ascii="Calibri" w:hAnsi="Calibri" w:cs="Calibri"/>
          <w:lang w:eastAsia="zh-CN"/>
        </w:rPr>
      </w:pPr>
      <w:r w:rsidRPr="006B22CC">
        <w:rPr>
          <w:rFonts w:ascii="Calibri" w:hAnsi="Calibri" w:cs="Calibri"/>
          <w:lang w:eastAsia="zh-CN"/>
        </w:rPr>
        <w:t xml:space="preserve">brezpogojno izvršnico z notarsko ali upravno overjenim podpisom dolžnika iz izvršnice, z datumom dospelosti 96 mesecev od primopredaje, ter unovčljivo na prvi pisni poziv naročnika, in sicer v višini </w:t>
      </w:r>
      <w:r w:rsidR="00017EBB" w:rsidRPr="00017EBB">
        <w:rPr>
          <w:rFonts w:ascii="Calibri" w:hAnsi="Calibri" w:cs="Calibri"/>
          <w:strike/>
          <w:color w:val="EE0000"/>
        </w:rPr>
        <w:t>10</w:t>
      </w:r>
      <w:r w:rsidR="00017EBB" w:rsidRPr="006B22CC">
        <w:rPr>
          <w:rFonts w:ascii="Calibri" w:hAnsi="Calibri" w:cs="Calibri"/>
        </w:rPr>
        <w:t xml:space="preserve"> </w:t>
      </w:r>
      <w:r w:rsidR="00017EBB">
        <w:rPr>
          <w:rFonts w:ascii="Calibri" w:hAnsi="Calibri" w:cs="Calibri"/>
          <w:color w:val="EE0000"/>
        </w:rPr>
        <w:t>5</w:t>
      </w:r>
      <w:r w:rsidRPr="006B22CC">
        <w:rPr>
          <w:rFonts w:ascii="Calibri" w:hAnsi="Calibri" w:cs="Calibri"/>
          <w:lang w:eastAsia="zh-CN"/>
        </w:rPr>
        <w:t xml:space="preserve"> % vrednosti vseh izvedenih del po končnem obračunu (</w:t>
      </w:r>
      <w:r w:rsidR="00017EBB" w:rsidRPr="00017EBB">
        <w:rPr>
          <w:rFonts w:ascii="Calibri" w:hAnsi="Calibri" w:cs="Calibri"/>
          <w:strike/>
          <w:color w:val="EE0000"/>
        </w:rPr>
        <w:t>brez</w:t>
      </w:r>
      <w:r w:rsidR="00017EBB" w:rsidRPr="006B22CC">
        <w:rPr>
          <w:rFonts w:ascii="Calibri" w:hAnsi="Calibri" w:cs="Calibri"/>
        </w:rPr>
        <w:t xml:space="preserve"> </w:t>
      </w:r>
      <w:r w:rsidR="00017EBB">
        <w:rPr>
          <w:rFonts w:ascii="Calibri" w:hAnsi="Calibri" w:cs="Calibri"/>
          <w:color w:val="EE0000"/>
        </w:rPr>
        <w:t>z</w:t>
      </w:r>
      <w:r w:rsidRPr="006B22CC">
        <w:rPr>
          <w:rFonts w:ascii="Calibri" w:hAnsi="Calibri" w:cs="Calibri"/>
          <w:lang w:eastAsia="zh-CN"/>
        </w:rPr>
        <w:t xml:space="preserve"> DDV).</w:t>
      </w:r>
    </w:p>
    <w:p w14:paraId="66F07E58" w14:textId="77777777" w:rsidR="0003355D" w:rsidRPr="006B22CC" w:rsidRDefault="0003355D" w:rsidP="0003355D">
      <w:pPr>
        <w:widowControl w:val="0"/>
        <w:numPr>
          <w:ilvl w:val="12"/>
          <w:numId w:val="0"/>
        </w:numPr>
        <w:spacing w:after="0" w:line="240" w:lineRule="auto"/>
        <w:jc w:val="both"/>
        <w:rPr>
          <w:rFonts w:ascii="Calibri" w:hAnsi="Calibri" w:cs="Calibri"/>
        </w:rPr>
      </w:pPr>
      <w:r w:rsidRPr="006B22CC">
        <w:rPr>
          <w:rFonts w:ascii="Calibri" w:hAnsi="Calibri" w:cs="Calibri"/>
        </w:rPr>
        <w:lastRenderedPageBreak/>
        <w:t>Zavarovanje za odpravo napak v garancijski dobi lahko naročnik unovči, če izvajalec v garancijskem roku ob napaki ne odpravi vseh notificiranih pomanjkljivosti in napak, če izvedena dela ali uporabljeni materiali oz. oprema nimajo lastnosti ali certifikatov, h katerim se je izvajalec zavezal s ponudbo oz. pogodbo, oz. če izvajalec ne izvaja garancijskih obveznosti na način, kot je opredeljen v tej pogodbi. Naročnik lahko zavarovanje za odpravo napak v garancijski dobi unovči tudi v primeru, da ima do izvajalca kakršnokoli terjatev, ki ni bila pobotana iz drugih virov ali plačana s strani izvajalca.</w:t>
      </w:r>
    </w:p>
    <w:p w14:paraId="332BDCEC" w14:textId="77777777" w:rsidR="0003355D" w:rsidRPr="006B22CC" w:rsidRDefault="0003355D" w:rsidP="0003355D">
      <w:pPr>
        <w:widowControl w:val="0"/>
        <w:numPr>
          <w:ilvl w:val="12"/>
          <w:numId w:val="0"/>
        </w:numPr>
        <w:spacing w:after="0" w:line="240" w:lineRule="auto"/>
        <w:jc w:val="both"/>
        <w:rPr>
          <w:rFonts w:ascii="Calibri" w:hAnsi="Calibri" w:cs="Calibri"/>
        </w:rPr>
      </w:pPr>
    </w:p>
    <w:p w14:paraId="34C7133D" w14:textId="77777777" w:rsidR="0003355D" w:rsidRPr="006B22CC" w:rsidRDefault="0003355D" w:rsidP="0003355D">
      <w:pPr>
        <w:widowControl w:val="0"/>
        <w:numPr>
          <w:ilvl w:val="12"/>
          <w:numId w:val="0"/>
        </w:numPr>
        <w:spacing w:after="0" w:line="240" w:lineRule="auto"/>
        <w:jc w:val="both"/>
        <w:rPr>
          <w:rFonts w:ascii="Calibri" w:hAnsi="Calibri" w:cs="Calibri"/>
        </w:rPr>
      </w:pPr>
      <w:r w:rsidRPr="006B22CC">
        <w:rPr>
          <w:rFonts w:ascii="Calibri" w:hAnsi="Calibri" w:cs="Calibri"/>
        </w:rPr>
        <w:t>V kolikor predloženo finančno zavarovanje ne zadostuje za odpravo napake oz. poplačilo škode, mora izvajalec plačati razliko do polne višine nastalih stroškov in škode v petnajst (15) dneh od datuma prejema pisnega zahtevka naročnika.</w:t>
      </w:r>
    </w:p>
    <w:p w14:paraId="5439EC44" w14:textId="77777777" w:rsidR="0003355D" w:rsidRPr="006B22CC" w:rsidRDefault="0003355D" w:rsidP="0003355D">
      <w:pPr>
        <w:widowControl w:val="0"/>
        <w:numPr>
          <w:ilvl w:val="12"/>
          <w:numId w:val="0"/>
        </w:numPr>
        <w:spacing w:after="0" w:line="240" w:lineRule="auto"/>
        <w:jc w:val="both"/>
        <w:rPr>
          <w:rFonts w:ascii="Calibri" w:hAnsi="Calibri" w:cs="Calibri"/>
        </w:rPr>
      </w:pPr>
    </w:p>
    <w:p w14:paraId="4D29D620" w14:textId="77777777" w:rsidR="0003355D" w:rsidRPr="006B22CC" w:rsidRDefault="0003355D" w:rsidP="0003355D">
      <w:pPr>
        <w:widowControl w:val="0"/>
        <w:numPr>
          <w:ilvl w:val="12"/>
          <w:numId w:val="0"/>
        </w:numPr>
        <w:spacing w:after="0" w:line="240" w:lineRule="auto"/>
        <w:jc w:val="both"/>
        <w:rPr>
          <w:rFonts w:ascii="Calibri" w:hAnsi="Calibri" w:cs="Calibri"/>
        </w:rPr>
      </w:pPr>
      <w:r w:rsidRPr="006B22CC">
        <w:rPr>
          <w:rFonts w:ascii="Calibri" w:hAnsi="Calibri" w:cs="Calibri"/>
        </w:rPr>
        <w:t>Finančno zavarovanje za odpravo napak v garancijski dobi lahko naročnik unovči najpozneje trideseti (30.) dan po izteku garancijske dobe. Bančno garancijo iz prvega odstavk</w:t>
      </w:r>
      <w:r>
        <w:rPr>
          <w:rFonts w:ascii="Calibri" w:hAnsi="Calibri" w:cs="Calibri"/>
        </w:rPr>
        <w:t>a</w:t>
      </w:r>
      <w:r w:rsidRPr="006B22CC">
        <w:rPr>
          <w:rFonts w:ascii="Calibri" w:hAnsi="Calibri" w:cs="Calibri"/>
        </w:rPr>
        <w:t xml:space="preserve"> tega člena naročnik vrne izvajalcu najpozneje šestdeset (60) dni po preteku veljavnosti garancije, izvršnico pa najpozneje šestdeset (60) dni po poteku 10-letne garancijske dobe.</w:t>
      </w:r>
    </w:p>
    <w:p w14:paraId="59087944" w14:textId="77777777" w:rsidR="0003355D" w:rsidRPr="006B22CC" w:rsidRDefault="0003355D" w:rsidP="0003355D">
      <w:pPr>
        <w:widowControl w:val="0"/>
        <w:numPr>
          <w:ilvl w:val="12"/>
          <w:numId w:val="0"/>
        </w:numPr>
        <w:spacing w:after="0" w:line="240" w:lineRule="auto"/>
        <w:jc w:val="both"/>
        <w:rPr>
          <w:rFonts w:ascii="Calibri" w:hAnsi="Calibri" w:cs="Calibri"/>
        </w:rPr>
      </w:pPr>
    </w:p>
    <w:p w14:paraId="35211845" w14:textId="77777777" w:rsidR="0003355D" w:rsidRPr="006B22CC" w:rsidRDefault="0003355D" w:rsidP="0003355D">
      <w:pPr>
        <w:widowControl w:val="0"/>
        <w:numPr>
          <w:ilvl w:val="12"/>
          <w:numId w:val="0"/>
        </w:numPr>
        <w:spacing w:after="0" w:line="240" w:lineRule="auto"/>
        <w:jc w:val="both"/>
        <w:rPr>
          <w:rFonts w:ascii="Calibri" w:hAnsi="Calibri" w:cs="Calibri"/>
        </w:rPr>
      </w:pPr>
      <w:r w:rsidRPr="006B22CC">
        <w:rPr>
          <w:rFonts w:ascii="Calibri" w:hAnsi="Calibri" w:cs="Calibri"/>
        </w:rPr>
        <w:t>V primeru unovčitve finančnega zavarovanja mora izvajalec predložiti v roku petnajst (15) dni od unovčitve oz. naročnikovega poziva novo finančno zavarovanje v pogodbeno dogovorjeni višini.</w:t>
      </w:r>
    </w:p>
    <w:p w14:paraId="51ACDE7D" w14:textId="77777777" w:rsidR="0003355D" w:rsidRPr="006B22CC" w:rsidRDefault="0003355D" w:rsidP="0003355D">
      <w:pPr>
        <w:widowControl w:val="0"/>
        <w:numPr>
          <w:ilvl w:val="12"/>
          <w:numId w:val="0"/>
        </w:numPr>
        <w:spacing w:after="0" w:line="240" w:lineRule="auto"/>
        <w:jc w:val="both"/>
        <w:rPr>
          <w:rFonts w:ascii="Calibri" w:hAnsi="Calibri" w:cs="Calibri"/>
        </w:rPr>
      </w:pPr>
    </w:p>
    <w:p w14:paraId="6FE04FED" w14:textId="77777777" w:rsidR="0003355D" w:rsidRPr="006B22CC" w:rsidRDefault="0003355D" w:rsidP="0003355D">
      <w:pPr>
        <w:widowControl w:val="0"/>
        <w:numPr>
          <w:ilvl w:val="12"/>
          <w:numId w:val="0"/>
        </w:numPr>
        <w:spacing w:after="0" w:line="240" w:lineRule="auto"/>
        <w:jc w:val="both"/>
        <w:rPr>
          <w:rFonts w:ascii="Calibri" w:hAnsi="Calibri" w:cs="Calibri"/>
          <w:color w:val="FF0000"/>
        </w:rPr>
      </w:pPr>
      <w:r w:rsidRPr="006B22CC">
        <w:rPr>
          <w:rFonts w:ascii="Calibri" w:hAnsi="Calibri" w:cs="Calibri"/>
        </w:rPr>
        <w:t xml:space="preserve">Predložitev ustreznega zavarovanja za odpravo napak v garancijski dobi je pogoj za plačilo </w:t>
      </w:r>
      <w:r w:rsidRPr="006B22CC">
        <w:rPr>
          <w:rFonts w:ascii="Calibri" w:hAnsi="Calibri" w:cs="Calibri"/>
          <w:iCs/>
        </w:rPr>
        <w:t>končnega računa.</w:t>
      </w:r>
    </w:p>
    <w:p w14:paraId="0B67343B" w14:textId="77777777" w:rsidR="0003355D" w:rsidRPr="006B22CC" w:rsidRDefault="0003355D" w:rsidP="0003355D">
      <w:pPr>
        <w:widowControl w:val="0"/>
        <w:autoSpaceDN w:val="0"/>
        <w:spacing w:after="0" w:line="240" w:lineRule="auto"/>
        <w:jc w:val="both"/>
        <w:rPr>
          <w:rFonts w:ascii="Calibri" w:hAnsi="Calibri" w:cs="Calibri"/>
          <w:b/>
        </w:rPr>
      </w:pPr>
    </w:p>
    <w:p w14:paraId="114B7C1A" w14:textId="77777777" w:rsidR="0003355D" w:rsidRPr="006B22CC" w:rsidRDefault="0003355D" w:rsidP="0003355D">
      <w:pPr>
        <w:widowControl w:val="0"/>
        <w:autoSpaceDN w:val="0"/>
        <w:spacing w:after="0" w:line="240" w:lineRule="auto"/>
        <w:jc w:val="both"/>
        <w:rPr>
          <w:rFonts w:ascii="Calibri" w:hAnsi="Calibri" w:cs="Calibri"/>
          <w:b/>
        </w:rPr>
      </w:pPr>
      <w:r w:rsidRPr="006B22CC">
        <w:rPr>
          <w:rFonts w:ascii="Calibri" w:hAnsi="Calibri" w:cs="Calibri"/>
          <w:b/>
        </w:rPr>
        <w:t>ZAMUDA PRI IZPOLNITVI POGODBENIH OBVEZNOSTI IN POGODBENE KAZNI</w:t>
      </w:r>
    </w:p>
    <w:p w14:paraId="17E49B8F"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38307393" w14:textId="77777777" w:rsidR="0003355D" w:rsidRPr="006B22CC" w:rsidRDefault="0003355D" w:rsidP="0003355D">
      <w:pPr>
        <w:widowControl w:val="0"/>
        <w:spacing w:after="0" w:line="240" w:lineRule="auto"/>
        <w:rPr>
          <w:rFonts w:ascii="Calibri" w:hAnsi="Calibri" w:cs="Calibri"/>
          <w:b/>
          <w:u w:val="single"/>
        </w:rPr>
      </w:pPr>
    </w:p>
    <w:p w14:paraId="35CE91D7" w14:textId="77777777" w:rsidR="0003355D" w:rsidRPr="006B22CC" w:rsidRDefault="0003355D" w:rsidP="0003355D">
      <w:pPr>
        <w:widowControl w:val="0"/>
        <w:spacing w:after="0" w:line="240" w:lineRule="auto"/>
        <w:contextualSpacing/>
        <w:jc w:val="both"/>
        <w:rPr>
          <w:rFonts w:ascii="Calibri" w:hAnsi="Calibri" w:cs="Calibri"/>
          <w:lang w:eastAsia="zh-CN"/>
        </w:rPr>
      </w:pPr>
      <w:r w:rsidRPr="006B22CC">
        <w:rPr>
          <w:rFonts w:ascii="Calibri" w:hAnsi="Calibri" w:cs="Calibri"/>
          <w:lang w:eastAsia="zh-CN"/>
        </w:rPr>
        <w:t xml:space="preserve">Če izvajalec med izvajanjem pogodbe ugotovi, da so nastale okoliščine, ki onemogočajo izvršitev del v pogodbenem roku, mora takoj o tem obvestiti naročnika ter navesti vzroke ter predvideni čas trajanja okoliščine, ki povzroča zamudo. Naročnik bo v razumnem roku od prejema takega obvestila ocenil nastalo situacijo in po svoji presoji, v primeru da so razlogi za zamudo objektivne narave ali na strani naročnika ali tretje osebe, podaljšal dogovorjene roke. </w:t>
      </w:r>
    </w:p>
    <w:p w14:paraId="50BDAADD" w14:textId="77777777" w:rsidR="0003355D" w:rsidRPr="006B22CC" w:rsidRDefault="0003355D" w:rsidP="0003355D">
      <w:pPr>
        <w:widowControl w:val="0"/>
        <w:spacing w:after="0" w:line="240" w:lineRule="auto"/>
        <w:contextualSpacing/>
        <w:jc w:val="both"/>
        <w:rPr>
          <w:rFonts w:ascii="Calibri" w:hAnsi="Calibri" w:cs="Calibri"/>
          <w:lang w:eastAsia="zh-CN"/>
        </w:rPr>
      </w:pPr>
    </w:p>
    <w:p w14:paraId="1750BE3F" w14:textId="77777777" w:rsidR="0003355D" w:rsidRPr="006B22CC" w:rsidRDefault="0003355D" w:rsidP="0003355D">
      <w:pPr>
        <w:widowControl w:val="0"/>
        <w:spacing w:after="0" w:line="240" w:lineRule="auto"/>
        <w:contextualSpacing/>
        <w:jc w:val="both"/>
        <w:rPr>
          <w:rFonts w:ascii="Calibri" w:hAnsi="Calibri" w:cs="Calibri"/>
          <w:lang w:eastAsia="zh-CN"/>
        </w:rPr>
      </w:pPr>
      <w:r w:rsidRPr="006B22CC">
        <w:rPr>
          <w:rFonts w:ascii="Calibri" w:hAnsi="Calibri" w:cs="Calibri"/>
          <w:lang w:eastAsia="zh-CN"/>
        </w:rPr>
        <w:t>Če izvajalec zamuja z izvedbo pogodbenih del glede na določene ključne točke v detajlnem terminskem planu ali če pogodbenih del ne konča v roku iz prvega odstavka 1</w:t>
      </w:r>
      <w:r>
        <w:rPr>
          <w:rFonts w:ascii="Calibri" w:hAnsi="Calibri" w:cs="Calibri"/>
          <w:lang w:eastAsia="zh-CN"/>
        </w:rPr>
        <w:t>5</w:t>
      </w:r>
      <w:r w:rsidRPr="006B22CC">
        <w:rPr>
          <w:rFonts w:ascii="Calibri" w:hAnsi="Calibri" w:cs="Calibri"/>
          <w:lang w:eastAsia="zh-CN"/>
        </w:rPr>
        <w:t xml:space="preserve">. člena te pogodbe, mu lahko naročnik zaračuna pogodbeno kazen v višini 0,5 % pogodbene cene (brez DDV) iz prvega odstavka 3. člena te pogodbe za vsak koledarski dan zamude, razen če je razlog za zamudo višja sila ali na strani naročnika ali </w:t>
      </w:r>
      <w:r w:rsidRPr="006B22CC">
        <w:rPr>
          <w:rFonts w:ascii="Calibri" w:hAnsi="Calibri" w:cs="Calibri"/>
          <w:bCs/>
        </w:rPr>
        <w:t>drugih sodelujočih izvajalcev pri gradnji</w:t>
      </w:r>
      <w:r w:rsidRPr="006B22CC">
        <w:rPr>
          <w:rFonts w:ascii="Calibri" w:hAnsi="Calibri" w:cs="Calibri"/>
          <w:lang w:eastAsia="zh-CN"/>
        </w:rPr>
        <w:t xml:space="preserve">. Pogodbena kazen iz tega odstavka ne more presegati 10 % pogodbene </w:t>
      </w:r>
      <w:r>
        <w:rPr>
          <w:rFonts w:ascii="Calibri" w:hAnsi="Calibri" w:cs="Calibri"/>
          <w:lang w:eastAsia="zh-CN"/>
        </w:rPr>
        <w:t>cene</w:t>
      </w:r>
      <w:r w:rsidRPr="006B22CC">
        <w:rPr>
          <w:rFonts w:ascii="Calibri" w:hAnsi="Calibri" w:cs="Calibri"/>
          <w:lang w:eastAsia="zh-CN"/>
        </w:rPr>
        <w:t xml:space="preserve"> (brez DDV)</w:t>
      </w:r>
      <w:r>
        <w:rPr>
          <w:rFonts w:ascii="Calibri" w:hAnsi="Calibri" w:cs="Calibri"/>
          <w:lang w:eastAsia="zh-CN"/>
        </w:rPr>
        <w:t xml:space="preserve"> iz prvega odstavka 3. člene te pogodbe</w:t>
      </w:r>
      <w:r w:rsidRPr="006B22CC">
        <w:rPr>
          <w:rFonts w:ascii="Calibri" w:hAnsi="Calibri" w:cs="Calibri"/>
          <w:lang w:eastAsia="zh-CN"/>
        </w:rPr>
        <w:t>.</w:t>
      </w:r>
    </w:p>
    <w:p w14:paraId="0F9F4830" w14:textId="77777777" w:rsidR="0003355D" w:rsidRPr="006B22CC" w:rsidRDefault="0003355D" w:rsidP="0003355D">
      <w:pPr>
        <w:spacing w:after="0" w:line="240" w:lineRule="auto"/>
        <w:ind w:right="-2"/>
        <w:jc w:val="both"/>
        <w:rPr>
          <w:rFonts w:ascii="Calibri" w:eastAsia="Times New Roman" w:hAnsi="Calibri" w:cs="Calibri"/>
          <w:iCs/>
        </w:rPr>
      </w:pPr>
    </w:p>
    <w:p w14:paraId="6CA10FFC" w14:textId="77777777" w:rsidR="0003355D" w:rsidRPr="00496C73" w:rsidRDefault="0003355D" w:rsidP="000335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6B22CC">
        <w:rPr>
          <w:rFonts w:ascii="Calibri" w:hAnsi="Calibri" w:cs="Calibri"/>
          <w:bCs/>
        </w:rPr>
        <w:t>Neodvisno od pogodbene kazni iz prejšnjega odstavka ima n</w:t>
      </w:r>
      <w:r w:rsidRPr="00496C73">
        <w:rPr>
          <w:rFonts w:ascii="Calibri" w:hAnsi="Calibri" w:cs="Calibri"/>
          <w:bCs/>
        </w:rPr>
        <w:t>aročnik pravico obračunati pogodbeno kazen tudi za naslednje kršitve:</w:t>
      </w:r>
    </w:p>
    <w:p w14:paraId="79EF1960" w14:textId="77777777" w:rsidR="0003355D" w:rsidRPr="006B22CC" w:rsidRDefault="0003355D" w:rsidP="00B2706D">
      <w:pPr>
        <w:pStyle w:val="Odstavekseznama"/>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hAnsi="Calibri" w:cs="Calibri"/>
          <w:bCs/>
        </w:rPr>
      </w:pPr>
      <w:r w:rsidRPr="006B22CC">
        <w:rPr>
          <w:rFonts w:ascii="Calibri" w:hAnsi="Calibri" w:cs="Calibri"/>
          <w:bCs/>
        </w:rPr>
        <w:t>neupoštevanje ali neizvajanje navodil naročnika iz koordinacijskih sestankov – 1.000 EUR za vsako posamezno kršitev;</w:t>
      </w:r>
    </w:p>
    <w:p w14:paraId="64AD6831" w14:textId="77777777" w:rsidR="0003355D" w:rsidRPr="006B22CC" w:rsidRDefault="0003355D" w:rsidP="00B2706D">
      <w:pPr>
        <w:pStyle w:val="Odstavekseznama"/>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hAnsi="Calibri" w:cs="Calibri"/>
          <w:bCs/>
        </w:rPr>
      </w:pPr>
      <w:r w:rsidRPr="006B22CC">
        <w:rPr>
          <w:rFonts w:ascii="Calibri" w:hAnsi="Calibri" w:cs="Calibri"/>
          <w:bCs/>
        </w:rPr>
        <w:t>izvajanje pogodbenih del brez zadostnega števila kvalificiranih oseb ali brez ustrezno usposobljenih oseb – 1.000 EUR za vsako posamezno kršitev;</w:t>
      </w:r>
    </w:p>
    <w:p w14:paraId="6B83046D" w14:textId="77777777" w:rsidR="0003355D" w:rsidRPr="006B22CC" w:rsidRDefault="0003355D" w:rsidP="00B2706D">
      <w:pPr>
        <w:pStyle w:val="Odstavekseznama"/>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hAnsi="Calibri" w:cs="Calibri"/>
          <w:bCs/>
        </w:rPr>
      </w:pPr>
      <w:r w:rsidRPr="006B22CC">
        <w:rPr>
          <w:rFonts w:ascii="Calibri" w:hAnsi="Calibri" w:cs="Calibri"/>
          <w:bCs/>
        </w:rPr>
        <w:t>neprisotnost strokovnega kadra iz prvega odstavka 1</w:t>
      </w:r>
      <w:r>
        <w:rPr>
          <w:rFonts w:ascii="Calibri" w:hAnsi="Calibri" w:cs="Calibri"/>
          <w:bCs/>
        </w:rPr>
        <w:t>6</w:t>
      </w:r>
      <w:r w:rsidRPr="006B22CC">
        <w:rPr>
          <w:rFonts w:ascii="Calibri" w:hAnsi="Calibri" w:cs="Calibri"/>
          <w:bCs/>
        </w:rPr>
        <w:t>. člena te pogodbe na gradbišču – 3.000 EUR za vsako posamezno kršitev;</w:t>
      </w:r>
    </w:p>
    <w:p w14:paraId="1C4DC7A1" w14:textId="77777777" w:rsidR="0003355D" w:rsidRPr="006B22CC" w:rsidRDefault="0003355D" w:rsidP="00B2706D">
      <w:pPr>
        <w:pStyle w:val="Odstavekseznama"/>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hAnsi="Calibri" w:cs="Calibri"/>
          <w:bCs/>
        </w:rPr>
      </w:pPr>
      <w:r w:rsidRPr="006B22CC">
        <w:rPr>
          <w:rFonts w:ascii="Calibri" w:hAnsi="Calibri" w:cs="Calibri"/>
          <w:bCs/>
        </w:rPr>
        <w:t>neupoštevanje navodil koordinatorja za varstvo in zdravje pri delu ali neizvrševanje sklepov varstva pri delu – 1.000 EUR za vsako posamezno kršitev;</w:t>
      </w:r>
    </w:p>
    <w:p w14:paraId="6EF0330B" w14:textId="77777777" w:rsidR="0003355D" w:rsidRPr="006B22CC" w:rsidRDefault="0003355D" w:rsidP="00B2706D">
      <w:pPr>
        <w:pStyle w:val="Odstavekseznama"/>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hAnsi="Calibri" w:cs="Calibri"/>
          <w:bCs/>
        </w:rPr>
      </w:pPr>
      <w:r w:rsidRPr="006B22CC">
        <w:rPr>
          <w:rFonts w:ascii="Calibri" w:hAnsi="Calibri" w:cs="Calibri"/>
          <w:bCs/>
        </w:rPr>
        <w:t>nespoštovanje navodil naročnika v zvezi z odpravo napak oz. pomanjkljivosti – 3.000 EUR za posamezno kršitev;</w:t>
      </w:r>
    </w:p>
    <w:p w14:paraId="0FE318BF" w14:textId="77777777" w:rsidR="0003355D" w:rsidRPr="006B22CC" w:rsidRDefault="0003355D" w:rsidP="00B2706D">
      <w:pPr>
        <w:pStyle w:val="Odstavekseznama"/>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hAnsi="Calibri" w:cs="Calibri"/>
          <w:bCs/>
        </w:rPr>
      </w:pPr>
      <w:r w:rsidRPr="006B22CC">
        <w:rPr>
          <w:rFonts w:ascii="Calibri" w:hAnsi="Calibri" w:cs="Calibri"/>
          <w:bCs/>
        </w:rPr>
        <w:t>oddaja del v podizvajanje brez soglasja naročnika – 2.500 EUR.</w:t>
      </w:r>
    </w:p>
    <w:p w14:paraId="163912A8" w14:textId="77777777" w:rsidR="0003355D" w:rsidRPr="006B22CC" w:rsidRDefault="0003355D" w:rsidP="0003355D">
      <w:pPr>
        <w:widowControl w:val="0"/>
        <w:spacing w:after="0" w:line="240" w:lineRule="auto"/>
        <w:jc w:val="both"/>
        <w:rPr>
          <w:rFonts w:ascii="Calibri" w:hAnsi="Calibri" w:cs="Calibri"/>
          <w:lang w:eastAsia="zh-CN"/>
        </w:rPr>
      </w:pPr>
    </w:p>
    <w:p w14:paraId="268D8482" w14:textId="77777777" w:rsidR="0003355D" w:rsidRPr="006B22CC" w:rsidRDefault="0003355D" w:rsidP="0003355D">
      <w:pPr>
        <w:widowControl w:val="0"/>
        <w:spacing w:after="0" w:line="240" w:lineRule="auto"/>
        <w:jc w:val="both"/>
        <w:rPr>
          <w:rFonts w:ascii="Calibri" w:hAnsi="Calibri" w:cs="Calibri"/>
          <w:lang w:eastAsia="zh-CN"/>
        </w:rPr>
      </w:pPr>
      <w:r w:rsidRPr="006B22CC">
        <w:rPr>
          <w:rFonts w:ascii="Calibri" w:hAnsi="Calibri" w:cs="Calibri"/>
          <w:lang w:eastAsia="zh-CN"/>
        </w:rPr>
        <w:lastRenderedPageBreak/>
        <w:t xml:space="preserve">Pogodbena kazen iz prejšnjega odstavka ne more presegati 10 % pogodbene </w:t>
      </w:r>
      <w:r>
        <w:rPr>
          <w:rFonts w:ascii="Calibri" w:hAnsi="Calibri" w:cs="Calibri"/>
          <w:lang w:eastAsia="zh-CN"/>
        </w:rPr>
        <w:t>cene</w:t>
      </w:r>
      <w:r w:rsidRPr="006B22CC">
        <w:rPr>
          <w:rFonts w:ascii="Calibri" w:hAnsi="Calibri" w:cs="Calibri"/>
          <w:lang w:eastAsia="zh-CN"/>
        </w:rPr>
        <w:t xml:space="preserve"> (brez DDV)</w:t>
      </w:r>
      <w:r>
        <w:rPr>
          <w:rFonts w:ascii="Calibri" w:hAnsi="Calibri" w:cs="Calibri"/>
          <w:lang w:eastAsia="zh-CN"/>
        </w:rPr>
        <w:t xml:space="preserve"> iz prvega odstavka 3. člena te pogodbe</w:t>
      </w:r>
      <w:r w:rsidRPr="006B22CC">
        <w:rPr>
          <w:rFonts w:ascii="Calibri" w:hAnsi="Calibri" w:cs="Calibri"/>
          <w:lang w:eastAsia="zh-CN"/>
        </w:rPr>
        <w:t>.</w:t>
      </w:r>
    </w:p>
    <w:p w14:paraId="1E214206" w14:textId="77777777" w:rsidR="0003355D" w:rsidRPr="006B22CC" w:rsidRDefault="0003355D" w:rsidP="0003355D">
      <w:pPr>
        <w:widowControl w:val="0"/>
        <w:spacing w:after="0" w:line="240" w:lineRule="auto"/>
        <w:contextualSpacing/>
        <w:jc w:val="both"/>
        <w:rPr>
          <w:rFonts w:ascii="Calibri" w:hAnsi="Calibri" w:cs="Calibri"/>
          <w:lang w:eastAsia="zh-CN"/>
        </w:rPr>
      </w:pPr>
    </w:p>
    <w:p w14:paraId="7CEEAF00" w14:textId="77777777" w:rsidR="0003355D" w:rsidRPr="006B22CC" w:rsidRDefault="0003355D" w:rsidP="0003355D">
      <w:pPr>
        <w:widowControl w:val="0"/>
        <w:spacing w:after="0" w:line="240" w:lineRule="auto"/>
        <w:contextualSpacing/>
        <w:jc w:val="both"/>
        <w:rPr>
          <w:rFonts w:ascii="Calibri" w:hAnsi="Calibri" w:cs="Calibri"/>
          <w:lang w:eastAsia="zh-CN"/>
        </w:rPr>
      </w:pPr>
      <w:r w:rsidRPr="006B22CC">
        <w:rPr>
          <w:rFonts w:ascii="Calibri" w:hAnsi="Calibri" w:cs="Calibri"/>
          <w:lang w:eastAsia="zh-CN"/>
        </w:rPr>
        <w:t>Naročnik lahko opravi pobot in znesek pogodbene kazni odtegne od zneska, ki ga mora po pogodbi plačati izvajalcu, s čimer se izvajalec kot podpisnik te pogodbe izrecno strinja.</w:t>
      </w:r>
    </w:p>
    <w:p w14:paraId="6BBC967F" w14:textId="77777777" w:rsidR="0003355D" w:rsidRPr="006B22CC" w:rsidRDefault="0003355D" w:rsidP="0003355D">
      <w:pPr>
        <w:widowControl w:val="0"/>
        <w:spacing w:after="0" w:line="240" w:lineRule="auto"/>
        <w:contextualSpacing/>
        <w:jc w:val="both"/>
        <w:rPr>
          <w:rFonts w:ascii="Calibri" w:hAnsi="Calibri" w:cs="Calibri"/>
          <w:lang w:eastAsia="zh-CN"/>
        </w:rPr>
      </w:pPr>
    </w:p>
    <w:p w14:paraId="3CE67DF3" w14:textId="77777777" w:rsidR="0003355D" w:rsidRPr="006B22CC" w:rsidRDefault="0003355D" w:rsidP="0003355D">
      <w:pPr>
        <w:widowControl w:val="0"/>
        <w:spacing w:after="0" w:line="240" w:lineRule="auto"/>
        <w:contextualSpacing/>
        <w:jc w:val="both"/>
        <w:rPr>
          <w:rFonts w:ascii="Calibri" w:hAnsi="Calibri" w:cs="Calibri"/>
          <w:lang w:eastAsia="zh-CN"/>
        </w:rPr>
      </w:pPr>
      <w:r w:rsidRPr="006B22CC">
        <w:rPr>
          <w:rFonts w:ascii="Calibri" w:hAnsi="Calibri" w:cs="Calibri"/>
          <w:lang w:eastAsia="zh-CN"/>
        </w:rPr>
        <w:t>Pravica zaračunati pogodbeno kazen ni pogojena z nastankom škode naročniku. Povračilo tako nastale škode bo naročnik uveljavljal po splošnih načelih odškodninske odgovornosti, neodvisno od uveljavljanja pogodbene kazni. Če je zaradi zamude nastala škoda, večja od pogodbene kazni, ima naročnik pravico zahtevati razliko do popolne odškodnine.</w:t>
      </w:r>
    </w:p>
    <w:p w14:paraId="717A97D6" w14:textId="77777777" w:rsidR="0003355D" w:rsidRPr="006B22CC" w:rsidRDefault="0003355D" w:rsidP="0003355D">
      <w:pPr>
        <w:widowControl w:val="0"/>
        <w:autoSpaceDN w:val="0"/>
        <w:spacing w:after="0" w:line="240" w:lineRule="auto"/>
        <w:jc w:val="both"/>
        <w:rPr>
          <w:rFonts w:ascii="Calibri" w:hAnsi="Calibri" w:cs="Calibri"/>
          <w:b/>
        </w:rPr>
      </w:pPr>
    </w:p>
    <w:p w14:paraId="071FCE4D" w14:textId="77777777" w:rsidR="0003355D" w:rsidRPr="006B22CC" w:rsidRDefault="0003355D" w:rsidP="0003355D">
      <w:pPr>
        <w:widowControl w:val="0"/>
        <w:autoSpaceDN w:val="0"/>
        <w:spacing w:after="0" w:line="240" w:lineRule="auto"/>
        <w:jc w:val="both"/>
        <w:rPr>
          <w:rFonts w:ascii="Calibri" w:hAnsi="Calibri" w:cs="Calibri"/>
          <w:b/>
        </w:rPr>
      </w:pPr>
      <w:r w:rsidRPr="006B22CC">
        <w:rPr>
          <w:rFonts w:ascii="Calibri" w:hAnsi="Calibri" w:cs="Calibri"/>
          <w:b/>
        </w:rPr>
        <w:t>ODSTOP OD POGODBE</w:t>
      </w:r>
    </w:p>
    <w:p w14:paraId="6A3A26A1"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6B22CC">
        <w:rPr>
          <w:rFonts w:ascii="Calibri" w:hAnsi="Calibri" w:cs="Calibri"/>
          <w:b/>
        </w:rPr>
        <w:t>člen</w:t>
      </w:r>
    </w:p>
    <w:p w14:paraId="53E8D357" w14:textId="77777777" w:rsidR="0003355D" w:rsidRPr="006B22CC" w:rsidRDefault="0003355D" w:rsidP="0003355D">
      <w:pPr>
        <w:widowControl w:val="0"/>
        <w:spacing w:after="0" w:line="240" w:lineRule="auto"/>
        <w:jc w:val="both"/>
        <w:rPr>
          <w:rFonts w:ascii="Calibri" w:hAnsi="Calibri" w:cs="Calibri"/>
          <w:b/>
          <w:u w:val="single"/>
        </w:rPr>
      </w:pPr>
    </w:p>
    <w:p w14:paraId="26009D2E" w14:textId="77777777" w:rsidR="0003355D" w:rsidRPr="006B22CC" w:rsidRDefault="0003355D" w:rsidP="0003355D">
      <w:pPr>
        <w:pStyle w:val="Noga"/>
        <w:widowControl w:val="0"/>
        <w:ind w:right="-1"/>
        <w:jc w:val="both"/>
        <w:rPr>
          <w:rFonts w:ascii="Calibri" w:hAnsi="Calibri" w:cs="Calibri"/>
          <w:b/>
        </w:rPr>
      </w:pPr>
      <w:r w:rsidRPr="006B22CC">
        <w:rPr>
          <w:rFonts w:ascii="Calibri" w:hAnsi="Calibri" w:cs="Calibri"/>
        </w:rPr>
        <w:t>Naročnik sme odstopiti od pogodbe brez odpovednega roka, če:</w:t>
      </w:r>
    </w:p>
    <w:p w14:paraId="009AA8C2" w14:textId="77777777" w:rsidR="0003355D" w:rsidRPr="006B22CC" w:rsidRDefault="0003355D" w:rsidP="00B2706D">
      <w:pPr>
        <w:pStyle w:val="Noga"/>
        <w:widowControl w:val="0"/>
        <w:numPr>
          <w:ilvl w:val="0"/>
          <w:numId w:val="65"/>
        </w:numPr>
        <w:ind w:left="782" w:right="-1" w:hanging="357"/>
        <w:jc w:val="both"/>
        <w:rPr>
          <w:rFonts w:ascii="Calibri" w:hAnsi="Calibri" w:cs="Calibri"/>
        </w:rPr>
      </w:pPr>
      <w:r w:rsidRPr="006B22CC">
        <w:rPr>
          <w:rFonts w:ascii="Calibri" w:hAnsi="Calibri" w:cs="Calibri"/>
        </w:rPr>
        <w:t>izvajalec ne pristopi k uvedbi v delo;</w:t>
      </w:r>
    </w:p>
    <w:p w14:paraId="4848D30C" w14:textId="77777777" w:rsidR="0003355D" w:rsidRPr="006B22CC" w:rsidRDefault="0003355D" w:rsidP="00B2706D">
      <w:pPr>
        <w:pStyle w:val="Odstavekseznama"/>
        <w:widowControl w:val="0"/>
        <w:numPr>
          <w:ilvl w:val="0"/>
          <w:numId w:val="65"/>
        </w:numPr>
        <w:spacing w:after="0" w:line="240" w:lineRule="auto"/>
        <w:ind w:left="782" w:right="-1" w:hanging="357"/>
        <w:jc w:val="both"/>
        <w:rPr>
          <w:rFonts w:ascii="Calibri" w:hAnsi="Calibri" w:cs="Calibri"/>
        </w:rPr>
      </w:pPr>
      <w:r w:rsidRPr="006B22CC">
        <w:rPr>
          <w:rFonts w:ascii="Calibri" w:hAnsi="Calibri" w:cs="Calibri"/>
        </w:rPr>
        <w:t>izvajalec postane insolventen oz. je zoper njega uveden postopek zaradi insolventnosti ali prisilnega prenehanja ali mu je na podlagi izvršljive sodne ali upravne odločbe izrečen ukrep prepovedi opravljanja dejavnosti;</w:t>
      </w:r>
    </w:p>
    <w:p w14:paraId="2CD55285" w14:textId="77777777" w:rsidR="0003355D" w:rsidRPr="006B22CC" w:rsidRDefault="0003355D" w:rsidP="00B2706D">
      <w:pPr>
        <w:pStyle w:val="Noga"/>
        <w:widowControl w:val="0"/>
        <w:numPr>
          <w:ilvl w:val="0"/>
          <w:numId w:val="65"/>
        </w:numPr>
        <w:ind w:left="782" w:right="-1" w:hanging="357"/>
        <w:jc w:val="both"/>
        <w:rPr>
          <w:rFonts w:ascii="Calibri" w:hAnsi="Calibri" w:cs="Calibri"/>
        </w:rPr>
      </w:pPr>
      <w:r w:rsidRPr="006B22CC">
        <w:rPr>
          <w:rFonts w:ascii="Calibri" w:hAnsi="Calibri" w:cs="Calibri"/>
        </w:rPr>
        <w:t>izvajalec ne pristopi k izvajanju del ali ne izvaja del skladno s potrjenim detajlnim terminskim planom oz. določili te pogodbe;</w:t>
      </w:r>
    </w:p>
    <w:p w14:paraId="0ECB917C" w14:textId="77777777" w:rsidR="0003355D" w:rsidRPr="006B22CC" w:rsidRDefault="0003355D" w:rsidP="00B2706D">
      <w:pPr>
        <w:pStyle w:val="Odstavekseznama"/>
        <w:widowControl w:val="0"/>
        <w:numPr>
          <w:ilvl w:val="0"/>
          <w:numId w:val="65"/>
        </w:numPr>
        <w:spacing w:after="0" w:line="240" w:lineRule="auto"/>
        <w:ind w:left="782" w:right="-1" w:hanging="357"/>
        <w:jc w:val="both"/>
        <w:rPr>
          <w:rFonts w:ascii="Calibri" w:hAnsi="Calibri" w:cs="Calibri"/>
        </w:rPr>
      </w:pPr>
      <w:r w:rsidRPr="006B22CC">
        <w:rPr>
          <w:rFonts w:ascii="Calibri" w:hAnsi="Calibri" w:cs="Calibri"/>
        </w:rPr>
        <w:t>ustavi oz. prekine z deli brez pisnega soglasja naročnika;</w:t>
      </w:r>
    </w:p>
    <w:p w14:paraId="3298FB5E" w14:textId="77777777" w:rsidR="0003355D" w:rsidRPr="006B22CC" w:rsidRDefault="0003355D" w:rsidP="00B2706D">
      <w:pPr>
        <w:pStyle w:val="Odstavekseznama"/>
        <w:widowControl w:val="0"/>
        <w:numPr>
          <w:ilvl w:val="0"/>
          <w:numId w:val="65"/>
        </w:numPr>
        <w:spacing w:after="0" w:line="240" w:lineRule="auto"/>
        <w:ind w:left="782" w:right="-1" w:hanging="357"/>
        <w:jc w:val="both"/>
        <w:rPr>
          <w:rFonts w:ascii="Calibri" w:hAnsi="Calibri" w:cs="Calibri"/>
        </w:rPr>
      </w:pPr>
      <w:r w:rsidRPr="006B22CC">
        <w:rPr>
          <w:rFonts w:ascii="Calibri" w:hAnsi="Calibri" w:cs="Calibri"/>
        </w:rPr>
        <w:t>izvajalec stori katero od kršitev, ki je s to pogodbo opredeljena kot bistvena kršitev pogodbenih določil, oz. več kot trikrat in kljub naročnikovemu opozorilu ponovi isto oz. primerljivo kršitev;</w:t>
      </w:r>
    </w:p>
    <w:p w14:paraId="31F01D44" w14:textId="77777777" w:rsidR="0003355D" w:rsidRPr="006B22CC" w:rsidRDefault="0003355D" w:rsidP="00B2706D">
      <w:pPr>
        <w:pStyle w:val="Odstavekseznama"/>
        <w:widowControl w:val="0"/>
        <w:numPr>
          <w:ilvl w:val="0"/>
          <w:numId w:val="65"/>
        </w:numPr>
        <w:spacing w:after="0" w:line="240" w:lineRule="auto"/>
        <w:ind w:left="782" w:right="-1" w:hanging="357"/>
        <w:jc w:val="both"/>
        <w:rPr>
          <w:rFonts w:ascii="Calibri" w:hAnsi="Calibri" w:cs="Calibri"/>
        </w:rPr>
      </w:pPr>
      <w:r w:rsidRPr="006B22CC">
        <w:rPr>
          <w:rFonts w:ascii="Calibri" w:hAnsi="Calibri" w:cs="Calibri"/>
        </w:rPr>
        <w:t xml:space="preserve">izvajalec ne spoštuje ponudbe in določil te pogodbe ali </w:t>
      </w:r>
      <w:r w:rsidRPr="006B22CC">
        <w:rPr>
          <w:rFonts w:ascii="Calibri" w:eastAsia="Times New Roman" w:hAnsi="Calibri" w:cs="Calibri"/>
        </w:rPr>
        <w:t>izvaja dela v nasprotju s projektno in drugo dokumentacijo oz. zahtevami in navodili naročnika oz. z njegove strani pooblaščene osebe</w:t>
      </w:r>
      <w:r w:rsidRPr="006B22CC">
        <w:rPr>
          <w:rFonts w:ascii="Calibri" w:hAnsi="Calibri" w:cs="Calibri"/>
        </w:rPr>
        <w:t>;</w:t>
      </w:r>
    </w:p>
    <w:p w14:paraId="639F848E" w14:textId="77777777" w:rsidR="0003355D" w:rsidRPr="006B22CC" w:rsidRDefault="0003355D" w:rsidP="00B2706D">
      <w:pPr>
        <w:pStyle w:val="Noga"/>
        <w:widowControl w:val="0"/>
        <w:numPr>
          <w:ilvl w:val="0"/>
          <w:numId w:val="65"/>
        </w:numPr>
        <w:ind w:left="782" w:right="-1" w:hanging="357"/>
        <w:jc w:val="both"/>
        <w:rPr>
          <w:rFonts w:ascii="Calibri" w:hAnsi="Calibri" w:cs="Calibri"/>
        </w:rPr>
      </w:pPr>
      <w:r w:rsidRPr="006B22CC">
        <w:rPr>
          <w:rFonts w:ascii="Calibri" w:hAnsi="Calibri" w:cs="Calibri"/>
        </w:rPr>
        <w:t>se med izvajanjem del na kakršen koli način ugotovi nepravilna oz. nekakovostna izvedba del;</w:t>
      </w:r>
    </w:p>
    <w:p w14:paraId="79AD2708" w14:textId="77777777" w:rsidR="0003355D" w:rsidRPr="006B22CC" w:rsidRDefault="0003355D" w:rsidP="00B2706D">
      <w:pPr>
        <w:pStyle w:val="Noga"/>
        <w:widowControl w:val="0"/>
        <w:numPr>
          <w:ilvl w:val="0"/>
          <w:numId w:val="65"/>
        </w:numPr>
        <w:ind w:left="782" w:right="-1" w:hanging="357"/>
        <w:jc w:val="both"/>
        <w:rPr>
          <w:rFonts w:ascii="Calibri" w:hAnsi="Calibri" w:cs="Calibri"/>
        </w:rPr>
      </w:pPr>
      <w:r w:rsidRPr="006B22CC">
        <w:rPr>
          <w:rFonts w:ascii="Calibri" w:hAnsi="Calibri" w:cs="Calibri"/>
        </w:rPr>
        <w:t xml:space="preserve">pogodbena kazen doseže </w:t>
      </w:r>
      <w:r>
        <w:rPr>
          <w:rFonts w:ascii="Calibri" w:hAnsi="Calibri" w:cs="Calibri"/>
        </w:rPr>
        <w:t>10% pogodbene cene (brez DDV) iz prvega odstavka 3. člena te pogodbe</w:t>
      </w:r>
      <w:r w:rsidRPr="006B22CC">
        <w:rPr>
          <w:rFonts w:ascii="Calibri" w:hAnsi="Calibri" w:cs="Calibri"/>
        </w:rPr>
        <w:t>;</w:t>
      </w:r>
    </w:p>
    <w:p w14:paraId="02BF49E2" w14:textId="2FCCF5D1" w:rsidR="0003355D" w:rsidRPr="006B22CC" w:rsidRDefault="0003355D" w:rsidP="00B2706D">
      <w:pPr>
        <w:numPr>
          <w:ilvl w:val="0"/>
          <w:numId w:val="65"/>
        </w:numPr>
        <w:suppressAutoHyphens/>
        <w:spacing w:after="0" w:line="240" w:lineRule="auto"/>
        <w:ind w:left="782" w:hanging="357"/>
        <w:jc w:val="both"/>
        <w:rPr>
          <w:rFonts w:ascii="Calibri" w:eastAsia="Times New Roman" w:hAnsi="Calibri" w:cs="Calibri"/>
        </w:rPr>
      </w:pPr>
      <w:r w:rsidRPr="006B22CC">
        <w:rPr>
          <w:rFonts w:ascii="Calibri" w:eastAsia="Times New Roman" w:hAnsi="Calibri" w:cs="Calibri"/>
        </w:rPr>
        <w:t>naročnik iz utemeljenih razlogov predmeta pogodbe ne potrebuje več;</w:t>
      </w:r>
    </w:p>
    <w:p w14:paraId="7F820CD5" w14:textId="77777777" w:rsidR="0003355D" w:rsidRPr="006B22CC" w:rsidRDefault="0003355D" w:rsidP="00B2706D">
      <w:pPr>
        <w:numPr>
          <w:ilvl w:val="0"/>
          <w:numId w:val="65"/>
        </w:numPr>
        <w:suppressAutoHyphens/>
        <w:spacing w:after="0" w:line="240" w:lineRule="auto"/>
        <w:ind w:left="782" w:hanging="357"/>
        <w:jc w:val="both"/>
        <w:rPr>
          <w:rFonts w:ascii="Calibri" w:eastAsia="Times New Roman" w:hAnsi="Calibri" w:cs="Calibri"/>
        </w:rPr>
      </w:pPr>
      <w:r w:rsidRPr="006B22CC">
        <w:rPr>
          <w:rFonts w:ascii="Calibri" w:eastAsia="Times New Roman" w:hAnsi="Calibri" w:cs="Calibri"/>
        </w:rPr>
        <w:t xml:space="preserve">se za naročnika spremenijo pogoji financiranja pogodbenih del; </w:t>
      </w:r>
    </w:p>
    <w:p w14:paraId="3B334E41" w14:textId="09E6259D" w:rsidR="0003355D" w:rsidRDefault="0003355D" w:rsidP="00B2706D">
      <w:pPr>
        <w:numPr>
          <w:ilvl w:val="0"/>
          <w:numId w:val="65"/>
        </w:numPr>
        <w:suppressAutoHyphens/>
        <w:spacing w:after="0" w:line="240" w:lineRule="auto"/>
        <w:ind w:left="782" w:hanging="357"/>
        <w:jc w:val="both"/>
        <w:rPr>
          <w:rFonts w:ascii="Calibri" w:eastAsia="Times New Roman" w:hAnsi="Calibri" w:cs="Calibri"/>
        </w:rPr>
      </w:pPr>
      <w:r w:rsidRPr="006B22CC">
        <w:rPr>
          <w:rFonts w:ascii="Calibri" w:eastAsia="Times New Roman" w:hAnsi="Calibri" w:cs="Calibri"/>
        </w:rPr>
        <w:t>se presežejo naročnikova zagotovljena sredstva za izvedbo naročila</w:t>
      </w:r>
      <w:r>
        <w:rPr>
          <w:rFonts w:ascii="Calibri" w:eastAsia="Times New Roman" w:hAnsi="Calibri" w:cs="Calibri"/>
        </w:rPr>
        <w:t>;</w:t>
      </w:r>
    </w:p>
    <w:p w14:paraId="3A4DDC5F" w14:textId="7BD22044" w:rsidR="0003355D" w:rsidRPr="006B22CC" w:rsidRDefault="007A3113" w:rsidP="00B2706D">
      <w:pPr>
        <w:numPr>
          <w:ilvl w:val="0"/>
          <w:numId w:val="65"/>
        </w:numPr>
        <w:suppressAutoHyphens/>
        <w:spacing w:after="0" w:line="240" w:lineRule="auto"/>
        <w:ind w:left="782" w:hanging="357"/>
        <w:jc w:val="both"/>
        <w:rPr>
          <w:rFonts w:ascii="Calibri" w:eastAsia="Times New Roman" w:hAnsi="Calibri" w:cs="Calibri"/>
        </w:rPr>
      </w:pPr>
      <w:r>
        <w:rPr>
          <w:rFonts w:ascii="Calibri" w:eastAsia="Times New Roman" w:hAnsi="Calibri" w:cs="Calibri"/>
        </w:rPr>
        <w:t xml:space="preserve">v drugih primerih, ki jih </w:t>
      </w:r>
      <w:r w:rsidR="0003355D">
        <w:rPr>
          <w:rFonts w:ascii="Calibri" w:eastAsia="Times New Roman" w:hAnsi="Calibri" w:cs="Calibri"/>
        </w:rPr>
        <w:t>določa ta pogodba oz. razpisna dokumentacija</w:t>
      </w:r>
      <w:r w:rsidR="0003355D" w:rsidRPr="006B22CC">
        <w:rPr>
          <w:rFonts w:ascii="Calibri" w:eastAsia="Times New Roman" w:hAnsi="Calibri" w:cs="Calibri"/>
        </w:rPr>
        <w:t>.</w:t>
      </w:r>
    </w:p>
    <w:p w14:paraId="580BEA4C" w14:textId="77777777" w:rsidR="0003355D" w:rsidRPr="006B22CC" w:rsidRDefault="0003355D" w:rsidP="0003355D">
      <w:pPr>
        <w:pStyle w:val="Noga"/>
        <w:widowControl w:val="0"/>
        <w:ind w:right="-1"/>
        <w:rPr>
          <w:rFonts w:ascii="Calibri" w:hAnsi="Calibri" w:cs="Calibri"/>
        </w:rPr>
      </w:pPr>
    </w:p>
    <w:p w14:paraId="5C2851E1" w14:textId="77777777" w:rsidR="0003355D" w:rsidRPr="006B22CC" w:rsidRDefault="0003355D" w:rsidP="0003355D">
      <w:pPr>
        <w:pStyle w:val="Noga"/>
        <w:widowControl w:val="0"/>
        <w:ind w:right="-1"/>
        <w:jc w:val="both"/>
        <w:rPr>
          <w:rFonts w:ascii="Calibri" w:hAnsi="Calibri" w:cs="Calibri"/>
        </w:rPr>
      </w:pPr>
      <w:r w:rsidRPr="006B22CC">
        <w:rPr>
          <w:rFonts w:ascii="Calibri" w:hAnsi="Calibri" w:cs="Calibri"/>
        </w:rPr>
        <w:t xml:space="preserve">V primerih iz prejšnjega odstavka lahko naročnik od pogodbe odstopi z dnem, ko izvajalcu posreduje pisno obvestilo o odstopu z navedbo razloga za odstop. </w:t>
      </w:r>
    </w:p>
    <w:p w14:paraId="11DA10A3" w14:textId="77777777" w:rsidR="0003355D" w:rsidRPr="006B22CC" w:rsidRDefault="0003355D" w:rsidP="0003355D">
      <w:pPr>
        <w:pStyle w:val="Noga"/>
        <w:widowControl w:val="0"/>
        <w:ind w:right="-1"/>
        <w:rPr>
          <w:rFonts w:ascii="Calibri" w:hAnsi="Calibri" w:cs="Calibri"/>
        </w:rPr>
      </w:pPr>
    </w:p>
    <w:p w14:paraId="75BD0644" w14:textId="77777777" w:rsidR="0003355D" w:rsidRPr="006B22CC" w:rsidRDefault="0003355D" w:rsidP="0003355D">
      <w:pPr>
        <w:pStyle w:val="Noga"/>
        <w:widowControl w:val="0"/>
        <w:ind w:right="-1"/>
        <w:jc w:val="both"/>
        <w:rPr>
          <w:rFonts w:ascii="Calibri" w:hAnsi="Calibri" w:cs="Calibri"/>
        </w:rPr>
      </w:pPr>
      <w:r w:rsidRPr="006B22CC">
        <w:rPr>
          <w:rFonts w:ascii="Calibri" w:hAnsi="Calibri" w:cs="Calibri"/>
        </w:rPr>
        <w:t xml:space="preserve">Stranki se zavezujeta nemudoma po odstopu od pogodbe pristopiti k primopredaji izvedenih del in izdelavi končnega obračuna izvedenih del. </w:t>
      </w:r>
    </w:p>
    <w:p w14:paraId="6FA662B9" w14:textId="77777777" w:rsidR="0003355D" w:rsidRPr="006B22CC" w:rsidRDefault="0003355D" w:rsidP="0003355D">
      <w:pPr>
        <w:pStyle w:val="Noga"/>
        <w:widowControl w:val="0"/>
        <w:ind w:right="-1"/>
        <w:rPr>
          <w:rFonts w:ascii="Calibri" w:hAnsi="Calibri" w:cs="Calibri"/>
        </w:rPr>
      </w:pPr>
    </w:p>
    <w:p w14:paraId="5D265582" w14:textId="77777777" w:rsidR="0003355D" w:rsidRPr="006B22CC" w:rsidRDefault="0003355D" w:rsidP="0003355D">
      <w:pPr>
        <w:pStyle w:val="Noga"/>
        <w:widowControl w:val="0"/>
        <w:ind w:right="-1"/>
        <w:jc w:val="both"/>
        <w:rPr>
          <w:rFonts w:ascii="Calibri" w:hAnsi="Calibri" w:cs="Calibri"/>
        </w:rPr>
      </w:pPr>
      <w:r w:rsidRPr="006B22CC">
        <w:rPr>
          <w:rFonts w:ascii="Calibri" w:hAnsi="Calibri" w:cs="Calibri"/>
        </w:rPr>
        <w:t>Ne glede na to katera od pogodbenih strank odstopi od pogodbe, je izvajalec dolžan izvršena dela zavarovati tako, da jih zaščiti pred propadanjem, in izvesti nujna dela za preprečitev nastanka škode na stavbi, stroške teh del pa nosi tista stranka, ki je odgovorna za odstop od pogodbe. Po prenehanju veljavnosti te pogodbe pripadajo izvajalcu izključno tista plačila po tej pogodbi, za plačilo katerih so bili na dan vročitve pisne odpovedi te pogodbe izpolnjeni vsi pogoji v skladu s to pogodbo.</w:t>
      </w:r>
    </w:p>
    <w:p w14:paraId="22AB3146" w14:textId="77777777" w:rsidR="0003355D" w:rsidRPr="006B22CC" w:rsidRDefault="0003355D" w:rsidP="0003355D">
      <w:pPr>
        <w:pStyle w:val="Noga"/>
        <w:widowControl w:val="0"/>
        <w:ind w:right="-1"/>
        <w:rPr>
          <w:rFonts w:ascii="Calibri" w:hAnsi="Calibri" w:cs="Calibri"/>
        </w:rPr>
      </w:pPr>
    </w:p>
    <w:p w14:paraId="1C8E0421" w14:textId="77777777" w:rsidR="0003355D" w:rsidRPr="006B22CC" w:rsidRDefault="0003355D" w:rsidP="0003355D">
      <w:pPr>
        <w:pStyle w:val="Noga"/>
        <w:widowControl w:val="0"/>
        <w:ind w:right="-1"/>
        <w:jc w:val="both"/>
        <w:rPr>
          <w:rFonts w:ascii="Calibri" w:hAnsi="Calibri" w:cs="Calibri"/>
          <w:iCs/>
        </w:rPr>
      </w:pPr>
      <w:r w:rsidRPr="006B22CC">
        <w:rPr>
          <w:rFonts w:ascii="Calibri" w:hAnsi="Calibri" w:cs="Calibri"/>
        </w:rPr>
        <w:t xml:space="preserve">Če naročnik oz. izvajalec odstopi od pogodbe iz razlogov, ki so izključno na strani izvajalca, je izvajalec dolžan plačati pogodbeno kazen v višini 20 % pogodbene vrednosti (brez DDV) in škodo, ki nastane naročniku zaradi odstopa. </w:t>
      </w:r>
      <w:r w:rsidRPr="006B22CC">
        <w:rPr>
          <w:rFonts w:ascii="Calibri" w:hAnsi="Calibri" w:cs="Calibri"/>
          <w:iCs/>
        </w:rPr>
        <w:t xml:space="preserve">Izvajalec soglaša, da se v primeru, ko naročnik odstopi od pogodbe zaradi </w:t>
      </w:r>
      <w:r w:rsidRPr="006B22CC">
        <w:rPr>
          <w:rFonts w:ascii="Calibri" w:hAnsi="Calibri" w:cs="Calibri"/>
          <w:iCs/>
        </w:rPr>
        <w:lastRenderedPageBreak/>
        <w:t>izvajalčeve zamude, obe pogodbeni kazni, za zamudo in zaradi neizpolnitve, kumulirata.</w:t>
      </w:r>
    </w:p>
    <w:p w14:paraId="0F411439" w14:textId="77777777" w:rsidR="0003355D" w:rsidRPr="006B22CC" w:rsidRDefault="0003355D" w:rsidP="0003355D">
      <w:pPr>
        <w:pStyle w:val="Noga"/>
        <w:widowControl w:val="0"/>
        <w:ind w:right="-1"/>
        <w:jc w:val="both"/>
        <w:rPr>
          <w:rFonts w:ascii="Calibri" w:hAnsi="Calibri" w:cs="Calibri"/>
        </w:rPr>
      </w:pPr>
    </w:p>
    <w:p w14:paraId="4EB184F4" w14:textId="77777777" w:rsidR="0003355D" w:rsidRPr="006B22CC" w:rsidRDefault="0003355D" w:rsidP="0003355D">
      <w:pPr>
        <w:widowControl w:val="0"/>
        <w:autoSpaceDN w:val="0"/>
        <w:spacing w:after="0" w:line="240" w:lineRule="auto"/>
        <w:jc w:val="both"/>
        <w:rPr>
          <w:rFonts w:ascii="Calibri" w:hAnsi="Calibri" w:cs="Calibri"/>
        </w:rPr>
      </w:pPr>
      <w:r w:rsidRPr="006B22CC">
        <w:rPr>
          <w:rFonts w:ascii="Calibri" w:hAnsi="Calibri" w:cs="Calibri"/>
          <w:b/>
        </w:rPr>
        <w:t xml:space="preserve">SOCIALNA IN OKOLJSKA KLAVZULA </w:t>
      </w:r>
    </w:p>
    <w:p w14:paraId="0B4671F7" w14:textId="77777777" w:rsidR="0003355D" w:rsidRPr="006B22CC" w:rsidRDefault="0003355D" w:rsidP="00B2706D">
      <w:pPr>
        <w:pStyle w:val="Odstavekseznama"/>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288EC4BC" w14:textId="77777777" w:rsidR="0003355D" w:rsidRPr="006B22CC" w:rsidRDefault="0003355D" w:rsidP="0003355D">
      <w:pPr>
        <w:pStyle w:val="Odstavekseznama"/>
        <w:widowControl w:val="0"/>
        <w:autoSpaceDN w:val="0"/>
        <w:spacing w:after="0" w:line="240" w:lineRule="auto"/>
        <w:ind w:left="1440"/>
        <w:rPr>
          <w:rFonts w:ascii="Calibri" w:hAnsi="Calibri" w:cs="Calibri"/>
          <w:b/>
        </w:rPr>
      </w:pPr>
    </w:p>
    <w:p w14:paraId="081E1606" w14:textId="77777777" w:rsidR="0003355D" w:rsidRPr="006B22CC" w:rsidRDefault="0003355D" w:rsidP="0003355D">
      <w:pPr>
        <w:pStyle w:val="Standard"/>
        <w:spacing w:line="240" w:lineRule="auto"/>
        <w:rPr>
          <w:rFonts w:ascii="Calibri" w:hAnsi="Calibri"/>
        </w:rPr>
      </w:pPr>
      <w:r w:rsidRPr="006B22CC">
        <w:rPr>
          <w:rFonts w:ascii="Calibri" w:eastAsia="Times New Roman" w:hAnsi="Calibri"/>
          <w:noProof/>
          <w:kern w:val="0"/>
          <w:lang w:eastAsia="sl-SI"/>
        </w:rPr>
        <w:t>Ta pogodba preneha veljati, č</w:t>
      </w:r>
      <w:r w:rsidRPr="006B22CC">
        <w:rPr>
          <w:rFonts w:ascii="Calibri" w:hAnsi="Calibri"/>
        </w:rPr>
        <w:t xml:space="preserve">e je naročnik seznanjen, da je pristojni državni organ </w:t>
      </w:r>
      <w:r w:rsidRPr="006B22CC">
        <w:rPr>
          <w:rFonts w:ascii="Calibri" w:hAnsi="Calibri"/>
          <w:bCs/>
          <w:iCs/>
        </w:rPr>
        <w:t>pri</w:t>
      </w:r>
      <w:r w:rsidRPr="006B22CC">
        <w:rPr>
          <w:rFonts w:ascii="Calibri" w:hAnsi="Calibri"/>
        </w:rPr>
        <w:t xml:space="preserve"> izvajalcu ali podizvajalcu v času izvajanja pogodbe ali od roka za prejem ponudb dalje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53FA0BA" w14:textId="77777777" w:rsidR="0003355D" w:rsidRPr="006B22CC" w:rsidRDefault="0003355D" w:rsidP="0003355D">
      <w:pPr>
        <w:pStyle w:val="Standard"/>
        <w:spacing w:line="240" w:lineRule="auto"/>
        <w:rPr>
          <w:rFonts w:ascii="Calibri" w:hAnsi="Calibri"/>
        </w:rPr>
      </w:pPr>
    </w:p>
    <w:p w14:paraId="7505AA0D" w14:textId="77777777" w:rsidR="0003355D" w:rsidRPr="006B22CC" w:rsidRDefault="0003355D" w:rsidP="0003355D">
      <w:pPr>
        <w:pStyle w:val="Standard"/>
        <w:spacing w:line="240" w:lineRule="auto"/>
        <w:rPr>
          <w:rFonts w:ascii="Calibri" w:hAnsi="Calibri"/>
          <w:iCs/>
        </w:rPr>
      </w:pPr>
      <w:r w:rsidRPr="006B22CC">
        <w:rPr>
          <w:rFonts w:ascii="Calibri" w:hAnsi="Calibri"/>
          <w:iCs/>
        </w:rPr>
        <w:t xml:space="preserve">V primeru seznanitve s kršitvijo iz prvega odstavka tega člena bo naročnik o tem v roku deset dni od seznanitve obvestil izvajalca in ga pozval k predložitvi dokazil o zanesljivosti kljub obstoju kršitev. </w:t>
      </w:r>
    </w:p>
    <w:p w14:paraId="7559B48C" w14:textId="77777777" w:rsidR="0003355D" w:rsidRPr="006B22CC" w:rsidRDefault="0003355D" w:rsidP="0003355D">
      <w:pPr>
        <w:pStyle w:val="Standard"/>
        <w:spacing w:line="240" w:lineRule="auto"/>
        <w:rPr>
          <w:rFonts w:ascii="Calibri" w:hAnsi="Calibri"/>
        </w:rPr>
      </w:pPr>
    </w:p>
    <w:p w14:paraId="0D705A92" w14:textId="77777777" w:rsidR="0003355D" w:rsidRPr="006B22CC" w:rsidRDefault="0003355D" w:rsidP="0003355D">
      <w:pPr>
        <w:pStyle w:val="Standard"/>
        <w:spacing w:line="240" w:lineRule="auto"/>
        <w:rPr>
          <w:rFonts w:ascii="Calibri" w:eastAsia="Times New Roman" w:hAnsi="Calibri"/>
          <w:noProof/>
        </w:rPr>
      </w:pPr>
      <w:r w:rsidRPr="006B22CC">
        <w:rPr>
          <w:rFonts w:ascii="Calibri" w:eastAsia="Times New Roman" w:hAnsi="Calibri"/>
          <w:noProof/>
        </w:rPr>
        <w:t xml:space="preserve">Razvezni pogoj iz </w:t>
      </w:r>
      <w:r w:rsidRPr="006B22CC">
        <w:rPr>
          <w:rFonts w:ascii="Calibri" w:hAnsi="Calibri"/>
        </w:rPr>
        <w:t>prvega odstavka tega člena</w:t>
      </w:r>
      <w:r w:rsidRPr="006B22CC">
        <w:rPr>
          <w:rFonts w:ascii="Calibri" w:eastAsia="Times New Roman" w:hAnsi="Calibri"/>
          <w:noProof/>
        </w:rPr>
        <w:t xml:space="preserve"> se uresniči pod pogojem, da se naročnik s kršitvijo seznani najmanj šest mesecev pred iztekom veljavnosti pogodbe in da naročnik smatra, da izvajalec s pravočasno predloženimi dokazili ni izkazal svoje oz. podizvajalčeve zanesljivosti kljub obstoju kršitev.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Če je kršitev iz prejšnjega odstavka storil podizvajalec, ga lahko izvajalec ob upoštevanju 22. člena </w:t>
      </w:r>
      <w:r w:rsidRPr="006B22CC">
        <w:rPr>
          <w:rFonts w:ascii="Calibri" w:hAnsi="Calibri"/>
        </w:rPr>
        <w:t>te pogodbe</w:t>
      </w:r>
      <w:r w:rsidRPr="006B22CC">
        <w:rPr>
          <w:rFonts w:ascii="Calibri" w:eastAsia="Times New Roman" w:hAnsi="Calibri"/>
          <w:noProof/>
        </w:rPr>
        <w:t xml:space="preserve"> zamenja z drugim ali sam prevzame njegove obveznosti. V </w:t>
      </w:r>
      <w:r w:rsidRPr="006B22CC">
        <w:rPr>
          <w:rFonts w:ascii="Calibri" w:hAnsi="Calibri"/>
        </w:rPr>
        <w:t>primeru uresničenja razveznega pogoja</w:t>
      </w:r>
      <w:r w:rsidRPr="006B22CC">
        <w:rPr>
          <w:rFonts w:ascii="Calibri" w:eastAsia="Times New Roman" w:hAnsi="Calibri"/>
          <w:noProof/>
        </w:rPr>
        <w:t xml:space="preserve"> naročnik nemudoma oz. najkasneje </w:t>
      </w:r>
      <w:r w:rsidRPr="006B22CC">
        <w:rPr>
          <w:rFonts w:ascii="Calibri" w:hAnsi="Calibri"/>
        </w:rPr>
        <w:t>šestdeseti</w:t>
      </w:r>
      <w:r w:rsidRPr="006B22CC">
        <w:rPr>
          <w:rFonts w:ascii="Calibri" w:eastAsia="Times New Roman" w:hAnsi="Calibri"/>
          <w:noProof/>
        </w:rPr>
        <w:t xml:space="preserve"> dan od seznanitve s kršitvijo začne postopek javnega naročanja za izbiro novega izvajalca.</w:t>
      </w:r>
    </w:p>
    <w:p w14:paraId="2A4F4252" w14:textId="77777777" w:rsidR="0003355D" w:rsidRPr="006B22CC" w:rsidRDefault="0003355D" w:rsidP="0003355D">
      <w:pPr>
        <w:pStyle w:val="Standard"/>
        <w:spacing w:line="240" w:lineRule="auto"/>
        <w:rPr>
          <w:rFonts w:ascii="Calibri" w:eastAsia="Times New Roman" w:hAnsi="Calibri"/>
          <w:noProof/>
        </w:rPr>
      </w:pPr>
    </w:p>
    <w:p w14:paraId="3DB00EDE" w14:textId="77777777" w:rsidR="0003355D" w:rsidRPr="006B22CC" w:rsidRDefault="0003355D" w:rsidP="0003355D">
      <w:pPr>
        <w:pStyle w:val="Standard"/>
        <w:spacing w:line="240" w:lineRule="auto"/>
        <w:rPr>
          <w:rFonts w:ascii="Calibri" w:eastAsia="Times New Roman" w:hAnsi="Calibri"/>
          <w:noProof/>
        </w:rPr>
      </w:pPr>
      <w:r w:rsidRPr="006B22CC">
        <w:rPr>
          <w:rFonts w:ascii="Calibri" w:eastAsia="Times New Roman" w:hAnsi="Calibri"/>
          <w:noProof/>
        </w:rPr>
        <w:t>Z dnem sklenitve nove pogodbe za dela, ki so predmet te pogodbe, je ta pogodba razvezana. O datumu sklenitve nove pogodbe izvajalca obvesti naročnik. Če naročnik ne začne novega postopka javnega naročanja v roku iz prejšnjega odstavka, se šteje, da je pogodba razvezana šestdeseti dan od naročnikove seznanitve s kršitvijo.</w:t>
      </w:r>
    </w:p>
    <w:p w14:paraId="263734A4" w14:textId="77777777" w:rsidR="0003355D" w:rsidRPr="006B22CC" w:rsidRDefault="0003355D" w:rsidP="0003355D">
      <w:pPr>
        <w:widowControl w:val="0"/>
        <w:spacing w:after="0" w:line="240" w:lineRule="auto"/>
        <w:ind w:right="7"/>
        <w:jc w:val="both"/>
        <w:rPr>
          <w:rFonts w:ascii="Calibri" w:hAnsi="Calibri" w:cs="Calibri"/>
        </w:rPr>
      </w:pPr>
    </w:p>
    <w:p w14:paraId="2EEB30D3"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0FBCDFCE" w14:textId="77777777" w:rsidR="0003355D" w:rsidRPr="006B22CC" w:rsidRDefault="0003355D" w:rsidP="0003355D">
      <w:pPr>
        <w:widowControl w:val="0"/>
        <w:spacing w:after="0" w:line="240" w:lineRule="auto"/>
        <w:ind w:right="7"/>
        <w:jc w:val="both"/>
        <w:rPr>
          <w:rFonts w:ascii="Calibri" w:hAnsi="Calibri" w:cs="Calibri"/>
        </w:rPr>
      </w:pPr>
    </w:p>
    <w:p w14:paraId="5BE28A72" w14:textId="77777777" w:rsidR="0003355D" w:rsidRPr="006B22CC" w:rsidRDefault="0003355D" w:rsidP="0003355D">
      <w:pPr>
        <w:pStyle w:val="Standard"/>
        <w:spacing w:line="240" w:lineRule="auto"/>
        <w:rPr>
          <w:rFonts w:ascii="Calibri" w:hAnsi="Calibri"/>
        </w:rPr>
      </w:pPr>
      <w:r w:rsidRPr="006B22CC">
        <w:rPr>
          <w:rFonts w:ascii="Calibri" w:hAnsi="Calibri"/>
        </w:rPr>
        <w:t>Če je naročnik seznanjen, da je pristojni državni organ ali sodišče s pravnomočno odločitvijo ugotovilo kršitev delovne, okoljske ali socialne zakonodaje s strani izvajalca ali njegovega podizvajalca, ta pogodba preneha veljati.</w:t>
      </w:r>
    </w:p>
    <w:p w14:paraId="1CE6227D" w14:textId="77777777" w:rsidR="0003355D" w:rsidRPr="006B22CC" w:rsidRDefault="0003355D" w:rsidP="0003355D">
      <w:pPr>
        <w:spacing w:after="0" w:line="240" w:lineRule="auto"/>
        <w:ind w:right="6"/>
        <w:jc w:val="both"/>
        <w:rPr>
          <w:rFonts w:ascii="Calibri" w:hAnsi="Calibri" w:cs="Calibri"/>
        </w:rPr>
      </w:pPr>
    </w:p>
    <w:p w14:paraId="43C5DE8A" w14:textId="77777777" w:rsidR="0003355D" w:rsidRPr="006B22CC" w:rsidRDefault="0003355D" w:rsidP="0003355D">
      <w:pPr>
        <w:spacing w:after="0" w:line="240" w:lineRule="auto"/>
        <w:ind w:right="6"/>
        <w:jc w:val="both"/>
        <w:rPr>
          <w:rFonts w:ascii="Calibri" w:hAnsi="Calibri" w:cs="Calibri"/>
        </w:rPr>
      </w:pPr>
      <w:r w:rsidRPr="006B22CC">
        <w:rPr>
          <w:rFonts w:ascii="Calibri" w:hAnsi="Calibri" w:cs="Calibri"/>
        </w:rPr>
        <w:t>Če je naročnik seznanjen, da je izvajalec:</w:t>
      </w:r>
    </w:p>
    <w:p w14:paraId="18F738C4" w14:textId="77777777" w:rsidR="0003355D" w:rsidRPr="006B22CC" w:rsidRDefault="0003355D" w:rsidP="00B2706D">
      <w:pPr>
        <w:pStyle w:val="Odstavekseznama"/>
        <w:numPr>
          <w:ilvl w:val="0"/>
          <w:numId w:val="55"/>
        </w:numPr>
        <w:spacing w:after="0" w:line="240" w:lineRule="auto"/>
        <w:ind w:right="6"/>
        <w:jc w:val="both"/>
        <w:rPr>
          <w:rFonts w:ascii="Calibri" w:hAnsi="Calibri" w:cs="Calibri"/>
        </w:rPr>
      </w:pPr>
      <w:r w:rsidRPr="006B22CC">
        <w:rPr>
          <w:rFonts w:ascii="Calibri" w:hAnsi="Calibri" w:cs="Calibri"/>
        </w:rPr>
        <w:t xml:space="preserve">ruski državljan ali fizična ali pravna oseba, subjekt ali organ s sedežem v Rusiji; </w:t>
      </w:r>
    </w:p>
    <w:p w14:paraId="5F496881" w14:textId="77777777" w:rsidR="0003355D" w:rsidRPr="006B22CC" w:rsidRDefault="0003355D" w:rsidP="00B2706D">
      <w:pPr>
        <w:pStyle w:val="Odstavekseznama"/>
        <w:numPr>
          <w:ilvl w:val="0"/>
          <w:numId w:val="55"/>
        </w:numPr>
        <w:spacing w:after="0" w:line="240" w:lineRule="auto"/>
        <w:ind w:right="6"/>
        <w:jc w:val="both"/>
        <w:rPr>
          <w:rFonts w:ascii="Calibri" w:hAnsi="Calibri" w:cs="Calibri"/>
        </w:rPr>
      </w:pPr>
      <w:r w:rsidRPr="006B22CC">
        <w:rPr>
          <w:rFonts w:ascii="Calibri" w:hAnsi="Calibri" w:cs="Calibri"/>
        </w:rPr>
        <w:t xml:space="preserve">pravna oseba, subjekt ali organ, katerega več kot 50-odstotni delež je v neposredni ali posredni lasti subjekta iz prejšnje točke; ali </w:t>
      </w:r>
    </w:p>
    <w:p w14:paraId="1E3B0AA3" w14:textId="77777777" w:rsidR="0003355D" w:rsidRPr="006B22CC" w:rsidRDefault="0003355D" w:rsidP="00B2706D">
      <w:pPr>
        <w:pStyle w:val="Odstavekseznama"/>
        <w:numPr>
          <w:ilvl w:val="0"/>
          <w:numId w:val="55"/>
        </w:numPr>
        <w:spacing w:after="0" w:line="240" w:lineRule="auto"/>
        <w:ind w:right="6"/>
        <w:jc w:val="both"/>
        <w:rPr>
          <w:rFonts w:ascii="Calibri" w:hAnsi="Calibri" w:cs="Calibri"/>
        </w:rPr>
      </w:pPr>
      <w:r w:rsidRPr="006B22CC">
        <w:rPr>
          <w:rFonts w:ascii="Calibri" w:hAnsi="Calibri" w:cs="Calibri"/>
        </w:rPr>
        <w:t xml:space="preserve">fizična ali pravna oseba, subjekt ali organ, ki deluje v imenu ali po navodilih subjekta iz a) ali b) točke tega odstavka, </w:t>
      </w:r>
    </w:p>
    <w:p w14:paraId="5A13C6A9" w14:textId="77777777" w:rsidR="0003355D" w:rsidRPr="006B22CC" w:rsidRDefault="0003355D" w:rsidP="0003355D">
      <w:pPr>
        <w:spacing w:after="0" w:line="240" w:lineRule="auto"/>
        <w:ind w:right="6"/>
        <w:jc w:val="both"/>
        <w:rPr>
          <w:rFonts w:ascii="Calibri" w:hAnsi="Calibri" w:cs="Calibri"/>
        </w:rPr>
      </w:pPr>
      <w:r w:rsidRPr="006B22CC">
        <w:rPr>
          <w:rFonts w:ascii="Calibri" w:hAnsi="Calibri" w:cs="Calibri"/>
        </w:rPr>
        <w:t>ta pogodba preneha veljati.</w:t>
      </w:r>
    </w:p>
    <w:p w14:paraId="43B92B1E" w14:textId="77777777" w:rsidR="0003355D" w:rsidRPr="006B22CC" w:rsidRDefault="0003355D" w:rsidP="0003355D">
      <w:pPr>
        <w:spacing w:after="0" w:line="240" w:lineRule="auto"/>
        <w:ind w:right="6"/>
        <w:jc w:val="both"/>
        <w:rPr>
          <w:rFonts w:ascii="Calibri" w:eastAsia="Times New Roman" w:hAnsi="Calibri" w:cs="Calibri"/>
        </w:rPr>
      </w:pPr>
    </w:p>
    <w:p w14:paraId="31B8030E" w14:textId="77777777" w:rsidR="0003355D" w:rsidRPr="006B22CC" w:rsidRDefault="0003355D" w:rsidP="0003355D">
      <w:pPr>
        <w:spacing w:after="0" w:line="240" w:lineRule="auto"/>
        <w:ind w:right="6"/>
        <w:jc w:val="both"/>
        <w:rPr>
          <w:rFonts w:ascii="Calibri" w:hAnsi="Calibri" w:cs="Calibri"/>
        </w:rPr>
      </w:pPr>
      <w:r w:rsidRPr="006B22CC">
        <w:rPr>
          <w:rFonts w:ascii="Calibri" w:hAnsi="Calibri" w:cs="Calibri"/>
        </w:rPr>
        <w:t>Ta pogodba preneha veljati tudi, če so okoliščine iz a), b) ali c) točke prejšnjega od stavka izpolnjene za podizvajalca ali subjekt, na čigaršnje zmogljivosti se sklicuje izvajalec, ki za potrebe izpolnitve obveznosti po tej pogodbi izvaja gradnje, storitve oz. dobave v vrednosti višji od 10 % pogodbene cene iz prvega odstavka 3. člena te pogodbe.</w:t>
      </w:r>
    </w:p>
    <w:p w14:paraId="7B59EBCD" w14:textId="77777777" w:rsidR="0003355D" w:rsidRPr="006B22CC" w:rsidRDefault="0003355D" w:rsidP="0003355D">
      <w:pPr>
        <w:widowControl w:val="0"/>
        <w:spacing w:after="0" w:line="240" w:lineRule="auto"/>
        <w:ind w:right="7"/>
        <w:jc w:val="both"/>
        <w:rPr>
          <w:rFonts w:ascii="Calibri" w:hAnsi="Calibri" w:cs="Calibri"/>
        </w:rPr>
      </w:pPr>
    </w:p>
    <w:p w14:paraId="43B80EC2" w14:textId="77777777" w:rsidR="0003355D" w:rsidRPr="006B22CC" w:rsidRDefault="0003355D" w:rsidP="0003355D">
      <w:pPr>
        <w:widowControl w:val="0"/>
        <w:autoSpaceDN w:val="0"/>
        <w:spacing w:after="0" w:line="240" w:lineRule="auto"/>
        <w:jc w:val="both"/>
        <w:rPr>
          <w:rFonts w:ascii="Calibri" w:hAnsi="Calibri" w:cs="Calibri"/>
        </w:rPr>
      </w:pPr>
      <w:r w:rsidRPr="006B22CC">
        <w:rPr>
          <w:rFonts w:ascii="Calibri" w:hAnsi="Calibri" w:cs="Calibri"/>
          <w:b/>
        </w:rPr>
        <w:t>PROTIKORUPCIJSKA KLAVZULA</w:t>
      </w:r>
    </w:p>
    <w:p w14:paraId="071B08EA"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bCs/>
        </w:rPr>
      </w:pPr>
      <w:r w:rsidRPr="006B22CC">
        <w:rPr>
          <w:rFonts w:ascii="Calibri" w:hAnsi="Calibri" w:cs="Calibri"/>
          <w:b/>
          <w:bCs/>
        </w:rPr>
        <w:t>člen</w:t>
      </w:r>
    </w:p>
    <w:p w14:paraId="3331A3B8" w14:textId="77777777" w:rsidR="0003355D" w:rsidRPr="006B22CC" w:rsidRDefault="0003355D" w:rsidP="0003355D">
      <w:pPr>
        <w:widowControl w:val="0"/>
        <w:autoSpaceDE w:val="0"/>
        <w:autoSpaceDN w:val="0"/>
        <w:adjustRightInd w:val="0"/>
        <w:spacing w:after="0" w:line="240" w:lineRule="auto"/>
        <w:contextualSpacing/>
        <w:jc w:val="both"/>
        <w:rPr>
          <w:rFonts w:ascii="Calibri" w:hAnsi="Calibri" w:cs="Calibri"/>
          <w:bCs/>
          <w:iCs/>
        </w:rPr>
      </w:pPr>
    </w:p>
    <w:p w14:paraId="126291DA" w14:textId="77777777" w:rsidR="0003355D" w:rsidRPr="006B22CC" w:rsidRDefault="0003355D" w:rsidP="0003355D">
      <w:pPr>
        <w:autoSpaceDE w:val="0"/>
        <w:autoSpaceDN w:val="0"/>
        <w:adjustRightInd w:val="0"/>
        <w:spacing w:after="0" w:line="240" w:lineRule="auto"/>
        <w:contextualSpacing/>
        <w:jc w:val="both"/>
        <w:rPr>
          <w:rFonts w:ascii="Calibri" w:hAnsi="Calibri" w:cs="Calibri"/>
          <w:bCs/>
          <w:iCs/>
        </w:rPr>
      </w:pPr>
      <w:r w:rsidRPr="006B22CC">
        <w:rPr>
          <w:rFonts w:ascii="Calibri" w:hAnsi="Calibri" w:cs="Calibri"/>
          <w:bCs/>
          <w:iCs/>
        </w:rPr>
        <w:lastRenderedPageBreak/>
        <w:t>Ta pogodba je nična, če kdo v imenu ali na račun izvajalca predstavniku, zastopniku ali posredniku naročnika obljubi ali ponudi ali da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zastopniku ali posredniku naročnika oz. izvajalcu ali njegovemu predstavniku, zastopniku ali posredniku.</w:t>
      </w:r>
    </w:p>
    <w:p w14:paraId="6A822106" w14:textId="77777777" w:rsidR="0003355D" w:rsidRPr="006B22CC" w:rsidRDefault="0003355D" w:rsidP="0003355D">
      <w:pPr>
        <w:widowControl w:val="0"/>
        <w:spacing w:after="0" w:line="240" w:lineRule="auto"/>
        <w:jc w:val="both"/>
        <w:rPr>
          <w:rFonts w:ascii="Calibri" w:hAnsi="Calibri" w:cs="Calibri"/>
        </w:rPr>
      </w:pPr>
    </w:p>
    <w:p w14:paraId="1D39D24D"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Za pogodbo, ki je veljavno sklenjena pod odložilnim ali razveznim pogojem, ki ob ugotovitvi kršitve protikorupcijske klavzule še ni nastopil, se šteje, da ni bila sklenjena.</w:t>
      </w:r>
    </w:p>
    <w:p w14:paraId="4E4595C2" w14:textId="77777777" w:rsidR="0003355D" w:rsidRPr="006B22CC" w:rsidRDefault="0003355D" w:rsidP="0003355D">
      <w:pPr>
        <w:widowControl w:val="0"/>
        <w:spacing w:after="0" w:line="240" w:lineRule="auto"/>
        <w:jc w:val="both"/>
        <w:rPr>
          <w:rFonts w:ascii="Calibri" w:hAnsi="Calibri" w:cs="Calibri"/>
        </w:rPr>
      </w:pPr>
    </w:p>
    <w:p w14:paraId="5E8F1FBF" w14:textId="77777777" w:rsidR="0003355D" w:rsidRPr="006B22CC" w:rsidRDefault="0003355D" w:rsidP="0003355D">
      <w:pPr>
        <w:spacing w:after="0" w:line="240" w:lineRule="auto"/>
        <w:jc w:val="both"/>
        <w:rPr>
          <w:rFonts w:ascii="Calibri" w:eastAsia="Times New Roman" w:hAnsi="Calibri" w:cs="Calibri"/>
          <w:color w:val="000000" w:themeColor="text1"/>
        </w:rPr>
      </w:pPr>
      <w:r w:rsidRPr="006B22CC">
        <w:rPr>
          <w:rFonts w:ascii="Calibri" w:eastAsia="Times New Roman" w:hAnsi="Calibri" w:cs="Calibri"/>
        </w:rPr>
        <w:t xml:space="preserve">Priloga </w:t>
      </w:r>
      <w:r>
        <w:rPr>
          <w:rFonts w:ascii="Calibri" w:eastAsia="Times New Roman" w:hAnsi="Calibri" w:cs="Calibri"/>
        </w:rPr>
        <w:t>3</w:t>
      </w:r>
      <w:r w:rsidRPr="006B22CC">
        <w:rPr>
          <w:rFonts w:ascii="Calibri" w:eastAsia="Times New Roman" w:hAnsi="Calibri" w:cs="Calibri"/>
        </w:rPr>
        <w:t xml:space="preserve"> in sestavni del te pogodbe je tudi Izjava o udeležbi fizičnih in pravnih oseb v lastništvu </w:t>
      </w:r>
      <w:r w:rsidRPr="006B22CC">
        <w:rPr>
          <w:rFonts w:ascii="Calibri" w:eastAsia="Times New Roman" w:hAnsi="Calibri" w:cs="Calibri"/>
          <w:color w:val="000000" w:themeColor="text1"/>
        </w:rPr>
        <w:t>izvajalca, kot jo določa veljaven Zakon o integriteti in preprečevanju korupcije.</w:t>
      </w:r>
    </w:p>
    <w:p w14:paraId="33C1CE49" w14:textId="77777777" w:rsidR="0003355D" w:rsidRPr="006B22CC" w:rsidRDefault="0003355D" w:rsidP="0003355D">
      <w:pPr>
        <w:spacing w:after="0" w:line="240" w:lineRule="auto"/>
        <w:jc w:val="both"/>
        <w:rPr>
          <w:rFonts w:ascii="Calibri" w:eastAsia="Times New Roman" w:hAnsi="Calibri" w:cs="Calibri"/>
          <w:color w:val="000000" w:themeColor="text1"/>
        </w:rPr>
      </w:pPr>
    </w:p>
    <w:p w14:paraId="2D138F93" w14:textId="77777777" w:rsidR="0003355D" w:rsidRPr="006B22CC" w:rsidRDefault="0003355D" w:rsidP="0003355D">
      <w:pPr>
        <w:spacing w:after="0" w:line="240" w:lineRule="auto"/>
        <w:rPr>
          <w:rFonts w:ascii="Calibri" w:hAnsi="Calibri" w:cs="Calibri"/>
          <w:b/>
        </w:rPr>
      </w:pPr>
      <w:r w:rsidRPr="006B22CC">
        <w:rPr>
          <w:rFonts w:ascii="Calibri" w:hAnsi="Calibri" w:cs="Calibri"/>
          <w:b/>
        </w:rPr>
        <w:t>PODIZVAJALCI</w:t>
      </w:r>
    </w:p>
    <w:p w14:paraId="6277D810"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bCs/>
        </w:rPr>
        <w:t>člen</w:t>
      </w:r>
    </w:p>
    <w:p w14:paraId="2AA8B99A" w14:textId="77777777" w:rsidR="0003355D" w:rsidRPr="006B22CC" w:rsidRDefault="0003355D" w:rsidP="0003355D">
      <w:pPr>
        <w:spacing w:after="0" w:line="240" w:lineRule="auto"/>
        <w:jc w:val="both"/>
        <w:rPr>
          <w:rFonts w:ascii="Calibri" w:hAnsi="Calibri" w:cs="Calibri"/>
        </w:rPr>
      </w:pPr>
    </w:p>
    <w:p w14:paraId="25E50FFB" w14:textId="77777777" w:rsidR="0003355D" w:rsidRPr="006B22CC" w:rsidRDefault="0003355D" w:rsidP="0003355D">
      <w:pPr>
        <w:widowControl w:val="0"/>
        <w:suppressAutoHyphens/>
        <w:spacing w:after="0" w:line="240" w:lineRule="auto"/>
        <w:jc w:val="both"/>
        <w:rPr>
          <w:rFonts w:ascii="Calibri" w:hAnsi="Calibri" w:cs="Calibri"/>
        </w:rPr>
      </w:pPr>
      <w:r w:rsidRPr="006B22CC">
        <w:rPr>
          <w:rFonts w:ascii="Calibri" w:hAnsi="Calibri" w:cs="Calibri"/>
        </w:rPr>
        <w:t xml:space="preserve">Izvajalec odgovarja naročniku za sodelavce in podizvajalce, kot če bi storitve opravil sam. Izvajalec in podizvajalec za storitve, ki jih opravi podizvajalec, naročniku odgovarjata solidarno. </w:t>
      </w:r>
    </w:p>
    <w:p w14:paraId="5FA2CB27" w14:textId="77777777" w:rsidR="0003355D" w:rsidRPr="006B22CC" w:rsidRDefault="0003355D" w:rsidP="0003355D">
      <w:pPr>
        <w:widowControl w:val="0"/>
        <w:suppressAutoHyphens/>
        <w:spacing w:after="0" w:line="240" w:lineRule="auto"/>
        <w:jc w:val="both"/>
        <w:rPr>
          <w:rFonts w:ascii="Calibri" w:hAnsi="Calibri" w:cs="Calibri"/>
        </w:rPr>
      </w:pPr>
    </w:p>
    <w:p w14:paraId="03586F23" w14:textId="77777777" w:rsidR="0003355D" w:rsidRPr="006B22CC" w:rsidRDefault="0003355D" w:rsidP="0003355D">
      <w:pPr>
        <w:widowControl w:val="0"/>
        <w:suppressAutoHyphens/>
        <w:spacing w:after="0" w:line="240" w:lineRule="auto"/>
        <w:jc w:val="both"/>
        <w:rPr>
          <w:rStyle w:val="Privzetapisavaodstavka1"/>
          <w:rFonts w:ascii="Calibri" w:eastAsia="Times New Roman" w:hAnsi="Calibri" w:cs="Calibri"/>
          <w:noProof/>
          <w:spacing w:val="1"/>
        </w:rPr>
      </w:pPr>
      <w:r w:rsidRPr="006B22CC">
        <w:rPr>
          <w:rStyle w:val="Privzetapisavaodstavka1"/>
          <w:rFonts w:ascii="Calibri" w:eastAsia="Times New Roman" w:hAnsi="Calibri" w:cs="Calibri"/>
          <w:noProof/>
          <w:spacing w:val="1"/>
        </w:rPr>
        <w:t xml:space="preserve">Izvajalec bo pogodbene obveznosti izvedel v sodelovanju z naslednjimi podizvajalci: ____________/brez sodelovanja podizvajalcev. </w:t>
      </w:r>
    </w:p>
    <w:p w14:paraId="72AC4EA1" w14:textId="77777777" w:rsidR="0003355D" w:rsidRPr="006B22CC" w:rsidRDefault="0003355D" w:rsidP="0003355D">
      <w:pPr>
        <w:widowControl w:val="0"/>
        <w:suppressAutoHyphens/>
        <w:spacing w:after="0" w:line="240" w:lineRule="auto"/>
        <w:jc w:val="both"/>
        <w:rPr>
          <w:rStyle w:val="Privzetapisavaodstavka1"/>
          <w:rFonts w:ascii="Calibri" w:eastAsia="Times New Roman" w:hAnsi="Calibri" w:cs="Calibri"/>
          <w:noProof/>
          <w:spacing w:val="1"/>
        </w:rPr>
      </w:pPr>
      <w:r w:rsidRPr="006B22CC">
        <w:rPr>
          <w:rFonts w:ascii="Calibri" w:hAnsi="Calibri" w:cs="Calibri"/>
          <w:color w:val="0070C0"/>
        </w:rPr>
        <w:t>/</w:t>
      </w:r>
      <w:r w:rsidRPr="006B22CC">
        <w:rPr>
          <w:rFonts w:ascii="Calibri" w:hAnsi="Calibri" w:cs="Calibri"/>
          <w:i/>
          <w:color w:val="0070C0"/>
        </w:rPr>
        <w:t>Besedilo se prilagodi glede na (ne)priglasitev podizvajalcev v postopku javnega naročanja.</w:t>
      </w:r>
      <w:r w:rsidRPr="006B22CC">
        <w:rPr>
          <w:rFonts w:ascii="Calibri" w:hAnsi="Calibri" w:cs="Calibri"/>
          <w:color w:val="0070C0"/>
        </w:rPr>
        <w:t>/</w:t>
      </w:r>
    </w:p>
    <w:p w14:paraId="57516A2D" w14:textId="77777777" w:rsidR="0003355D" w:rsidRPr="006B22CC" w:rsidRDefault="0003355D" w:rsidP="0003355D">
      <w:pPr>
        <w:spacing w:after="0" w:line="240" w:lineRule="auto"/>
        <w:jc w:val="both"/>
        <w:rPr>
          <w:rFonts w:ascii="Calibri" w:hAnsi="Calibri" w:cs="Calibri"/>
          <w:color w:val="000000" w:themeColor="text1"/>
        </w:rPr>
      </w:pPr>
    </w:p>
    <w:p w14:paraId="69632B91" w14:textId="77777777" w:rsidR="0003355D" w:rsidRPr="006B22CC" w:rsidRDefault="0003355D" w:rsidP="0003355D">
      <w:pPr>
        <w:spacing w:after="0" w:line="240" w:lineRule="auto"/>
        <w:jc w:val="both"/>
        <w:rPr>
          <w:rStyle w:val="Privzetapisavaodstavka1"/>
          <w:rFonts w:ascii="Calibri" w:eastAsia="Times New Roman" w:hAnsi="Calibri" w:cs="Calibri"/>
          <w:noProof/>
          <w:spacing w:val="1"/>
        </w:rPr>
      </w:pPr>
      <w:r w:rsidRPr="006B22CC">
        <w:rPr>
          <w:rStyle w:val="Privzetapisavaodstavka1"/>
          <w:rFonts w:ascii="Calibri" w:eastAsia="Times New Roman" w:hAnsi="Calibri" w:cs="Calibri"/>
          <w:noProof/>
          <w:spacing w:val="1"/>
        </w:rPr>
        <w:t xml:space="preserve">Izvajalec mora med izvajanjem te pogodbe naročnika obvestiti o morebitnih spremembah informacij glede predhodno priglašenih podizvajalcev in mu poslati informacije o novih podizvajalcih, ki jih namerava naknadno vključiti v izvajanje predmeta pogodbe, in sicer najkasneje v petih (5) dneh po spremembi oziroma angažiranju podizvajalca. V primeru vključitve novega podizvajalca mora izvajalec skupaj z obvestilom posredovati kontaktne podatke podizvajalca, podatke o zakonitih zastopnikih podizvajalca, obrazec Izjava podizvajalca iz Priloge </w:t>
      </w:r>
      <w:r>
        <w:rPr>
          <w:rStyle w:val="Privzetapisavaodstavka1"/>
          <w:rFonts w:ascii="Calibri" w:eastAsia="Times New Roman" w:hAnsi="Calibri" w:cs="Calibri"/>
          <w:noProof/>
          <w:spacing w:val="1"/>
        </w:rPr>
        <w:t>4</w:t>
      </w:r>
      <w:r w:rsidRPr="006B22CC">
        <w:rPr>
          <w:rStyle w:val="Privzetapisavaodstavka1"/>
          <w:rFonts w:ascii="Calibri" w:eastAsia="Times New Roman" w:hAnsi="Calibri" w:cs="Calibri"/>
          <w:noProof/>
          <w:spacing w:val="1"/>
        </w:rPr>
        <w:t xml:space="preserve"> razpisne dokumentacije (vključno z eventualnim soglasjem podizvajalca za neposredno plačilo, če podizvajalec to zahteva), izpolnjen ESPD podizvajalca ali dokazila o neobstoju razlogov za izključitev ter izpolnjevanju pogojev za sodelovanje iz razpisne dokumentacije.</w:t>
      </w:r>
    </w:p>
    <w:p w14:paraId="1C8B571C" w14:textId="77777777" w:rsidR="0003355D" w:rsidRPr="006B22CC" w:rsidRDefault="0003355D" w:rsidP="0003355D">
      <w:pPr>
        <w:spacing w:after="0" w:line="240" w:lineRule="auto"/>
        <w:jc w:val="both"/>
        <w:rPr>
          <w:rFonts w:ascii="Calibri" w:hAnsi="Calibri" w:cs="Calibri"/>
          <w:color w:val="000000" w:themeColor="text1"/>
        </w:rPr>
      </w:pPr>
    </w:p>
    <w:p w14:paraId="28998332" w14:textId="77777777" w:rsidR="0003355D" w:rsidRPr="006B22CC" w:rsidRDefault="0003355D" w:rsidP="0003355D">
      <w:pPr>
        <w:spacing w:after="0" w:line="240" w:lineRule="auto"/>
        <w:contextualSpacing/>
        <w:jc w:val="both"/>
        <w:rPr>
          <w:rFonts w:ascii="Calibri" w:hAnsi="Calibri" w:cs="Calibri"/>
          <w:color w:val="000000" w:themeColor="text1"/>
        </w:rPr>
      </w:pPr>
      <w:r w:rsidRPr="006B22CC">
        <w:rPr>
          <w:rFonts w:ascii="Calibri" w:hAnsi="Calibri" w:cs="Calibri"/>
          <w:color w:val="000000" w:themeColor="text1"/>
        </w:rPr>
        <w:t xml:space="preserve">Pred zamenjavo oziroma naknadno vključitvijo podizvajalca v izvajanje pogodbenih storitev naročnik preveri, ali zanj obstaja razlog za izključitev ter ali izpolnjuje pogoje za sodelovanje, in zamenjavo oziroma naknadno vključitev podizvajalca bodisi odobri ali zavrne. Podizvajalec lahko prične z delom, ko naročnik izvajalcu potrdi njegovo ustreznost. Naročnik lahko zavrne predlog za zamenjavo podizvajalca oziroma vključitev novega podizvajalca tudi, če bi to lahko vplivalo na nemoteno izvajanje ali dokončanje storitev. </w:t>
      </w:r>
    </w:p>
    <w:p w14:paraId="244AED95" w14:textId="77777777" w:rsidR="0003355D" w:rsidRPr="006B22CC" w:rsidRDefault="0003355D" w:rsidP="0003355D">
      <w:pPr>
        <w:spacing w:after="0" w:line="240" w:lineRule="auto"/>
        <w:contextualSpacing/>
        <w:jc w:val="both"/>
        <w:rPr>
          <w:rFonts w:ascii="Calibri" w:hAnsi="Calibri" w:cs="Calibri"/>
          <w:color w:val="000000" w:themeColor="text1"/>
        </w:rPr>
      </w:pPr>
    </w:p>
    <w:p w14:paraId="69892D7D" w14:textId="77777777" w:rsidR="0003355D" w:rsidRPr="006B22CC" w:rsidRDefault="0003355D" w:rsidP="0003355D">
      <w:pPr>
        <w:spacing w:after="0" w:line="240" w:lineRule="auto"/>
        <w:contextualSpacing/>
        <w:jc w:val="both"/>
        <w:rPr>
          <w:rFonts w:ascii="Calibri" w:hAnsi="Calibri" w:cs="Calibri"/>
          <w:color w:val="000000" w:themeColor="text1"/>
        </w:rPr>
      </w:pPr>
      <w:r w:rsidRPr="006B22CC">
        <w:rPr>
          <w:rFonts w:ascii="Calibri" w:hAnsi="Calibri" w:cs="Calibri"/>
          <w:color w:val="000000" w:themeColor="text1"/>
        </w:rPr>
        <w:t>Če izvajalec v izvedbo javnega naročila vključi enega ali več podizvajalcev, mora z njim skleniti pogodbo še preden začne podizvajalec izvajati del naročila. Pogodba s podizvajalcem mora biti sklenjena dokler se izvaja ta pogodba oz. dokler naročnik ne prevzame storitev, ki jih je izvedel podizvajalec.</w:t>
      </w:r>
    </w:p>
    <w:p w14:paraId="4EA315BC" w14:textId="77777777" w:rsidR="0003355D" w:rsidRPr="006B22CC" w:rsidRDefault="0003355D" w:rsidP="0003355D">
      <w:pPr>
        <w:spacing w:after="0" w:line="240" w:lineRule="auto"/>
        <w:contextualSpacing/>
        <w:jc w:val="both"/>
        <w:rPr>
          <w:rFonts w:ascii="Calibri" w:hAnsi="Calibri" w:cs="Calibri"/>
          <w:color w:val="000000" w:themeColor="text1"/>
        </w:rPr>
      </w:pPr>
    </w:p>
    <w:p w14:paraId="6185BAC4" w14:textId="77777777" w:rsidR="0003355D" w:rsidRPr="006B22CC" w:rsidRDefault="0003355D" w:rsidP="0003355D">
      <w:pPr>
        <w:spacing w:after="0" w:line="240" w:lineRule="auto"/>
        <w:contextualSpacing/>
        <w:jc w:val="both"/>
        <w:rPr>
          <w:rFonts w:ascii="Calibri" w:hAnsi="Calibri" w:cs="Calibri"/>
          <w:i/>
          <w:color w:val="000000" w:themeColor="text1"/>
        </w:rPr>
      </w:pPr>
      <w:r w:rsidRPr="006B22CC">
        <w:rPr>
          <w:rFonts w:ascii="Calibri" w:hAnsi="Calibri" w:cs="Calibri"/>
          <w:color w:val="000000" w:themeColor="text1"/>
        </w:rPr>
        <w:t xml:space="preserve">Izvajalec pooblašča naročnika, da na podlagi s strani izvajalca potrjenih podizvajalčevih računov neposredno plačuje podizvajalca, če slednji zahteva neposredna plačila. Pri tem zahteva podizvajalca </w:t>
      </w:r>
      <w:r w:rsidRPr="006B22CC">
        <w:rPr>
          <w:rFonts w:ascii="Calibri" w:hAnsi="Calibri" w:cs="Calibri"/>
        </w:rPr>
        <w:t>za neposredna plačila, podana na obrazcu Izjava podizvajalca, ki je Priloga</w:t>
      </w:r>
      <w:r>
        <w:rPr>
          <w:rFonts w:ascii="Calibri" w:hAnsi="Calibri" w:cs="Calibri"/>
        </w:rPr>
        <w:t xml:space="preserve"> 4</w:t>
      </w:r>
      <w:r w:rsidRPr="006B22CC">
        <w:rPr>
          <w:rFonts w:ascii="Calibri" w:hAnsi="Calibri" w:cs="Calibri"/>
        </w:rPr>
        <w:t xml:space="preserve"> </w:t>
      </w:r>
      <w:r w:rsidRPr="006B22CC">
        <w:rPr>
          <w:rFonts w:ascii="Calibri" w:hAnsi="Calibri" w:cs="Calibri"/>
          <w:bCs/>
        </w:rPr>
        <w:t>in sestavni del te pogodbe,</w:t>
      </w:r>
      <w:r w:rsidRPr="006B22CC">
        <w:rPr>
          <w:rFonts w:ascii="Calibri" w:hAnsi="Calibri" w:cs="Calibri"/>
        </w:rPr>
        <w:t xml:space="preserve"> </w:t>
      </w:r>
      <w:r w:rsidRPr="006B22CC">
        <w:rPr>
          <w:rFonts w:ascii="Calibri" w:hAnsi="Calibri" w:cs="Calibri"/>
          <w:color w:val="000000" w:themeColor="text1"/>
        </w:rPr>
        <w:t xml:space="preserve">ali na drug primerljiv način, šteje za soglasje podizvajalca, da naročnik namesto izvajalca poravna podizvajalčevo terjatev do izvajalca. Kadar podizvajalec zahteva neposredna plačila, mora izvajalec k svojemu računu obvezno priložiti tudi predhodno potrjen račun podizvajalca. </w:t>
      </w:r>
    </w:p>
    <w:p w14:paraId="625AD980" w14:textId="77777777" w:rsidR="0003355D" w:rsidRPr="006B22CC" w:rsidRDefault="0003355D" w:rsidP="0003355D">
      <w:pPr>
        <w:spacing w:after="0" w:line="240" w:lineRule="auto"/>
        <w:contextualSpacing/>
        <w:jc w:val="both"/>
        <w:rPr>
          <w:rFonts w:ascii="Calibri" w:hAnsi="Calibri" w:cs="Calibri"/>
          <w:color w:val="000000" w:themeColor="text1"/>
        </w:rPr>
      </w:pPr>
    </w:p>
    <w:p w14:paraId="5256FDB5" w14:textId="77777777" w:rsidR="0003355D" w:rsidRPr="006B22CC" w:rsidRDefault="0003355D" w:rsidP="0003355D">
      <w:pPr>
        <w:spacing w:after="0" w:line="240" w:lineRule="auto"/>
        <w:contextualSpacing/>
        <w:jc w:val="both"/>
        <w:rPr>
          <w:rFonts w:ascii="Calibri" w:hAnsi="Calibri" w:cs="Calibri"/>
          <w:color w:val="000000" w:themeColor="text1"/>
        </w:rPr>
      </w:pPr>
      <w:r w:rsidRPr="006B22CC">
        <w:rPr>
          <w:rFonts w:ascii="Calibri" w:hAnsi="Calibri" w:cs="Calibri"/>
          <w:color w:val="000000" w:themeColor="text1"/>
        </w:rPr>
        <w:lastRenderedPageBreak/>
        <w:t>Če se neposredna plačila podizvajalcu ne izvajajo, mora izvajalec naročniku najpozneje v šestdesetih (60) dneh od plačila končnega računa poslati svojo pisno izjavo in pisno izjavo podizvajalca, da je podizvajalec prejel plačilo za izvedene storitve oz. dobavljeno blago, neposredno povezano s predmetom javnega naročila.</w:t>
      </w:r>
    </w:p>
    <w:p w14:paraId="6E4FEC68" w14:textId="77777777" w:rsidR="0003355D" w:rsidRPr="006B22CC" w:rsidRDefault="0003355D" w:rsidP="0003355D">
      <w:pPr>
        <w:spacing w:after="0" w:line="240" w:lineRule="auto"/>
        <w:contextualSpacing/>
        <w:jc w:val="both"/>
        <w:rPr>
          <w:rFonts w:ascii="Calibri" w:hAnsi="Calibri" w:cs="Calibri"/>
          <w:color w:val="000000" w:themeColor="text1"/>
        </w:rPr>
      </w:pPr>
    </w:p>
    <w:p w14:paraId="0B2D41F4" w14:textId="77777777" w:rsidR="0003355D" w:rsidRPr="006B22CC" w:rsidRDefault="0003355D" w:rsidP="0003355D">
      <w:pPr>
        <w:spacing w:after="0" w:line="240" w:lineRule="auto"/>
        <w:contextualSpacing/>
        <w:jc w:val="both"/>
        <w:rPr>
          <w:rFonts w:ascii="Calibri" w:hAnsi="Calibri" w:cs="Calibri"/>
          <w:color w:val="000000" w:themeColor="text1"/>
        </w:rPr>
      </w:pPr>
      <w:r w:rsidRPr="006B22CC">
        <w:rPr>
          <w:rFonts w:ascii="Calibri" w:hAnsi="Calibri" w:cs="Calibri"/>
        </w:rPr>
        <w:t xml:space="preserve">Naročnik si pridržuje pravico, da lahko kadarkoli preveri, kateri podizvajalci opravljajo dela. </w:t>
      </w:r>
      <w:r w:rsidRPr="006B22CC">
        <w:rPr>
          <w:rFonts w:ascii="Calibri" w:hAnsi="Calibri" w:cs="Calibri"/>
          <w:color w:val="000000" w:themeColor="text1"/>
        </w:rPr>
        <w:t>Če naročnik ugotovi, da storitve po tej pogodbi izvaja nepriglašeni podizvajalec, lahko odstopi od pogodbe brez opomina in odpovednega roka ter od izvajalca zahteva povrnitev celotne škode, ki mu nastane z odstopom iz tega razloga. Naročnik lahko na kraju izvajanja storitev kadarkoli preveri osebe, ki opravljajo storitev po tej pogodbi, te osebe pa so se naročniku dolžne verodostojno izkazati.</w:t>
      </w:r>
    </w:p>
    <w:p w14:paraId="6247DDF8" w14:textId="77777777" w:rsidR="0003355D" w:rsidRPr="006B22CC" w:rsidRDefault="0003355D" w:rsidP="0003355D">
      <w:pPr>
        <w:spacing w:after="0" w:line="240" w:lineRule="auto"/>
        <w:rPr>
          <w:rFonts w:ascii="Calibri" w:hAnsi="Calibri" w:cs="Calibri"/>
          <w:b/>
          <w:color w:val="000000" w:themeColor="text1"/>
        </w:rPr>
      </w:pPr>
    </w:p>
    <w:p w14:paraId="7A1B5300" w14:textId="77777777" w:rsidR="0003355D" w:rsidRPr="006B22CC" w:rsidRDefault="0003355D" w:rsidP="0003355D">
      <w:pPr>
        <w:spacing w:after="0" w:line="240" w:lineRule="auto"/>
        <w:rPr>
          <w:rFonts w:ascii="Calibri" w:hAnsi="Calibri" w:cs="Calibri"/>
          <w:b/>
          <w:color w:val="000000" w:themeColor="text1"/>
        </w:rPr>
      </w:pPr>
      <w:r w:rsidRPr="006B22CC">
        <w:rPr>
          <w:rFonts w:ascii="Calibri" w:hAnsi="Calibri" w:cs="Calibri"/>
          <w:b/>
          <w:color w:val="000000" w:themeColor="text1"/>
        </w:rPr>
        <w:t>POSLOVNA SKRIVNOST</w:t>
      </w:r>
    </w:p>
    <w:p w14:paraId="054C1406"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52A8E8BE" w14:textId="77777777" w:rsidR="0003355D" w:rsidRPr="006B22CC" w:rsidRDefault="0003355D" w:rsidP="0003355D">
      <w:pPr>
        <w:spacing w:after="0" w:line="240" w:lineRule="auto"/>
        <w:rPr>
          <w:rFonts w:ascii="Calibri" w:eastAsia="Times New Roman" w:hAnsi="Calibri" w:cs="Calibri"/>
        </w:rPr>
      </w:pPr>
    </w:p>
    <w:p w14:paraId="34F5B490" w14:textId="77777777" w:rsidR="0003355D" w:rsidRPr="006B22CC" w:rsidRDefault="0003355D" w:rsidP="0003355D">
      <w:pPr>
        <w:spacing w:after="0" w:line="240" w:lineRule="auto"/>
        <w:contextualSpacing/>
        <w:jc w:val="both"/>
        <w:rPr>
          <w:rFonts w:ascii="Calibri" w:eastAsia="Times New Roman" w:hAnsi="Calibri" w:cs="Calibri"/>
        </w:rPr>
      </w:pPr>
      <w:r w:rsidRPr="006B22CC">
        <w:rPr>
          <w:rFonts w:ascii="Calibri" w:eastAsia="Times New Roman" w:hAnsi="Calibri" w:cs="Calibri"/>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ZPoS) predstavljajo poslovno skrivnost. </w:t>
      </w:r>
    </w:p>
    <w:p w14:paraId="511CD599" w14:textId="77777777" w:rsidR="0003355D" w:rsidRPr="006B22CC" w:rsidRDefault="0003355D" w:rsidP="0003355D">
      <w:pPr>
        <w:spacing w:after="0" w:line="240" w:lineRule="auto"/>
        <w:contextualSpacing/>
        <w:jc w:val="both"/>
        <w:rPr>
          <w:rFonts w:ascii="Calibri" w:eastAsia="Times New Roman" w:hAnsi="Calibri" w:cs="Calibri"/>
        </w:rPr>
      </w:pPr>
    </w:p>
    <w:p w14:paraId="5A3B2DE4" w14:textId="77777777" w:rsidR="0003355D" w:rsidRPr="006B22CC" w:rsidRDefault="0003355D" w:rsidP="0003355D">
      <w:pPr>
        <w:spacing w:after="0" w:line="240" w:lineRule="auto"/>
        <w:contextualSpacing/>
        <w:jc w:val="both"/>
        <w:rPr>
          <w:rFonts w:ascii="Calibri" w:eastAsia="Times New Roman" w:hAnsi="Calibri" w:cs="Calibri"/>
        </w:rPr>
      </w:pPr>
      <w:r w:rsidRPr="006B22CC">
        <w:rPr>
          <w:rFonts w:ascii="Calibri" w:eastAsia="Times New Roman" w:hAnsi="Calibri" w:cs="Calibri"/>
        </w:rPr>
        <w:t>Izvajalec se zavezuje:</w:t>
      </w:r>
    </w:p>
    <w:p w14:paraId="2B5C5F78" w14:textId="77777777" w:rsidR="0003355D" w:rsidRPr="006B22CC" w:rsidRDefault="0003355D" w:rsidP="00B2706D">
      <w:pPr>
        <w:pStyle w:val="Odstavekseznama"/>
        <w:numPr>
          <w:ilvl w:val="0"/>
          <w:numId w:val="56"/>
        </w:numPr>
        <w:spacing w:after="0" w:line="240" w:lineRule="auto"/>
        <w:contextualSpacing/>
        <w:jc w:val="both"/>
        <w:rPr>
          <w:rFonts w:ascii="Calibri" w:eastAsia="Times New Roman" w:hAnsi="Calibri" w:cs="Calibri"/>
        </w:rPr>
      </w:pPr>
      <w:r w:rsidRPr="006B22CC">
        <w:rPr>
          <w:rFonts w:ascii="Calibri" w:eastAsia="Times New Roman" w:hAnsi="Calibri" w:cs="Calibri"/>
        </w:rPr>
        <w:t>skrbno varovati poslovne skrivnosti in jih ohranjati kot skrivnost tako v času trajanja pogodbe kot po tem;</w:t>
      </w:r>
    </w:p>
    <w:p w14:paraId="11C737B1" w14:textId="77777777" w:rsidR="0003355D" w:rsidRPr="006B22CC" w:rsidRDefault="0003355D" w:rsidP="00B2706D">
      <w:pPr>
        <w:pStyle w:val="Odstavekseznama"/>
        <w:numPr>
          <w:ilvl w:val="0"/>
          <w:numId w:val="56"/>
        </w:numPr>
        <w:spacing w:after="0" w:line="240" w:lineRule="auto"/>
        <w:contextualSpacing/>
        <w:jc w:val="both"/>
        <w:rPr>
          <w:rFonts w:ascii="Calibri" w:eastAsia="Times New Roman" w:hAnsi="Calibri" w:cs="Calibri"/>
        </w:rPr>
      </w:pPr>
      <w:r w:rsidRPr="006B22CC">
        <w:rPr>
          <w:rFonts w:ascii="Calibri" w:eastAsia="Times New Roman" w:hAnsi="Calibri" w:cs="Calibri"/>
        </w:rPr>
        <w:t>zagotoviti, da z njegove strani pooblaščene osebe za opravljanje storitev po pogodbi in drugi delavci poslovne skrivnosti naročnika ali njegovih poslovnih partnerjev varujejo z največjo možno mero skrbnosti, in sicer v času delovnega ali pogodbenega razmerja z izvajalcem in po prenehanju tega razmerja;</w:t>
      </w:r>
    </w:p>
    <w:p w14:paraId="22B04483" w14:textId="77777777" w:rsidR="0003355D" w:rsidRPr="006B22CC" w:rsidRDefault="0003355D" w:rsidP="00B2706D">
      <w:pPr>
        <w:pStyle w:val="Odstavekseznama"/>
        <w:numPr>
          <w:ilvl w:val="0"/>
          <w:numId w:val="56"/>
        </w:numPr>
        <w:spacing w:after="0" w:line="240" w:lineRule="auto"/>
        <w:contextualSpacing/>
        <w:jc w:val="both"/>
        <w:rPr>
          <w:rFonts w:ascii="Calibri" w:eastAsia="Times New Roman" w:hAnsi="Calibri" w:cs="Calibri"/>
        </w:rPr>
      </w:pPr>
      <w:r w:rsidRPr="006B22CC">
        <w:rPr>
          <w:rFonts w:ascii="Calibri" w:eastAsia="Times New Roman" w:hAnsi="Calibri" w:cs="Calibri"/>
        </w:rPr>
        <w:t>podatke, ki imajo naravo poslovne skrivnosti, uporabljati izključno za namene, povezane z izvajanjem te pogodbe.</w:t>
      </w:r>
    </w:p>
    <w:p w14:paraId="5F412CCE" w14:textId="77777777" w:rsidR="0003355D" w:rsidRPr="006B22CC" w:rsidRDefault="0003355D" w:rsidP="0003355D">
      <w:pPr>
        <w:spacing w:after="0" w:line="240" w:lineRule="auto"/>
        <w:contextualSpacing/>
        <w:jc w:val="both"/>
        <w:rPr>
          <w:rFonts w:ascii="Calibri" w:eastAsia="Times New Roman" w:hAnsi="Calibri" w:cs="Calibri"/>
        </w:rPr>
      </w:pPr>
    </w:p>
    <w:p w14:paraId="6260C528" w14:textId="77777777" w:rsidR="0003355D" w:rsidRPr="006B22CC" w:rsidRDefault="0003355D" w:rsidP="0003355D">
      <w:pPr>
        <w:spacing w:after="0" w:line="240" w:lineRule="auto"/>
        <w:contextualSpacing/>
        <w:jc w:val="both"/>
        <w:rPr>
          <w:rFonts w:ascii="Calibri" w:eastAsia="Times New Roman" w:hAnsi="Calibri" w:cs="Calibri"/>
        </w:rPr>
      </w:pPr>
      <w:r w:rsidRPr="006B22CC">
        <w:rPr>
          <w:rFonts w:ascii="Calibri" w:eastAsia="Times New Roman" w:hAnsi="Calibri" w:cs="Calibri"/>
        </w:rPr>
        <w:t>V primeru kršitve določb o varovanju poslovne skrivnosti, je izvajalec oz. posameznik naročniku odškodninsko odgovoren v skladu z ZPosS.</w:t>
      </w:r>
    </w:p>
    <w:p w14:paraId="35788612" w14:textId="77777777" w:rsidR="0003355D" w:rsidRPr="006B22CC" w:rsidRDefault="0003355D" w:rsidP="0003355D">
      <w:pPr>
        <w:spacing w:after="0" w:line="240" w:lineRule="auto"/>
        <w:rPr>
          <w:rFonts w:ascii="Calibri" w:hAnsi="Calibri" w:cs="Calibri"/>
          <w:b/>
          <w:color w:val="000000" w:themeColor="text1"/>
        </w:rPr>
      </w:pPr>
    </w:p>
    <w:p w14:paraId="6BBC21A6" w14:textId="77777777" w:rsidR="0003355D" w:rsidRPr="006B22CC" w:rsidRDefault="0003355D" w:rsidP="0003355D">
      <w:pPr>
        <w:spacing w:after="0" w:line="240" w:lineRule="auto"/>
        <w:rPr>
          <w:rFonts w:ascii="Calibri" w:hAnsi="Calibri" w:cs="Calibri"/>
          <w:b/>
          <w:color w:val="000000" w:themeColor="text1"/>
        </w:rPr>
      </w:pPr>
      <w:r w:rsidRPr="006B22CC">
        <w:rPr>
          <w:rFonts w:ascii="Calibri" w:hAnsi="Calibri" w:cs="Calibri"/>
          <w:b/>
          <w:color w:val="000000" w:themeColor="text1"/>
        </w:rPr>
        <w:t>OBDELAVA IN VAROVANJE OSEBNIH PODATKOV</w:t>
      </w:r>
    </w:p>
    <w:p w14:paraId="2B63D797"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3052801E" w14:textId="77777777" w:rsidR="0003355D" w:rsidRPr="006B22CC" w:rsidRDefault="0003355D" w:rsidP="0003355D">
      <w:pPr>
        <w:spacing w:after="0" w:line="240" w:lineRule="auto"/>
        <w:jc w:val="both"/>
        <w:rPr>
          <w:rFonts w:ascii="Calibri" w:hAnsi="Calibri" w:cs="Calibri"/>
        </w:rPr>
      </w:pPr>
    </w:p>
    <w:p w14:paraId="6809C494" w14:textId="77777777" w:rsidR="0003355D" w:rsidRPr="006B22CC" w:rsidRDefault="0003355D" w:rsidP="0003355D">
      <w:pPr>
        <w:spacing w:after="0" w:line="240" w:lineRule="auto"/>
        <w:jc w:val="both"/>
        <w:rPr>
          <w:rFonts w:ascii="Calibri" w:hAnsi="Calibri" w:cs="Calibri"/>
        </w:rPr>
      </w:pPr>
      <w:r w:rsidRPr="006B22CC">
        <w:rPr>
          <w:rFonts w:ascii="Calibri" w:hAnsi="Calibri" w:cs="Calibri"/>
        </w:rPr>
        <w:t xml:space="preserve">Naročnik obdeluje osebne podatke izvajalca oz. njegovih delavcev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vključno s t. i. Splošno uredbo o varstvu podatkov (UL L št. </w:t>
      </w:r>
      <w:r w:rsidRPr="006B22CC">
        <w:rPr>
          <w:rFonts w:ascii="Calibri" w:hAnsi="Calibri" w:cs="Calibri"/>
          <w:iCs/>
        </w:rPr>
        <w:t xml:space="preserve">119 z dne 4. 5. 2016; </w:t>
      </w:r>
      <w:r w:rsidRPr="006B22CC">
        <w:rPr>
          <w:rFonts w:ascii="Calibri" w:hAnsi="Calibri" w:cs="Calibri"/>
        </w:rPr>
        <w:t xml:space="preserve">GDPR), in jih posredovati tretji osebi zgolj, če in v obsegu, kot je to potrebno za izvajanje storitev po tej pogodbi. </w:t>
      </w:r>
    </w:p>
    <w:p w14:paraId="59C75F1F" w14:textId="77777777" w:rsidR="0003355D" w:rsidRPr="006B22CC" w:rsidRDefault="0003355D" w:rsidP="0003355D">
      <w:pPr>
        <w:spacing w:after="0" w:line="240" w:lineRule="auto"/>
        <w:jc w:val="both"/>
        <w:rPr>
          <w:rFonts w:ascii="Calibri" w:hAnsi="Calibri" w:cs="Calibri"/>
        </w:rPr>
      </w:pPr>
    </w:p>
    <w:p w14:paraId="5098FDAE" w14:textId="77777777" w:rsidR="0003355D" w:rsidRPr="006B22CC" w:rsidRDefault="0003355D" w:rsidP="0003355D">
      <w:pPr>
        <w:spacing w:after="0" w:line="240" w:lineRule="auto"/>
        <w:jc w:val="both"/>
        <w:rPr>
          <w:rFonts w:ascii="Calibri" w:hAnsi="Calibri" w:cs="Calibri"/>
        </w:rPr>
      </w:pPr>
      <w:r w:rsidRPr="006B22CC">
        <w:rPr>
          <w:rFonts w:ascii="Calibri" w:hAnsi="Calibri" w:cs="Calibri"/>
        </w:rPr>
        <w:t>V primeru seznanitve z osebnimi podatki naročnika ali njegovih poslovnih partnerjev je k varovanju osebnih podatkov v skladu s prvim odstavkom tega člena zavezan tudi izvajalec.</w:t>
      </w:r>
    </w:p>
    <w:p w14:paraId="1848D8C0" w14:textId="77777777" w:rsidR="0003355D" w:rsidRPr="006B22CC" w:rsidRDefault="0003355D" w:rsidP="0003355D">
      <w:pPr>
        <w:spacing w:after="0" w:line="240" w:lineRule="auto"/>
        <w:jc w:val="both"/>
        <w:rPr>
          <w:rFonts w:ascii="Calibri" w:hAnsi="Calibri" w:cs="Calibri"/>
        </w:rPr>
      </w:pPr>
    </w:p>
    <w:p w14:paraId="3DAFFDBD" w14:textId="77777777" w:rsidR="0003355D" w:rsidRPr="006B22CC" w:rsidRDefault="0003355D" w:rsidP="0003355D">
      <w:pPr>
        <w:spacing w:after="0" w:line="240" w:lineRule="auto"/>
        <w:jc w:val="both"/>
        <w:rPr>
          <w:rFonts w:ascii="Calibri" w:hAnsi="Calibri" w:cs="Calibri"/>
          <w:vanish/>
        </w:rPr>
      </w:pPr>
    </w:p>
    <w:p w14:paraId="23A61A26" w14:textId="77777777" w:rsidR="0003355D" w:rsidRPr="006B22CC" w:rsidRDefault="0003355D" w:rsidP="0003355D">
      <w:pPr>
        <w:spacing w:after="0" w:line="240" w:lineRule="auto"/>
        <w:jc w:val="both"/>
        <w:rPr>
          <w:rFonts w:ascii="Calibri" w:hAnsi="Calibri" w:cs="Calibri"/>
        </w:rPr>
      </w:pPr>
      <w:r w:rsidRPr="006B22CC">
        <w:rPr>
          <w:rFonts w:ascii="Calibri" w:hAnsi="Calibri" w:cs="Calibri"/>
        </w:rPr>
        <w:t>Pogodbena stranka zaradi nezakonite obdelave ali razkritja osebnih podatkov odškodninsko odgovarja po splošnih pravilih, ki ureja obligacijska razmerja.</w:t>
      </w:r>
    </w:p>
    <w:p w14:paraId="3645D928" w14:textId="77777777" w:rsidR="0003355D" w:rsidRPr="006B22CC" w:rsidRDefault="0003355D" w:rsidP="0003355D">
      <w:pPr>
        <w:pStyle w:val="Noga"/>
        <w:widowControl w:val="0"/>
        <w:ind w:right="-1"/>
        <w:jc w:val="both"/>
        <w:rPr>
          <w:rFonts w:ascii="Calibri" w:hAnsi="Calibri" w:cs="Calibri"/>
        </w:rPr>
      </w:pPr>
    </w:p>
    <w:p w14:paraId="30A89399" w14:textId="77777777" w:rsidR="0003355D" w:rsidRPr="006B22CC" w:rsidRDefault="0003355D" w:rsidP="0003355D">
      <w:pPr>
        <w:widowControl w:val="0"/>
        <w:autoSpaceDN w:val="0"/>
        <w:spacing w:after="0" w:line="240" w:lineRule="auto"/>
        <w:jc w:val="both"/>
        <w:rPr>
          <w:rFonts w:ascii="Calibri" w:hAnsi="Calibri" w:cs="Calibri"/>
        </w:rPr>
      </w:pPr>
      <w:r w:rsidRPr="006B22CC">
        <w:rPr>
          <w:rFonts w:ascii="Calibri" w:hAnsi="Calibri" w:cs="Calibri"/>
          <w:b/>
        </w:rPr>
        <w:t>PREDSTAVNIKI POGODBENIH STRANK</w:t>
      </w:r>
    </w:p>
    <w:p w14:paraId="4E3313AC"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18868514" w14:textId="77777777" w:rsidR="0003355D" w:rsidRPr="006B22CC" w:rsidRDefault="0003355D" w:rsidP="0003355D">
      <w:pPr>
        <w:widowControl w:val="0"/>
        <w:spacing w:after="0" w:line="240" w:lineRule="auto"/>
        <w:rPr>
          <w:rFonts w:ascii="Calibri" w:hAnsi="Calibri" w:cs="Calibri"/>
        </w:rPr>
      </w:pPr>
    </w:p>
    <w:p w14:paraId="7BAC10B3"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Naročnik in izvajalec imenujeta predstavnika, ki skrbita za nemoteno izvajanje te pogodbe in zastopata </w:t>
      </w:r>
      <w:r w:rsidRPr="006B22CC">
        <w:rPr>
          <w:rFonts w:ascii="Calibri" w:hAnsi="Calibri" w:cs="Calibri"/>
        </w:rPr>
        <w:lastRenderedPageBreak/>
        <w:t xml:space="preserve">pogodbeno stranko v vseh vprašanjih, ki zadevajo storitve po tej pogodbi. </w:t>
      </w:r>
    </w:p>
    <w:p w14:paraId="1309AB53" w14:textId="77777777" w:rsidR="0003355D" w:rsidRPr="006B22CC" w:rsidRDefault="0003355D" w:rsidP="0003355D">
      <w:pPr>
        <w:widowControl w:val="0"/>
        <w:spacing w:after="0" w:line="240" w:lineRule="auto"/>
        <w:jc w:val="both"/>
        <w:rPr>
          <w:rFonts w:ascii="Calibri" w:hAnsi="Calibri" w:cs="Calibri"/>
        </w:rPr>
      </w:pPr>
    </w:p>
    <w:p w14:paraId="74FE5236" w14:textId="77777777" w:rsidR="0003355D" w:rsidRPr="006B22CC" w:rsidRDefault="0003355D" w:rsidP="0003355D">
      <w:pPr>
        <w:widowControl w:val="0"/>
        <w:spacing w:after="0" w:line="240" w:lineRule="auto"/>
        <w:contextualSpacing/>
        <w:jc w:val="both"/>
        <w:rPr>
          <w:rFonts w:ascii="Calibri" w:hAnsi="Calibri" w:cs="Calibri"/>
        </w:rPr>
      </w:pPr>
      <w:r w:rsidRPr="006B22CC">
        <w:rPr>
          <w:rFonts w:ascii="Calibri" w:hAnsi="Calibri" w:cs="Calibri"/>
        </w:rPr>
        <w:t>Pogodbeni predstavnik naročnika za dela po tej pogodbi je ____________, tel. št.: ______________, e-pošta: ____________________, njegov namestnik pa ____________, tel. št.: ______________, e-pošta: ____________________.</w:t>
      </w:r>
    </w:p>
    <w:p w14:paraId="400F29B3" w14:textId="77777777" w:rsidR="00110F95" w:rsidRDefault="00110F95" w:rsidP="0003355D">
      <w:pPr>
        <w:widowControl w:val="0"/>
        <w:spacing w:after="0" w:line="240" w:lineRule="auto"/>
        <w:contextualSpacing/>
        <w:jc w:val="both"/>
        <w:rPr>
          <w:rFonts w:ascii="Calibri" w:hAnsi="Calibri" w:cs="Calibri"/>
        </w:rPr>
      </w:pPr>
    </w:p>
    <w:p w14:paraId="5BA4D142" w14:textId="49B857DA" w:rsidR="0003355D" w:rsidRPr="006B22CC" w:rsidRDefault="0003355D" w:rsidP="0003355D">
      <w:pPr>
        <w:widowControl w:val="0"/>
        <w:spacing w:after="0" w:line="240" w:lineRule="auto"/>
        <w:contextualSpacing/>
        <w:jc w:val="both"/>
        <w:rPr>
          <w:rFonts w:ascii="Calibri" w:hAnsi="Calibri" w:cs="Calibri"/>
        </w:rPr>
      </w:pPr>
      <w:r w:rsidRPr="006B22CC">
        <w:rPr>
          <w:rFonts w:ascii="Calibri" w:hAnsi="Calibri" w:cs="Calibri"/>
        </w:rPr>
        <w:t>Pogodbeni predstavnik izvajalca za dela po tej pogodbi je ____________, tel. št.: ______________, e-pošta: ____________________.</w:t>
      </w:r>
    </w:p>
    <w:p w14:paraId="5CFCC3B1" w14:textId="77777777" w:rsidR="0003355D" w:rsidRPr="006B22CC" w:rsidRDefault="0003355D" w:rsidP="0003355D">
      <w:pPr>
        <w:widowControl w:val="0"/>
        <w:spacing w:after="0" w:line="240" w:lineRule="auto"/>
        <w:contextualSpacing/>
        <w:jc w:val="both"/>
        <w:rPr>
          <w:rFonts w:ascii="Calibri" w:hAnsi="Calibri" w:cs="Calibri"/>
        </w:rPr>
      </w:pPr>
    </w:p>
    <w:p w14:paraId="67EC3AA9" w14:textId="77777777" w:rsidR="0003355D" w:rsidRPr="006B22CC" w:rsidRDefault="0003355D" w:rsidP="0003355D">
      <w:pPr>
        <w:widowControl w:val="0"/>
        <w:spacing w:after="0" w:line="240" w:lineRule="auto"/>
        <w:contextualSpacing/>
        <w:jc w:val="both"/>
        <w:rPr>
          <w:rFonts w:ascii="Calibri" w:hAnsi="Calibri" w:cs="Calibri"/>
        </w:rPr>
      </w:pPr>
      <w:r w:rsidRPr="006B22CC">
        <w:rPr>
          <w:rFonts w:ascii="Calibri" w:hAnsi="Calibri" w:cs="Calibri"/>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6C934BAB" w14:textId="77777777" w:rsidR="0003355D" w:rsidRPr="006B22CC" w:rsidRDefault="0003355D" w:rsidP="0003355D">
      <w:pPr>
        <w:widowControl w:val="0"/>
        <w:spacing w:after="0" w:line="240" w:lineRule="auto"/>
        <w:contextualSpacing/>
        <w:jc w:val="both"/>
        <w:rPr>
          <w:rFonts w:ascii="Calibri" w:hAnsi="Calibri" w:cs="Calibri"/>
        </w:rPr>
      </w:pPr>
    </w:p>
    <w:p w14:paraId="69CADD00" w14:textId="77777777" w:rsidR="0003355D" w:rsidRPr="006B22CC" w:rsidRDefault="0003355D" w:rsidP="0003355D">
      <w:pPr>
        <w:widowControl w:val="0"/>
        <w:spacing w:after="0" w:line="240" w:lineRule="auto"/>
        <w:contextualSpacing/>
        <w:jc w:val="both"/>
        <w:rPr>
          <w:rFonts w:ascii="Calibri" w:hAnsi="Calibri" w:cs="Calibri"/>
        </w:rPr>
      </w:pPr>
      <w:r w:rsidRPr="006B22CC">
        <w:rPr>
          <w:rFonts w:ascii="Calibri" w:hAnsi="Calibri" w:cs="Calibri"/>
        </w:rPr>
        <w:t>Morebitno zamenjavo predstavnikov si morata pogodbeni stranki sporočiti pisno, pri čemer se šteje, da je predstavnik zamenjan z dnem, ko druga pogodbena stranka prejme pisno sporočilo o njegovi zamenjavi.</w:t>
      </w:r>
    </w:p>
    <w:p w14:paraId="268D28D6" w14:textId="77777777" w:rsidR="0003355D" w:rsidRPr="006B22CC" w:rsidRDefault="0003355D" w:rsidP="0003355D">
      <w:pPr>
        <w:widowControl w:val="0"/>
        <w:spacing w:after="0" w:line="240" w:lineRule="auto"/>
        <w:contextualSpacing/>
        <w:jc w:val="both"/>
        <w:rPr>
          <w:rFonts w:ascii="Calibri" w:hAnsi="Calibri" w:cs="Calibri"/>
        </w:rPr>
      </w:pPr>
    </w:p>
    <w:p w14:paraId="1064596F" w14:textId="77777777" w:rsidR="0003355D" w:rsidRPr="006B22CC" w:rsidRDefault="0003355D" w:rsidP="0003355D">
      <w:pPr>
        <w:widowControl w:val="0"/>
        <w:autoSpaceDN w:val="0"/>
        <w:spacing w:after="0" w:line="240" w:lineRule="auto"/>
        <w:jc w:val="both"/>
        <w:rPr>
          <w:rFonts w:ascii="Calibri" w:hAnsi="Calibri" w:cs="Calibri"/>
          <w:b/>
        </w:rPr>
      </w:pPr>
      <w:r w:rsidRPr="006B22CC">
        <w:rPr>
          <w:rFonts w:ascii="Calibri" w:hAnsi="Calibri" w:cs="Calibri"/>
          <w:b/>
        </w:rPr>
        <w:t>KONČNE DOLOČBE</w:t>
      </w:r>
    </w:p>
    <w:p w14:paraId="74C7B9EF"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2D34F206" w14:textId="77777777" w:rsidR="0003355D" w:rsidRPr="006B22CC" w:rsidRDefault="0003355D" w:rsidP="0003355D">
      <w:pPr>
        <w:widowControl w:val="0"/>
        <w:numPr>
          <w:ilvl w:val="12"/>
          <w:numId w:val="0"/>
        </w:numPr>
        <w:spacing w:after="0" w:line="240" w:lineRule="auto"/>
        <w:jc w:val="both"/>
        <w:rPr>
          <w:rFonts w:ascii="Calibri" w:hAnsi="Calibri" w:cs="Calibri"/>
        </w:rPr>
      </w:pPr>
    </w:p>
    <w:p w14:paraId="63358EBE" w14:textId="77777777" w:rsidR="0003355D" w:rsidRPr="006B22CC" w:rsidRDefault="0003355D" w:rsidP="0003355D">
      <w:pPr>
        <w:widowControl w:val="0"/>
        <w:numPr>
          <w:ilvl w:val="12"/>
          <w:numId w:val="0"/>
        </w:numPr>
        <w:spacing w:after="0" w:line="240" w:lineRule="auto"/>
        <w:jc w:val="both"/>
        <w:rPr>
          <w:rFonts w:ascii="Calibri" w:hAnsi="Calibri" w:cs="Calibri"/>
        </w:rPr>
      </w:pPr>
      <w:r w:rsidRPr="006B22CC">
        <w:rPr>
          <w:rFonts w:ascii="Calibri" w:hAnsi="Calibri" w:cs="Calibri"/>
        </w:rPr>
        <w:t>Pogodba je sklenjena z dnem, ko jo podpiše zadnja od pogodbenih strank in začne veljati z dnem podpisa obeh pogodbenih strank, pod odložnim pogojem, da izvajalec predloži finančno zavarovanje za dobro izvedbo pogodbenih obveznosti iz 1</w:t>
      </w:r>
      <w:r>
        <w:rPr>
          <w:rFonts w:ascii="Calibri" w:hAnsi="Calibri" w:cs="Calibri"/>
        </w:rPr>
        <w:t>8</w:t>
      </w:r>
      <w:r w:rsidRPr="006B22CC">
        <w:rPr>
          <w:rFonts w:ascii="Calibri" w:hAnsi="Calibri" w:cs="Calibri"/>
        </w:rPr>
        <w:t>. člena te pogodbe. Pogodba velja do zaključka in izpolnitve vseh pogodbenih obveznosti obeh strank.</w:t>
      </w:r>
    </w:p>
    <w:p w14:paraId="18B20291" w14:textId="77777777" w:rsidR="0003355D" w:rsidRPr="006B22CC" w:rsidRDefault="0003355D" w:rsidP="0003355D">
      <w:pPr>
        <w:widowControl w:val="0"/>
        <w:numPr>
          <w:ilvl w:val="12"/>
          <w:numId w:val="0"/>
        </w:numPr>
        <w:spacing w:after="0" w:line="240" w:lineRule="auto"/>
        <w:jc w:val="both"/>
        <w:rPr>
          <w:rFonts w:ascii="Calibri" w:hAnsi="Calibri" w:cs="Calibri"/>
        </w:rPr>
      </w:pPr>
    </w:p>
    <w:p w14:paraId="00192B9A"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6B22CC">
        <w:rPr>
          <w:rFonts w:ascii="Calibri" w:hAnsi="Calibri" w:cs="Calibri"/>
          <w:b/>
        </w:rPr>
        <w:t>člen</w:t>
      </w:r>
    </w:p>
    <w:p w14:paraId="60AA6BE4" w14:textId="77777777" w:rsidR="0003355D" w:rsidRPr="006B22CC" w:rsidRDefault="0003355D" w:rsidP="0003355D">
      <w:pPr>
        <w:widowControl w:val="0"/>
        <w:spacing w:after="0" w:line="240" w:lineRule="auto"/>
        <w:jc w:val="both"/>
        <w:rPr>
          <w:rFonts w:ascii="Calibri" w:hAnsi="Calibri" w:cs="Calibri"/>
        </w:rPr>
      </w:pPr>
    </w:p>
    <w:p w14:paraId="04F9E579" w14:textId="77777777" w:rsidR="0003355D" w:rsidRPr="006B22CC" w:rsidRDefault="0003355D" w:rsidP="0003355D">
      <w:pPr>
        <w:suppressAutoHyphens/>
        <w:spacing w:after="0" w:line="240" w:lineRule="auto"/>
        <w:jc w:val="both"/>
        <w:rPr>
          <w:rFonts w:ascii="Calibri" w:hAnsi="Calibri" w:cs="Calibri"/>
          <w:kern w:val="3"/>
          <w:lang w:eastAsia="zh-CN"/>
        </w:rPr>
      </w:pPr>
      <w:r w:rsidRPr="006B22CC">
        <w:rPr>
          <w:rFonts w:ascii="Calibri" w:hAnsi="Calibri" w:cs="Calibri"/>
          <w:kern w:val="3"/>
          <w:lang w:eastAsia="zh-CN"/>
        </w:rPr>
        <w:t>Kakršnekoli spremembe oz. dopolnitve te pogodbe so veljavne le, če so dogovorjene v pisni obliki.</w:t>
      </w:r>
    </w:p>
    <w:p w14:paraId="01E4F355" w14:textId="77777777" w:rsidR="0003355D" w:rsidRPr="006B22CC" w:rsidRDefault="0003355D" w:rsidP="0003355D">
      <w:pPr>
        <w:suppressAutoHyphens/>
        <w:spacing w:after="0" w:line="240" w:lineRule="auto"/>
        <w:jc w:val="both"/>
        <w:rPr>
          <w:rFonts w:ascii="Calibri" w:hAnsi="Calibri" w:cs="Calibri"/>
          <w:kern w:val="3"/>
          <w:lang w:eastAsia="zh-CN"/>
        </w:rPr>
      </w:pPr>
    </w:p>
    <w:p w14:paraId="4757A2F9" w14:textId="77777777" w:rsidR="0003355D" w:rsidRPr="006B22CC" w:rsidRDefault="0003355D" w:rsidP="0003355D">
      <w:pPr>
        <w:suppressAutoHyphens/>
        <w:spacing w:after="0" w:line="240" w:lineRule="auto"/>
        <w:jc w:val="both"/>
        <w:rPr>
          <w:rFonts w:ascii="Calibri" w:hAnsi="Calibri" w:cs="Calibri"/>
          <w:kern w:val="3"/>
          <w:lang w:eastAsia="zh-CN"/>
        </w:rPr>
      </w:pPr>
      <w:r w:rsidRPr="006B22CC">
        <w:rPr>
          <w:rFonts w:ascii="Calibri" w:hAnsi="Calibri" w:cs="Calibri"/>
          <w:kern w:val="3"/>
          <w:lang w:eastAsia="zh-CN"/>
        </w:rPr>
        <w:t xml:space="preserve">Roki za izvedbo del, dogovorjeni s to pogodbo, se lahko brez posledic za izvajalca in naročnika podaljšajo v primeru višje sile, kot jo priznava sodna praksa, ali če zamuda pri izpolnjevanju pogodbenih obveznosti nastane iz razlogov, ki niso na strani izvajalca, če je sprememba roka skladna s 1., 3. ali 5. točko prvega odstavka 95. člena ZJN-3. </w:t>
      </w:r>
    </w:p>
    <w:p w14:paraId="081412EA" w14:textId="77777777" w:rsidR="0003355D" w:rsidRPr="006B22CC" w:rsidRDefault="0003355D" w:rsidP="0003355D">
      <w:pPr>
        <w:widowControl w:val="0"/>
        <w:spacing w:after="0" w:line="240" w:lineRule="auto"/>
        <w:jc w:val="both"/>
        <w:rPr>
          <w:rFonts w:ascii="Calibri" w:hAnsi="Calibri" w:cs="Calibri"/>
        </w:rPr>
      </w:pPr>
    </w:p>
    <w:p w14:paraId="05264712"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6B22CC">
        <w:rPr>
          <w:rFonts w:ascii="Calibri" w:hAnsi="Calibri" w:cs="Calibri"/>
          <w:b/>
        </w:rPr>
        <w:t>člen</w:t>
      </w:r>
    </w:p>
    <w:p w14:paraId="28812986" w14:textId="77777777" w:rsidR="0003355D" w:rsidRPr="006B22CC" w:rsidRDefault="0003355D" w:rsidP="0003355D">
      <w:pPr>
        <w:widowControl w:val="0"/>
        <w:spacing w:after="0" w:line="240" w:lineRule="auto"/>
        <w:jc w:val="both"/>
        <w:rPr>
          <w:rFonts w:ascii="Calibri" w:hAnsi="Calibri" w:cs="Calibri"/>
        </w:rPr>
      </w:pPr>
    </w:p>
    <w:p w14:paraId="7E22C50E"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 xml:space="preserve">Morebitne spore, </w:t>
      </w:r>
      <w:r w:rsidRPr="006B22CC">
        <w:rPr>
          <w:rFonts w:ascii="Calibri" w:hAnsi="Calibri" w:cs="Calibri"/>
          <w:kern w:val="3"/>
          <w:lang w:eastAsia="zh-CN"/>
        </w:rPr>
        <w:t>nastale v zvezi z izvajanjem te pogodbe,</w:t>
      </w:r>
      <w:r w:rsidRPr="006B22CC">
        <w:rPr>
          <w:rFonts w:ascii="Calibri" w:hAnsi="Calibri" w:cs="Calibri"/>
        </w:rPr>
        <w:t xml:space="preserve"> bosta pogodbeni stranki reševali sporazumno. </w:t>
      </w:r>
      <w:r w:rsidRPr="006B22CC">
        <w:rPr>
          <w:rFonts w:ascii="Calibri" w:hAnsi="Calibri" w:cs="Calibri"/>
          <w:kern w:val="3"/>
          <w:lang w:eastAsia="zh-CN"/>
        </w:rPr>
        <w:t>Če sporazumna rešitev ni mogoča, je za rešitev spora stvarno pristojno sodišče po sedežu naročnika. Za presojanje razmerja med pogodbenima strankama se uporablja slovensko pravo</w:t>
      </w:r>
      <w:r w:rsidRPr="006B22CC">
        <w:rPr>
          <w:rFonts w:ascii="Calibri" w:hAnsi="Calibri" w:cs="Calibri"/>
        </w:rPr>
        <w:t>. Naslovi členov te pogodbe so navedeni le zaradi večje preglednosti in nimajo vpliva na razlago te pogodbe.</w:t>
      </w:r>
    </w:p>
    <w:p w14:paraId="16EE9FF3" w14:textId="77777777" w:rsidR="0003355D" w:rsidRPr="006B22CC" w:rsidRDefault="0003355D" w:rsidP="0003355D">
      <w:pPr>
        <w:widowControl w:val="0"/>
        <w:spacing w:after="0" w:line="240" w:lineRule="auto"/>
        <w:jc w:val="both"/>
        <w:rPr>
          <w:rFonts w:ascii="Calibri" w:hAnsi="Calibri" w:cs="Calibri"/>
        </w:rPr>
      </w:pPr>
    </w:p>
    <w:p w14:paraId="5B7AFC7A" w14:textId="77777777" w:rsidR="0003355D" w:rsidRPr="006B22CC" w:rsidRDefault="0003355D" w:rsidP="0003355D">
      <w:pPr>
        <w:widowControl w:val="0"/>
        <w:autoSpaceDE w:val="0"/>
        <w:autoSpaceDN w:val="0"/>
        <w:adjustRightInd w:val="0"/>
        <w:spacing w:after="0" w:line="240" w:lineRule="auto"/>
        <w:jc w:val="both"/>
        <w:rPr>
          <w:rFonts w:ascii="Calibri" w:hAnsi="Calibri" w:cs="Calibri"/>
          <w:color w:val="000000" w:themeColor="text1"/>
        </w:rPr>
      </w:pPr>
      <w:r w:rsidRPr="006B22CC">
        <w:rPr>
          <w:rFonts w:ascii="Calibri" w:hAnsi="Calibri" w:cs="Calibri"/>
          <w:color w:val="000000" w:themeColor="text1"/>
        </w:rPr>
        <w:t>Za vse, kar s to pogodbo ni posebej definirano ali je v nasprotju z ustavo, prisilnimi predpisi ali moralnimi načeli Republike Slovenije, se uporabljajo določila ZJN-3 in njegovih podzakonskih aktov, določila Obligacijskega zakonika in ostale veljavne zakonodaje Republike Slovenije ter Posebne gradbene uzance, pod pogojem, da slednje niso v nasprotju z javnonaročniško zakonodajo.</w:t>
      </w:r>
    </w:p>
    <w:p w14:paraId="1834ADF0" w14:textId="77777777" w:rsidR="0003355D" w:rsidRPr="006B22CC" w:rsidRDefault="0003355D" w:rsidP="0003355D">
      <w:pPr>
        <w:widowControl w:val="0"/>
        <w:autoSpaceDE w:val="0"/>
        <w:autoSpaceDN w:val="0"/>
        <w:adjustRightInd w:val="0"/>
        <w:spacing w:after="0" w:line="240" w:lineRule="auto"/>
        <w:jc w:val="both"/>
        <w:rPr>
          <w:rFonts w:ascii="Calibri" w:hAnsi="Calibri" w:cs="Calibri"/>
          <w:color w:val="000000" w:themeColor="text1"/>
        </w:rPr>
      </w:pPr>
    </w:p>
    <w:p w14:paraId="38018CF5" w14:textId="77777777" w:rsidR="0003355D" w:rsidRPr="006B22CC" w:rsidRDefault="0003355D" w:rsidP="0003355D">
      <w:pPr>
        <w:widowControl w:val="0"/>
        <w:autoSpaceDE w:val="0"/>
        <w:autoSpaceDN w:val="0"/>
        <w:adjustRightInd w:val="0"/>
        <w:spacing w:after="0" w:line="240" w:lineRule="auto"/>
        <w:jc w:val="both"/>
        <w:rPr>
          <w:rFonts w:ascii="Calibri" w:hAnsi="Calibri" w:cs="Calibri"/>
          <w:color w:val="000000" w:themeColor="text1"/>
        </w:rPr>
      </w:pPr>
      <w:r w:rsidRPr="006B22CC">
        <w:rPr>
          <w:rFonts w:ascii="Calibri" w:hAnsi="Calibri" w:cs="Calibri"/>
          <w:color w:val="000000" w:themeColor="text1"/>
        </w:rPr>
        <w:t>Če je ali postane katera koli od pogodbenih določb neveljavna, to ne vpliva na ostale pogodbene določbe. Neveljavna določba se nadomesti z veljavno, ki mora čim bolj ustrezati namenu, ki ga je želela doseči neveljavna določba.</w:t>
      </w:r>
    </w:p>
    <w:p w14:paraId="2E895265" w14:textId="77777777" w:rsidR="0003355D" w:rsidRPr="006B22CC" w:rsidRDefault="0003355D" w:rsidP="0003355D">
      <w:pPr>
        <w:widowControl w:val="0"/>
        <w:spacing w:after="0" w:line="240" w:lineRule="auto"/>
        <w:jc w:val="both"/>
        <w:rPr>
          <w:rFonts w:ascii="Calibri" w:hAnsi="Calibri" w:cs="Calibri"/>
          <w:color w:val="000000" w:themeColor="text1"/>
        </w:rPr>
      </w:pPr>
    </w:p>
    <w:p w14:paraId="652AB9CA" w14:textId="77777777" w:rsidR="0003355D" w:rsidRPr="006B22CC" w:rsidRDefault="0003355D" w:rsidP="0003355D">
      <w:pPr>
        <w:widowControl w:val="0"/>
        <w:spacing w:after="0" w:line="240" w:lineRule="auto"/>
        <w:jc w:val="both"/>
        <w:rPr>
          <w:rFonts w:ascii="Calibri" w:hAnsi="Calibri" w:cs="Calibri"/>
          <w:color w:val="000000" w:themeColor="text1"/>
        </w:rPr>
      </w:pPr>
      <w:r w:rsidRPr="006B22CC">
        <w:rPr>
          <w:rFonts w:ascii="Calibri" w:hAnsi="Calibri" w:cs="Calibri"/>
          <w:color w:val="000000" w:themeColor="text1"/>
        </w:rPr>
        <w:lastRenderedPageBreak/>
        <w:t>Zaradi ničnosti posameznega pogodbenega določila ni nična celotna pogodba, če lahko obstane brez ničnega določila in če nično določilo ni bilo ne pogodbeni pogoj in ne odločilen nagib za sklenitev predmetne pogodbe.</w:t>
      </w:r>
    </w:p>
    <w:p w14:paraId="33267711" w14:textId="77777777" w:rsidR="0003355D" w:rsidRPr="006B22CC" w:rsidRDefault="0003355D" w:rsidP="0003355D">
      <w:pPr>
        <w:widowControl w:val="0"/>
        <w:spacing w:after="0" w:line="240" w:lineRule="auto"/>
        <w:jc w:val="both"/>
        <w:rPr>
          <w:rFonts w:ascii="Calibri" w:hAnsi="Calibri" w:cs="Calibri"/>
        </w:rPr>
      </w:pPr>
    </w:p>
    <w:p w14:paraId="65B2843E" w14:textId="77777777" w:rsidR="0003355D" w:rsidRPr="006B22C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6B22CC">
        <w:rPr>
          <w:rFonts w:ascii="Calibri" w:hAnsi="Calibri" w:cs="Calibri"/>
          <w:b/>
        </w:rPr>
        <w:t>člen</w:t>
      </w:r>
    </w:p>
    <w:p w14:paraId="0C8819CA" w14:textId="77777777" w:rsidR="0003355D" w:rsidRPr="006B22CC" w:rsidRDefault="0003355D" w:rsidP="0003355D">
      <w:pPr>
        <w:widowControl w:val="0"/>
        <w:spacing w:after="0" w:line="240" w:lineRule="auto"/>
        <w:jc w:val="both"/>
        <w:rPr>
          <w:rFonts w:ascii="Calibri" w:hAnsi="Calibri" w:cs="Calibri"/>
        </w:rPr>
      </w:pPr>
    </w:p>
    <w:p w14:paraId="5C521700" w14:textId="77777777" w:rsidR="0003355D" w:rsidRPr="006B22CC" w:rsidRDefault="0003355D" w:rsidP="0003355D">
      <w:pPr>
        <w:widowControl w:val="0"/>
        <w:spacing w:after="0" w:line="240" w:lineRule="auto"/>
        <w:jc w:val="both"/>
        <w:rPr>
          <w:rFonts w:ascii="Calibri" w:hAnsi="Calibri" w:cs="Calibri"/>
        </w:rPr>
      </w:pPr>
      <w:r w:rsidRPr="006B22CC">
        <w:rPr>
          <w:rFonts w:ascii="Calibri" w:hAnsi="Calibri" w:cs="Calibri"/>
        </w:rPr>
        <w:t>Pogodba je sklenjena v (3) izvodih, od katerih prejme naročnik dva (2) izvoda, izvajalec pa en (1) izvod.</w:t>
      </w:r>
    </w:p>
    <w:p w14:paraId="544932D1" w14:textId="77777777" w:rsidR="0003355D" w:rsidRPr="006B22CC" w:rsidRDefault="0003355D" w:rsidP="0003355D">
      <w:pPr>
        <w:pStyle w:val="Telobesedila2"/>
        <w:spacing w:after="0" w:line="240" w:lineRule="auto"/>
        <w:rPr>
          <w:rFonts w:ascii="Calibri" w:hAnsi="Calibri"/>
          <w:i/>
          <w:color w:val="0070C0"/>
          <w:kern w:val="0"/>
          <w:lang w:eastAsia="en-US"/>
        </w:rPr>
      </w:pPr>
      <w:r w:rsidRPr="006B22CC">
        <w:rPr>
          <w:rFonts w:ascii="Calibri" w:hAnsi="Calibri"/>
          <w:i/>
          <w:color w:val="0070C0"/>
          <w:kern w:val="0"/>
          <w:lang w:eastAsia="en-US"/>
        </w:rPr>
        <w:t>/V primeru e-podpisa pogodbe se določba nadomesti z naslednjim besedilom: » Ta pogodba je izvirno sestavljena le v elektronski obliki. Ko jo elektronsko podpišeta obe pogodbeni stranki, vsaka prevzame elektronski izvirnik v svojo hrambo. Datum sklenitve pogodbe je datum zadnjega elektronskega podpisa in je razviden iz podpisov spodaj.«./</w:t>
      </w:r>
    </w:p>
    <w:p w14:paraId="172F5146" w14:textId="77777777" w:rsidR="0003355D" w:rsidRPr="006B22CC" w:rsidRDefault="0003355D" w:rsidP="0003355D">
      <w:pPr>
        <w:widowControl w:val="0"/>
        <w:spacing w:after="0" w:line="240" w:lineRule="auto"/>
        <w:jc w:val="both"/>
        <w:rPr>
          <w:rFonts w:ascii="Calibri" w:hAnsi="Calibri" w:cs="Calibri"/>
        </w:rPr>
      </w:pPr>
    </w:p>
    <w:p w14:paraId="0D4D99A3" w14:textId="77777777" w:rsidR="0003355D" w:rsidRPr="006B22CC" w:rsidRDefault="0003355D" w:rsidP="0003355D">
      <w:pPr>
        <w:widowControl w:val="0"/>
        <w:spacing w:after="0" w:line="240" w:lineRule="auto"/>
        <w:jc w:val="both"/>
        <w:rPr>
          <w:rFonts w:ascii="Calibri" w:hAnsi="Calibri" w:cs="Calibri"/>
        </w:rPr>
      </w:pPr>
    </w:p>
    <w:tbl>
      <w:tblPr>
        <w:tblW w:w="9648" w:type="dxa"/>
        <w:tblLayout w:type="fixed"/>
        <w:tblLook w:val="0000" w:firstRow="0" w:lastRow="0" w:firstColumn="0" w:lastColumn="0" w:noHBand="0" w:noVBand="0"/>
      </w:tblPr>
      <w:tblGrid>
        <w:gridCol w:w="4968"/>
        <w:gridCol w:w="4680"/>
      </w:tblGrid>
      <w:tr w:rsidR="0003355D" w:rsidRPr="006B22CC" w14:paraId="0648B594" w14:textId="77777777" w:rsidTr="00050A46">
        <w:tc>
          <w:tcPr>
            <w:tcW w:w="4968" w:type="dxa"/>
          </w:tcPr>
          <w:p w14:paraId="750BC652" w14:textId="77777777" w:rsidR="0003355D" w:rsidRPr="006B22CC" w:rsidRDefault="0003355D" w:rsidP="0003355D">
            <w:pPr>
              <w:widowControl w:val="0"/>
              <w:tabs>
                <w:tab w:val="left" w:pos="2835"/>
              </w:tabs>
              <w:spacing w:after="0" w:line="240" w:lineRule="auto"/>
              <w:ind w:right="-108"/>
              <w:rPr>
                <w:rFonts w:ascii="Calibri" w:eastAsia="Times New Roman" w:hAnsi="Calibri" w:cs="Calibri"/>
              </w:rPr>
            </w:pPr>
            <w:r w:rsidRPr="006B22CC">
              <w:rPr>
                <w:rFonts w:ascii="Calibri" w:eastAsia="Times New Roman" w:hAnsi="Calibri" w:cs="Calibri"/>
              </w:rPr>
              <w:t>V Ljubljani, dne _________________</w:t>
            </w:r>
          </w:p>
        </w:tc>
        <w:tc>
          <w:tcPr>
            <w:tcW w:w="4680" w:type="dxa"/>
          </w:tcPr>
          <w:p w14:paraId="5FC43C43" w14:textId="77777777" w:rsidR="0003355D" w:rsidRPr="006B22CC" w:rsidRDefault="0003355D" w:rsidP="0003355D">
            <w:pPr>
              <w:widowControl w:val="0"/>
              <w:tabs>
                <w:tab w:val="left" w:pos="2835"/>
              </w:tabs>
              <w:spacing w:after="0" w:line="240" w:lineRule="auto"/>
              <w:ind w:right="-108"/>
              <w:rPr>
                <w:rFonts w:ascii="Calibri" w:eastAsia="Times New Roman" w:hAnsi="Calibri" w:cs="Calibri"/>
              </w:rPr>
            </w:pPr>
            <w:r w:rsidRPr="006B22CC">
              <w:rPr>
                <w:rFonts w:ascii="Calibri" w:eastAsia="Times New Roman" w:hAnsi="Calibri" w:cs="Calibri"/>
              </w:rPr>
              <w:t>V ___________________, dne _______________</w:t>
            </w:r>
          </w:p>
        </w:tc>
      </w:tr>
      <w:tr w:rsidR="0003355D" w:rsidRPr="006B22CC" w14:paraId="0A9D2B1A" w14:textId="77777777" w:rsidTr="00050A46">
        <w:tc>
          <w:tcPr>
            <w:tcW w:w="4968" w:type="dxa"/>
          </w:tcPr>
          <w:p w14:paraId="2E6A9D13" w14:textId="77777777" w:rsidR="0003355D" w:rsidRPr="006B22CC" w:rsidRDefault="0003355D" w:rsidP="0003355D">
            <w:pPr>
              <w:widowControl w:val="0"/>
              <w:tabs>
                <w:tab w:val="left" w:pos="2835"/>
              </w:tabs>
              <w:spacing w:after="0" w:line="240" w:lineRule="auto"/>
              <w:ind w:right="-108"/>
              <w:rPr>
                <w:rFonts w:ascii="Calibri" w:eastAsia="Times New Roman" w:hAnsi="Calibri" w:cs="Calibri"/>
              </w:rPr>
            </w:pPr>
          </w:p>
        </w:tc>
        <w:tc>
          <w:tcPr>
            <w:tcW w:w="4680" w:type="dxa"/>
          </w:tcPr>
          <w:p w14:paraId="4B189F1E" w14:textId="77777777" w:rsidR="0003355D" w:rsidRPr="006B22CC" w:rsidRDefault="0003355D" w:rsidP="0003355D">
            <w:pPr>
              <w:widowControl w:val="0"/>
              <w:tabs>
                <w:tab w:val="left" w:pos="2835"/>
              </w:tabs>
              <w:spacing w:after="0" w:line="240" w:lineRule="auto"/>
              <w:ind w:right="-108"/>
              <w:rPr>
                <w:rFonts w:ascii="Calibri" w:eastAsia="Times New Roman" w:hAnsi="Calibri" w:cs="Calibri"/>
              </w:rPr>
            </w:pPr>
          </w:p>
        </w:tc>
      </w:tr>
      <w:tr w:rsidR="0003355D" w:rsidRPr="006B22CC" w14:paraId="25CDA7DC" w14:textId="77777777" w:rsidTr="00050A46">
        <w:tc>
          <w:tcPr>
            <w:tcW w:w="4968" w:type="dxa"/>
          </w:tcPr>
          <w:p w14:paraId="4A8B38D2" w14:textId="77777777" w:rsidR="0003355D" w:rsidRPr="006B22CC" w:rsidRDefault="0003355D" w:rsidP="0003355D">
            <w:pPr>
              <w:widowControl w:val="0"/>
              <w:tabs>
                <w:tab w:val="left" w:pos="2835"/>
              </w:tabs>
              <w:spacing w:after="0" w:line="240" w:lineRule="auto"/>
              <w:ind w:right="-108"/>
              <w:rPr>
                <w:rFonts w:ascii="Calibri" w:eastAsia="Times New Roman" w:hAnsi="Calibri" w:cs="Calibri"/>
                <w:bCs/>
              </w:rPr>
            </w:pPr>
            <w:r w:rsidRPr="006B22CC">
              <w:rPr>
                <w:rFonts w:ascii="Calibri" w:eastAsia="Times New Roman" w:hAnsi="Calibri" w:cs="Calibri"/>
                <w:bCs/>
              </w:rPr>
              <w:t>NAROČNIK:</w:t>
            </w:r>
          </w:p>
        </w:tc>
        <w:tc>
          <w:tcPr>
            <w:tcW w:w="4680" w:type="dxa"/>
          </w:tcPr>
          <w:p w14:paraId="5A0FA8DA" w14:textId="77777777" w:rsidR="0003355D" w:rsidRPr="006B22CC" w:rsidRDefault="0003355D" w:rsidP="0003355D">
            <w:pPr>
              <w:widowControl w:val="0"/>
              <w:tabs>
                <w:tab w:val="left" w:pos="2835"/>
              </w:tabs>
              <w:spacing w:after="0" w:line="240" w:lineRule="auto"/>
              <w:ind w:right="-108"/>
              <w:rPr>
                <w:rFonts w:ascii="Calibri" w:eastAsia="Times New Roman" w:hAnsi="Calibri" w:cs="Calibri"/>
                <w:bCs/>
              </w:rPr>
            </w:pPr>
            <w:r w:rsidRPr="006B22CC">
              <w:rPr>
                <w:rFonts w:ascii="Calibri" w:eastAsia="Times New Roman" w:hAnsi="Calibri" w:cs="Calibri"/>
                <w:bCs/>
              </w:rPr>
              <w:t>IZVAJALEC:</w:t>
            </w:r>
          </w:p>
        </w:tc>
      </w:tr>
      <w:tr w:rsidR="0003355D" w:rsidRPr="006B22CC" w14:paraId="70832D5D" w14:textId="77777777" w:rsidTr="00050A46">
        <w:tc>
          <w:tcPr>
            <w:tcW w:w="4968" w:type="dxa"/>
          </w:tcPr>
          <w:p w14:paraId="5DAD75A4" w14:textId="77777777" w:rsidR="0003355D" w:rsidRPr="006B22CC" w:rsidRDefault="0003355D" w:rsidP="0003355D">
            <w:pPr>
              <w:widowControl w:val="0"/>
              <w:spacing w:after="0" w:line="240" w:lineRule="auto"/>
              <w:rPr>
                <w:rFonts w:ascii="Calibri" w:eastAsia="Times New Roman" w:hAnsi="Calibri" w:cs="Calibri"/>
                <w:b/>
              </w:rPr>
            </w:pPr>
            <w:r w:rsidRPr="006B22CC">
              <w:rPr>
                <w:rFonts w:ascii="Calibri" w:eastAsia="Times New Roman" w:hAnsi="Calibri" w:cs="Calibri"/>
                <w:b/>
              </w:rPr>
              <w:t>D.S.U., d.o.o.</w:t>
            </w:r>
          </w:p>
        </w:tc>
        <w:tc>
          <w:tcPr>
            <w:tcW w:w="4680" w:type="dxa"/>
          </w:tcPr>
          <w:p w14:paraId="628702CC" w14:textId="77777777" w:rsidR="0003355D" w:rsidRPr="006B22CC" w:rsidRDefault="0003355D" w:rsidP="0003355D">
            <w:pPr>
              <w:widowControl w:val="0"/>
              <w:spacing w:after="0" w:line="240" w:lineRule="auto"/>
              <w:rPr>
                <w:rFonts w:ascii="Calibri" w:eastAsia="Times New Roman" w:hAnsi="Calibri" w:cs="Calibri"/>
                <w:b/>
              </w:rPr>
            </w:pPr>
          </w:p>
        </w:tc>
      </w:tr>
      <w:tr w:rsidR="0003355D" w:rsidRPr="006B22CC" w14:paraId="7031B55D" w14:textId="77777777" w:rsidTr="00050A46">
        <w:tc>
          <w:tcPr>
            <w:tcW w:w="4968" w:type="dxa"/>
          </w:tcPr>
          <w:p w14:paraId="73704025" w14:textId="77777777" w:rsidR="0003355D" w:rsidRPr="006B22CC" w:rsidRDefault="0003355D" w:rsidP="0003355D">
            <w:pPr>
              <w:widowControl w:val="0"/>
              <w:tabs>
                <w:tab w:val="left" w:pos="2835"/>
              </w:tabs>
              <w:spacing w:after="0" w:line="240" w:lineRule="auto"/>
              <w:ind w:right="-108"/>
              <w:rPr>
                <w:rFonts w:ascii="Calibri" w:eastAsia="Times New Roman" w:hAnsi="Calibri" w:cs="Calibri"/>
              </w:rPr>
            </w:pPr>
          </w:p>
        </w:tc>
        <w:tc>
          <w:tcPr>
            <w:tcW w:w="4680" w:type="dxa"/>
          </w:tcPr>
          <w:p w14:paraId="3459B2EB" w14:textId="77777777" w:rsidR="0003355D" w:rsidRPr="006B22CC" w:rsidRDefault="0003355D" w:rsidP="0003355D">
            <w:pPr>
              <w:widowControl w:val="0"/>
              <w:tabs>
                <w:tab w:val="left" w:pos="2835"/>
              </w:tabs>
              <w:spacing w:after="0" w:line="240" w:lineRule="auto"/>
              <w:ind w:right="-108"/>
              <w:rPr>
                <w:rFonts w:ascii="Calibri" w:eastAsia="Times New Roman" w:hAnsi="Calibri" w:cs="Calibri"/>
              </w:rPr>
            </w:pPr>
          </w:p>
        </w:tc>
      </w:tr>
      <w:tr w:rsidR="0003355D" w:rsidRPr="006B22CC" w14:paraId="35A9A3D7" w14:textId="77777777" w:rsidTr="00050A46">
        <w:tc>
          <w:tcPr>
            <w:tcW w:w="4968" w:type="dxa"/>
          </w:tcPr>
          <w:p w14:paraId="3E07A260" w14:textId="77777777" w:rsidR="0003355D" w:rsidRPr="006B22CC" w:rsidRDefault="0003355D" w:rsidP="0003355D">
            <w:pPr>
              <w:widowControl w:val="0"/>
              <w:tabs>
                <w:tab w:val="left" w:pos="2835"/>
              </w:tabs>
              <w:spacing w:after="0" w:line="240" w:lineRule="auto"/>
              <w:ind w:right="-108"/>
              <w:rPr>
                <w:rFonts w:ascii="Calibri" w:eastAsia="Times New Roman" w:hAnsi="Calibri" w:cs="Calibri"/>
                <w:bCs/>
              </w:rPr>
            </w:pPr>
            <w:r w:rsidRPr="006B22CC">
              <w:rPr>
                <w:rFonts w:ascii="Calibri" w:eastAsia="Times New Roman" w:hAnsi="Calibri" w:cs="Calibri"/>
                <w:bCs/>
              </w:rPr>
              <w:t>Glavni direktor:</w:t>
            </w:r>
          </w:p>
        </w:tc>
        <w:tc>
          <w:tcPr>
            <w:tcW w:w="4680" w:type="dxa"/>
          </w:tcPr>
          <w:p w14:paraId="45ED24CD" w14:textId="77777777" w:rsidR="0003355D" w:rsidRPr="006B22CC" w:rsidRDefault="0003355D" w:rsidP="0003355D">
            <w:pPr>
              <w:widowControl w:val="0"/>
              <w:tabs>
                <w:tab w:val="left" w:pos="2835"/>
              </w:tabs>
              <w:spacing w:after="0" w:line="240" w:lineRule="auto"/>
              <w:ind w:right="-108"/>
              <w:rPr>
                <w:rFonts w:ascii="Calibri" w:eastAsia="Times New Roman" w:hAnsi="Calibri" w:cs="Calibri"/>
                <w:bCs/>
              </w:rPr>
            </w:pPr>
            <w:r w:rsidRPr="006B22CC">
              <w:rPr>
                <w:rFonts w:ascii="Calibri" w:eastAsia="Times New Roman" w:hAnsi="Calibri" w:cs="Calibri"/>
                <w:noProof/>
              </w:rPr>
              <w:t>Direktor</w:t>
            </w:r>
            <w:r w:rsidRPr="006B22CC">
              <w:rPr>
                <w:rFonts w:ascii="Calibri" w:eastAsia="Times New Roman" w:hAnsi="Calibri" w:cs="Calibri"/>
                <w:bCs/>
              </w:rPr>
              <w:t>:</w:t>
            </w:r>
          </w:p>
        </w:tc>
      </w:tr>
      <w:tr w:rsidR="0003355D" w:rsidRPr="006B22CC" w14:paraId="49031171" w14:textId="77777777" w:rsidTr="00050A46">
        <w:tc>
          <w:tcPr>
            <w:tcW w:w="4968" w:type="dxa"/>
          </w:tcPr>
          <w:p w14:paraId="47FF4100" w14:textId="77777777" w:rsidR="0003355D" w:rsidRPr="006B22CC" w:rsidRDefault="0003355D" w:rsidP="0003355D">
            <w:pPr>
              <w:widowControl w:val="0"/>
              <w:spacing w:after="0" w:line="240" w:lineRule="auto"/>
              <w:rPr>
                <w:rFonts w:ascii="Calibri" w:eastAsia="Times New Roman" w:hAnsi="Calibri" w:cs="Calibri"/>
                <w:bCs/>
              </w:rPr>
            </w:pPr>
            <w:r w:rsidRPr="006B22CC">
              <w:rPr>
                <w:rFonts w:ascii="Calibri" w:eastAsia="Times New Roman" w:hAnsi="Calibri" w:cs="Calibri"/>
                <w:bCs/>
              </w:rPr>
              <w:t>Mitja Križaj</w:t>
            </w:r>
          </w:p>
          <w:p w14:paraId="266D8B4C" w14:textId="77777777" w:rsidR="0003355D" w:rsidRPr="006B22CC" w:rsidRDefault="0003355D" w:rsidP="0003355D">
            <w:pPr>
              <w:widowControl w:val="0"/>
              <w:spacing w:after="0" w:line="240" w:lineRule="auto"/>
              <w:rPr>
                <w:rFonts w:ascii="Calibri" w:eastAsia="Times New Roman" w:hAnsi="Calibri" w:cs="Calibri"/>
                <w:bCs/>
              </w:rPr>
            </w:pPr>
          </w:p>
          <w:p w14:paraId="5385A478" w14:textId="77777777" w:rsidR="0003355D" w:rsidRPr="006B22CC" w:rsidRDefault="0003355D" w:rsidP="0003355D">
            <w:pPr>
              <w:widowControl w:val="0"/>
              <w:spacing w:after="0" w:line="240" w:lineRule="auto"/>
              <w:rPr>
                <w:rFonts w:ascii="Calibri" w:eastAsia="Times New Roman" w:hAnsi="Calibri" w:cs="Calibri"/>
                <w:bCs/>
              </w:rPr>
            </w:pPr>
          </w:p>
          <w:p w14:paraId="490382D5" w14:textId="77777777" w:rsidR="0003355D" w:rsidRPr="006B22CC" w:rsidRDefault="0003355D" w:rsidP="0003355D">
            <w:pPr>
              <w:widowControl w:val="0"/>
              <w:spacing w:after="0" w:line="240" w:lineRule="auto"/>
              <w:rPr>
                <w:rFonts w:ascii="Calibri" w:eastAsia="Times New Roman" w:hAnsi="Calibri" w:cs="Calibri"/>
                <w:bCs/>
              </w:rPr>
            </w:pPr>
          </w:p>
          <w:p w14:paraId="26BF0D28" w14:textId="77777777" w:rsidR="0003355D" w:rsidRPr="006B22CC" w:rsidRDefault="0003355D" w:rsidP="0003355D">
            <w:pPr>
              <w:widowControl w:val="0"/>
              <w:spacing w:after="0" w:line="240" w:lineRule="auto"/>
              <w:rPr>
                <w:rFonts w:ascii="Calibri" w:eastAsia="Times New Roman" w:hAnsi="Calibri" w:cs="Calibri"/>
                <w:bCs/>
              </w:rPr>
            </w:pPr>
          </w:p>
          <w:p w14:paraId="0A6880F7" w14:textId="77777777" w:rsidR="0003355D" w:rsidRPr="006B22CC" w:rsidRDefault="0003355D" w:rsidP="0003355D">
            <w:pPr>
              <w:widowControl w:val="0"/>
              <w:spacing w:after="0" w:line="240" w:lineRule="auto"/>
              <w:rPr>
                <w:rFonts w:ascii="Calibri" w:eastAsia="Times New Roman" w:hAnsi="Calibri" w:cs="Calibri"/>
                <w:bCs/>
              </w:rPr>
            </w:pPr>
            <w:r w:rsidRPr="006B22CC">
              <w:rPr>
                <w:rFonts w:ascii="Calibri" w:eastAsia="Times New Roman" w:hAnsi="Calibri" w:cs="Calibri"/>
                <w:bCs/>
              </w:rPr>
              <w:t>Direktor:</w:t>
            </w:r>
          </w:p>
          <w:p w14:paraId="66283781" w14:textId="77777777" w:rsidR="0003355D" w:rsidRPr="006B22CC" w:rsidRDefault="0003355D" w:rsidP="0003355D">
            <w:pPr>
              <w:widowControl w:val="0"/>
              <w:spacing w:after="0" w:line="240" w:lineRule="auto"/>
              <w:rPr>
                <w:rFonts w:ascii="Calibri" w:eastAsia="Times New Roman" w:hAnsi="Calibri" w:cs="Calibri"/>
                <w:bCs/>
              </w:rPr>
            </w:pPr>
            <w:r w:rsidRPr="006B22CC">
              <w:rPr>
                <w:rFonts w:ascii="Calibri" w:eastAsia="Times New Roman" w:hAnsi="Calibri" w:cs="Calibri"/>
                <w:noProof/>
              </w:rPr>
              <w:t>Vera Aljančič Falež</w:t>
            </w:r>
          </w:p>
        </w:tc>
        <w:tc>
          <w:tcPr>
            <w:tcW w:w="4680" w:type="dxa"/>
          </w:tcPr>
          <w:p w14:paraId="2FE63D69" w14:textId="77777777" w:rsidR="0003355D" w:rsidRPr="006B22CC" w:rsidRDefault="0003355D" w:rsidP="0003355D">
            <w:pPr>
              <w:widowControl w:val="0"/>
              <w:spacing w:after="0" w:line="240" w:lineRule="auto"/>
              <w:rPr>
                <w:rFonts w:ascii="Calibri" w:eastAsia="Times New Roman" w:hAnsi="Calibri" w:cs="Calibri"/>
                <w:bCs/>
              </w:rPr>
            </w:pPr>
          </w:p>
          <w:p w14:paraId="2ECEAE0D" w14:textId="77777777" w:rsidR="0003355D" w:rsidRPr="006B22CC" w:rsidRDefault="0003355D" w:rsidP="0003355D">
            <w:pPr>
              <w:widowControl w:val="0"/>
              <w:spacing w:after="0" w:line="240" w:lineRule="auto"/>
              <w:rPr>
                <w:rFonts w:ascii="Calibri" w:eastAsia="Times New Roman" w:hAnsi="Calibri" w:cs="Calibri"/>
                <w:bCs/>
              </w:rPr>
            </w:pPr>
          </w:p>
          <w:p w14:paraId="49F7F872" w14:textId="77777777" w:rsidR="0003355D" w:rsidRPr="006B22CC" w:rsidRDefault="0003355D" w:rsidP="0003355D">
            <w:pPr>
              <w:widowControl w:val="0"/>
              <w:spacing w:after="0" w:line="240" w:lineRule="auto"/>
              <w:rPr>
                <w:rFonts w:ascii="Calibri" w:eastAsia="Times New Roman" w:hAnsi="Calibri" w:cs="Calibri"/>
                <w:bCs/>
              </w:rPr>
            </w:pPr>
          </w:p>
        </w:tc>
      </w:tr>
    </w:tbl>
    <w:p w14:paraId="15C108B3" w14:textId="77777777" w:rsidR="0003355D" w:rsidRPr="006B22CC" w:rsidRDefault="0003355D" w:rsidP="0003355D">
      <w:pPr>
        <w:widowControl w:val="0"/>
        <w:spacing w:after="0" w:line="240" w:lineRule="auto"/>
        <w:jc w:val="both"/>
        <w:rPr>
          <w:rFonts w:ascii="Calibri" w:hAnsi="Calibri" w:cs="Calibri"/>
          <w:bCs/>
          <w:highlight w:val="yellow"/>
        </w:rPr>
      </w:pPr>
    </w:p>
    <w:p w14:paraId="29777D0A" w14:textId="77777777" w:rsidR="0003355D" w:rsidRPr="006B22CC" w:rsidRDefault="0003355D" w:rsidP="0003355D">
      <w:pPr>
        <w:widowControl w:val="0"/>
        <w:spacing w:after="0" w:line="240" w:lineRule="auto"/>
        <w:jc w:val="both"/>
        <w:rPr>
          <w:rFonts w:ascii="Calibri" w:hAnsi="Calibri" w:cs="Calibri"/>
          <w:bCs/>
          <w:highlight w:val="yellow"/>
        </w:rPr>
      </w:pPr>
    </w:p>
    <w:p w14:paraId="6804C372" w14:textId="77777777" w:rsidR="0003355D" w:rsidRPr="006B22CC" w:rsidRDefault="0003355D" w:rsidP="0003355D">
      <w:pPr>
        <w:widowControl w:val="0"/>
        <w:spacing w:after="0" w:line="240" w:lineRule="auto"/>
        <w:contextualSpacing/>
        <w:jc w:val="both"/>
        <w:rPr>
          <w:rFonts w:ascii="Calibri" w:hAnsi="Calibri" w:cs="Calibri"/>
          <w:highlight w:val="yellow"/>
        </w:rPr>
      </w:pPr>
    </w:p>
    <w:p w14:paraId="19CACBF3" w14:textId="77777777" w:rsidR="0003355D" w:rsidRDefault="0003355D" w:rsidP="0003355D">
      <w:pPr>
        <w:widowControl w:val="0"/>
        <w:spacing w:after="0" w:line="240" w:lineRule="auto"/>
        <w:jc w:val="both"/>
        <w:rPr>
          <w:rFonts w:ascii="Calibri" w:hAnsi="Calibri" w:cs="Calibri"/>
          <w:highlight w:val="yellow"/>
        </w:rPr>
      </w:pPr>
    </w:p>
    <w:p w14:paraId="718DB4D5" w14:textId="77777777" w:rsidR="00110F95" w:rsidRDefault="00110F95" w:rsidP="0003355D">
      <w:pPr>
        <w:widowControl w:val="0"/>
        <w:spacing w:after="0" w:line="240" w:lineRule="auto"/>
        <w:jc w:val="both"/>
        <w:rPr>
          <w:rFonts w:ascii="Calibri" w:hAnsi="Calibri" w:cs="Calibri"/>
          <w:highlight w:val="yellow"/>
        </w:rPr>
      </w:pPr>
    </w:p>
    <w:p w14:paraId="373D9BB9" w14:textId="77777777" w:rsidR="00110F95" w:rsidRDefault="00110F95" w:rsidP="0003355D">
      <w:pPr>
        <w:widowControl w:val="0"/>
        <w:spacing w:after="0" w:line="240" w:lineRule="auto"/>
        <w:jc w:val="both"/>
        <w:rPr>
          <w:rFonts w:ascii="Calibri" w:hAnsi="Calibri" w:cs="Calibri"/>
          <w:highlight w:val="yellow"/>
        </w:rPr>
      </w:pPr>
    </w:p>
    <w:p w14:paraId="7BBCB6F0" w14:textId="77777777" w:rsidR="00110F95" w:rsidRDefault="00110F95" w:rsidP="0003355D">
      <w:pPr>
        <w:widowControl w:val="0"/>
        <w:spacing w:after="0" w:line="240" w:lineRule="auto"/>
        <w:jc w:val="both"/>
        <w:rPr>
          <w:rFonts w:ascii="Calibri" w:hAnsi="Calibri" w:cs="Calibri"/>
          <w:highlight w:val="yellow"/>
        </w:rPr>
      </w:pPr>
    </w:p>
    <w:p w14:paraId="02272587" w14:textId="77777777" w:rsidR="00110F95" w:rsidRDefault="00110F95" w:rsidP="0003355D">
      <w:pPr>
        <w:widowControl w:val="0"/>
        <w:spacing w:after="0" w:line="240" w:lineRule="auto"/>
        <w:jc w:val="both"/>
        <w:rPr>
          <w:rFonts w:ascii="Calibri" w:hAnsi="Calibri" w:cs="Calibri"/>
          <w:highlight w:val="yellow"/>
        </w:rPr>
      </w:pPr>
    </w:p>
    <w:p w14:paraId="0B196743" w14:textId="77777777" w:rsidR="00110F95" w:rsidRDefault="00110F95" w:rsidP="0003355D">
      <w:pPr>
        <w:widowControl w:val="0"/>
        <w:spacing w:after="0" w:line="240" w:lineRule="auto"/>
        <w:jc w:val="both"/>
        <w:rPr>
          <w:rFonts w:ascii="Calibri" w:hAnsi="Calibri" w:cs="Calibri"/>
          <w:highlight w:val="yellow"/>
        </w:rPr>
      </w:pPr>
    </w:p>
    <w:p w14:paraId="243D22CE" w14:textId="77777777" w:rsidR="00110F95" w:rsidRDefault="00110F95" w:rsidP="0003355D">
      <w:pPr>
        <w:widowControl w:val="0"/>
        <w:spacing w:after="0" w:line="240" w:lineRule="auto"/>
        <w:jc w:val="both"/>
        <w:rPr>
          <w:rFonts w:ascii="Calibri" w:hAnsi="Calibri" w:cs="Calibri"/>
          <w:highlight w:val="yellow"/>
        </w:rPr>
      </w:pPr>
    </w:p>
    <w:p w14:paraId="69A09D78" w14:textId="77777777" w:rsidR="00110F95" w:rsidRDefault="00110F95" w:rsidP="0003355D">
      <w:pPr>
        <w:widowControl w:val="0"/>
        <w:spacing w:after="0" w:line="240" w:lineRule="auto"/>
        <w:jc w:val="both"/>
        <w:rPr>
          <w:rFonts w:ascii="Calibri" w:hAnsi="Calibri" w:cs="Calibri"/>
          <w:highlight w:val="yellow"/>
        </w:rPr>
      </w:pPr>
    </w:p>
    <w:p w14:paraId="31320022" w14:textId="77777777" w:rsidR="00110F95" w:rsidRDefault="00110F95" w:rsidP="0003355D">
      <w:pPr>
        <w:widowControl w:val="0"/>
        <w:spacing w:after="0" w:line="240" w:lineRule="auto"/>
        <w:jc w:val="both"/>
        <w:rPr>
          <w:rFonts w:ascii="Calibri" w:hAnsi="Calibri" w:cs="Calibri"/>
          <w:highlight w:val="yellow"/>
        </w:rPr>
      </w:pPr>
    </w:p>
    <w:p w14:paraId="21ECF453" w14:textId="77777777" w:rsidR="00110F95" w:rsidRDefault="00110F95" w:rsidP="0003355D">
      <w:pPr>
        <w:widowControl w:val="0"/>
        <w:spacing w:after="0" w:line="240" w:lineRule="auto"/>
        <w:jc w:val="both"/>
        <w:rPr>
          <w:rFonts w:ascii="Calibri" w:hAnsi="Calibri" w:cs="Calibri"/>
          <w:highlight w:val="yellow"/>
        </w:rPr>
      </w:pPr>
    </w:p>
    <w:p w14:paraId="4F3AAB0E" w14:textId="77777777" w:rsidR="00110F95" w:rsidRDefault="00110F95" w:rsidP="0003355D">
      <w:pPr>
        <w:widowControl w:val="0"/>
        <w:spacing w:after="0" w:line="240" w:lineRule="auto"/>
        <w:jc w:val="both"/>
        <w:rPr>
          <w:rFonts w:ascii="Calibri" w:hAnsi="Calibri" w:cs="Calibri"/>
          <w:highlight w:val="yellow"/>
        </w:rPr>
      </w:pPr>
    </w:p>
    <w:p w14:paraId="418EC622" w14:textId="77777777" w:rsidR="00110F95" w:rsidRPr="006B22CC" w:rsidRDefault="00110F95" w:rsidP="0003355D">
      <w:pPr>
        <w:widowControl w:val="0"/>
        <w:spacing w:after="0" w:line="240" w:lineRule="auto"/>
        <w:jc w:val="both"/>
        <w:rPr>
          <w:rFonts w:ascii="Calibri" w:hAnsi="Calibri" w:cs="Calibri"/>
          <w:highlight w:val="yellow"/>
        </w:rPr>
      </w:pPr>
    </w:p>
    <w:p w14:paraId="13FEF376" w14:textId="77777777" w:rsidR="0003355D" w:rsidRPr="006B22CC" w:rsidRDefault="0003355D" w:rsidP="0003355D">
      <w:pPr>
        <w:widowControl w:val="0"/>
        <w:spacing w:after="0" w:line="240" w:lineRule="auto"/>
        <w:jc w:val="both"/>
        <w:rPr>
          <w:rFonts w:ascii="Calibri" w:hAnsi="Calibri" w:cs="Calibri"/>
          <w:highlight w:val="yellow"/>
        </w:rPr>
      </w:pPr>
    </w:p>
    <w:p w14:paraId="36CEA29A" w14:textId="77777777" w:rsidR="0003355D" w:rsidRPr="006B22CC" w:rsidRDefault="0003355D" w:rsidP="0003355D">
      <w:pPr>
        <w:widowControl w:val="0"/>
        <w:spacing w:after="0" w:line="240" w:lineRule="auto"/>
        <w:jc w:val="both"/>
        <w:rPr>
          <w:rFonts w:ascii="Calibri" w:hAnsi="Calibri" w:cs="Calibri"/>
          <w:highlight w:val="yellow"/>
        </w:rPr>
      </w:pPr>
    </w:p>
    <w:p w14:paraId="3040B248" w14:textId="77777777" w:rsidR="0003355D" w:rsidRPr="006B22CC" w:rsidRDefault="0003355D" w:rsidP="0003355D">
      <w:pPr>
        <w:widowControl w:val="0"/>
        <w:spacing w:after="0" w:line="240" w:lineRule="auto"/>
        <w:contextualSpacing/>
        <w:jc w:val="both"/>
        <w:rPr>
          <w:rFonts w:ascii="Calibri" w:hAnsi="Calibri" w:cs="Calibri"/>
        </w:rPr>
      </w:pPr>
      <w:r w:rsidRPr="006B22CC">
        <w:rPr>
          <w:rFonts w:ascii="Calibri" w:hAnsi="Calibri" w:cs="Calibri"/>
        </w:rPr>
        <w:t>Priloge:</w:t>
      </w:r>
    </w:p>
    <w:p w14:paraId="3D0440CF" w14:textId="77777777" w:rsidR="0003355D" w:rsidRPr="006B22CC" w:rsidRDefault="0003355D" w:rsidP="00B2706D">
      <w:pPr>
        <w:pStyle w:val="Odstavekseznama"/>
        <w:widowControl w:val="0"/>
        <w:numPr>
          <w:ilvl w:val="0"/>
          <w:numId w:val="44"/>
        </w:numPr>
        <w:spacing w:after="0" w:line="240" w:lineRule="auto"/>
        <w:rPr>
          <w:rFonts w:ascii="Calibri" w:eastAsia="Times New Roman" w:hAnsi="Calibri" w:cs="Calibri"/>
        </w:rPr>
      </w:pPr>
      <w:r w:rsidRPr="006B22CC">
        <w:rPr>
          <w:rFonts w:ascii="Calibri" w:hAnsi="Calibri" w:cs="Calibri"/>
        </w:rPr>
        <w:t xml:space="preserve">Priloga 1: </w:t>
      </w:r>
      <w:r w:rsidRPr="006B22CC">
        <w:rPr>
          <w:rFonts w:ascii="Calibri" w:hAnsi="Calibri" w:cs="Calibri"/>
          <w:kern w:val="3"/>
          <w:lang w:eastAsia="zh-CN"/>
        </w:rPr>
        <w:t>Popis del</w:t>
      </w:r>
      <w:r w:rsidRPr="006B22CC">
        <w:rPr>
          <w:rFonts w:ascii="Calibri" w:hAnsi="Calibri" w:cs="Calibri"/>
        </w:rPr>
        <w:t xml:space="preserve"> št. ______________ z dne ___________;</w:t>
      </w:r>
    </w:p>
    <w:p w14:paraId="67371811" w14:textId="77777777" w:rsidR="0003355D" w:rsidRPr="006B22CC" w:rsidRDefault="0003355D" w:rsidP="00B2706D">
      <w:pPr>
        <w:pStyle w:val="Odstavekseznama"/>
        <w:widowControl w:val="0"/>
        <w:numPr>
          <w:ilvl w:val="0"/>
          <w:numId w:val="44"/>
        </w:numPr>
        <w:spacing w:after="0" w:line="240" w:lineRule="auto"/>
        <w:rPr>
          <w:rFonts w:ascii="Calibri" w:hAnsi="Calibri" w:cs="Calibri"/>
          <w:b/>
        </w:rPr>
      </w:pPr>
      <w:r w:rsidRPr="006B22CC">
        <w:rPr>
          <w:rFonts w:ascii="Calibri" w:eastAsia="Times New Roman" w:hAnsi="Calibri" w:cs="Calibri"/>
        </w:rPr>
        <w:t xml:space="preserve">Priloga </w:t>
      </w:r>
      <w:r>
        <w:rPr>
          <w:rFonts w:ascii="Calibri" w:eastAsia="Times New Roman" w:hAnsi="Calibri" w:cs="Calibri"/>
        </w:rPr>
        <w:t>2</w:t>
      </w:r>
      <w:r w:rsidRPr="006B22CC">
        <w:rPr>
          <w:rFonts w:ascii="Calibri" w:eastAsia="Times New Roman" w:hAnsi="Calibri" w:cs="Calibri"/>
        </w:rPr>
        <w:t>: Kalkulativni elementi;</w:t>
      </w:r>
    </w:p>
    <w:p w14:paraId="47A34055" w14:textId="77777777" w:rsidR="0003355D" w:rsidRPr="006B22CC" w:rsidRDefault="0003355D" w:rsidP="00B2706D">
      <w:pPr>
        <w:pStyle w:val="Odstavekseznama"/>
        <w:widowControl w:val="0"/>
        <w:numPr>
          <w:ilvl w:val="0"/>
          <w:numId w:val="44"/>
        </w:numPr>
        <w:spacing w:after="0" w:line="240" w:lineRule="auto"/>
        <w:rPr>
          <w:rFonts w:ascii="Calibri" w:eastAsia="Times New Roman" w:hAnsi="Calibri" w:cs="Calibri"/>
        </w:rPr>
      </w:pPr>
      <w:r w:rsidRPr="006B22CC">
        <w:rPr>
          <w:rFonts w:ascii="Calibri" w:hAnsi="Calibri" w:cs="Calibri"/>
        </w:rPr>
        <w:t xml:space="preserve">Priloga </w:t>
      </w:r>
      <w:r>
        <w:rPr>
          <w:rFonts w:ascii="Calibri" w:hAnsi="Calibri" w:cs="Calibri"/>
        </w:rPr>
        <w:t>3</w:t>
      </w:r>
      <w:r w:rsidRPr="006B22CC">
        <w:rPr>
          <w:rFonts w:ascii="Calibri" w:hAnsi="Calibri" w:cs="Calibri"/>
        </w:rPr>
        <w:t>: I</w:t>
      </w:r>
      <w:r w:rsidRPr="006B22CC">
        <w:rPr>
          <w:rFonts w:ascii="Calibri" w:eastAsia="Times New Roman" w:hAnsi="Calibri" w:cs="Calibri"/>
        </w:rPr>
        <w:t>zjava o udeležbi fizičnih in pravnih oseb v lastništvu izvajalca;</w:t>
      </w:r>
    </w:p>
    <w:p w14:paraId="5CE7D5E4" w14:textId="77777777" w:rsidR="0003355D" w:rsidRPr="006B22CC" w:rsidRDefault="0003355D" w:rsidP="00B2706D">
      <w:pPr>
        <w:pStyle w:val="Odstavekseznama"/>
        <w:widowControl w:val="0"/>
        <w:numPr>
          <w:ilvl w:val="0"/>
          <w:numId w:val="44"/>
        </w:numPr>
        <w:spacing w:after="0" w:line="240" w:lineRule="auto"/>
        <w:rPr>
          <w:rFonts w:ascii="Calibri" w:hAnsi="Calibri" w:cs="Calibri"/>
          <w:b/>
        </w:rPr>
      </w:pPr>
      <w:r w:rsidRPr="006B22CC">
        <w:rPr>
          <w:rFonts w:ascii="Calibri" w:hAnsi="Calibri" w:cs="Calibri"/>
        </w:rPr>
        <w:t>Priloga</w:t>
      </w:r>
      <w:r>
        <w:rPr>
          <w:rFonts w:ascii="Calibri" w:hAnsi="Calibri" w:cs="Calibri"/>
        </w:rPr>
        <w:t xml:space="preserve"> 4</w:t>
      </w:r>
      <w:r w:rsidRPr="006B22CC">
        <w:rPr>
          <w:rFonts w:ascii="Calibri" w:hAnsi="Calibri" w:cs="Calibri"/>
        </w:rPr>
        <w:t xml:space="preserve">: </w:t>
      </w:r>
      <w:r w:rsidRPr="006B22CC">
        <w:rPr>
          <w:rFonts w:ascii="Calibri" w:eastAsia="Times New Roman" w:hAnsi="Calibri" w:cs="Calibri"/>
        </w:rPr>
        <w:t>Izjava podizvajalca (če izvajalec nastopa s podizvajalci).</w:t>
      </w:r>
    </w:p>
    <w:p w14:paraId="153EBDF2" w14:textId="77777777" w:rsidR="008134E5" w:rsidRDefault="008134E5" w:rsidP="009C0000">
      <w:pPr>
        <w:spacing w:after="0" w:line="240" w:lineRule="auto"/>
        <w:jc w:val="both"/>
        <w:rPr>
          <w:b/>
          <w:i/>
          <w:iCs/>
        </w:rPr>
      </w:pPr>
    </w:p>
    <w:p w14:paraId="43FC19BB" w14:textId="77777777" w:rsidR="008134E5" w:rsidRDefault="008134E5">
      <w:pPr>
        <w:spacing w:after="0" w:line="240" w:lineRule="auto"/>
        <w:rPr>
          <w:rStyle w:val="Neenpoudarek"/>
          <w:rFonts w:asciiTheme="minorHAnsi" w:hAnsiTheme="minorHAnsi" w:cstheme="minorHAnsi"/>
          <w:b/>
          <w:iCs w:val="0"/>
          <w:color w:val="auto"/>
          <w:sz w:val="22"/>
          <w:szCs w:val="22"/>
        </w:rPr>
      </w:pPr>
      <w:r>
        <w:rPr>
          <w:rStyle w:val="Neenpoudarek"/>
          <w:rFonts w:asciiTheme="minorHAnsi" w:hAnsiTheme="minorHAnsi" w:cstheme="minorHAnsi"/>
          <w:i w:val="0"/>
          <w:color w:val="auto"/>
          <w:sz w:val="22"/>
          <w:szCs w:val="22"/>
        </w:rPr>
        <w:br w:type="page"/>
      </w:r>
    </w:p>
    <w:p w14:paraId="3087A0FB" w14:textId="5703C7AE" w:rsidR="008134E5" w:rsidRPr="001F0B33" w:rsidRDefault="008134E5" w:rsidP="008134E5">
      <w:pPr>
        <w:pStyle w:val="Slog3"/>
        <w:rPr>
          <w:rStyle w:val="Neenpoudarek"/>
          <w:rFonts w:asciiTheme="minorHAnsi" w:hAnsiTheme="minorHAnsi" w:cstheme="minorHAnsi"/>
          <w:i/>
          <w:color w:val="auto"/>
          <w:sz w:val="22"/>
          <w:szCs w:val="22"/>
        </w:rPr>
      </w:pPr>
      <w:bookmarkStart w:id="67" w:name="_Toc226953474"/>
      <w:r w:rsidRPr="0038503D">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10</w:t>
      </w:r>
      <w:bookmarkEnd w:id="67"/>
    </w:p>
    <w:p w14:paraId="5E3795E6" w14:textId="77777777" w:rsidR="008134E5" w:rsidRPr="00CC6B1E" w:rsidRDefault="008134E5" w:rsidP="008134E5">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68" w:name="_Toc226953475"/>
      <w:r w:rsidRPr="00CC6B1E">
        <w:rPr>
          <w:b/>
          <w:bCs/>
          <w:i/>
          <w:iCs/>
          <w:spacing w:val="20"/>
          <w:lang w:eastAsia="zh-CN"/>
        </w:rPr>
        <w:t>TEHNIČNE SPECIFIKACIJE</w:t>
      </w:r>
      <w:bookmarkEnd w:id="68"/>
    </w:p>
    <w:p w14:paraId="157E74CB" w14:textId="77777777" w:rsidR="008134E5" w:rsidRPr="00DB59FA" w:rsidRDefault="008134E5" w:rsidP="008134E5">
      <w:pPr>
        <w:widowControl w:val="0"/>
        <w:spacing w:after="0" w:line="240" w:lineRule="auto"/>
        <w:jc w:val="both"/>
      </w:pPr>
    </w:p>
    <w:p w14:paraId="2BB92BAD" w14:textId="77777777" w:rsidR="008134E5" w:rsidRDefault="008134E5" w:rsidP="008134E5">
      <w:pPr>
        <w:spacing w:after="0" w:line="240" w:lineRule="auto"/>
        <w:jc w:val="both"/>
        <w:rPr>
          <w:rFonts w:ascii="Calibri" w:hAnsi="Calibri" w:cs="Calibri"/>
          <w:iCs/>
        </w:rPr>
      </w:pPr>
      <w:r>
        <w:t>T</w:t>
      </w:r>
      <w:r w:rsidRPr="00DB59FA">
        <w:t>ehničn</w:t>
      </w:r>
      <w:r>
        <w:t>e</w:t>
      </w:r>
      <w:r w:rsidRPr="00DB59FA">
        <w:t xml:space="preserve"> specifikacij</w:t>
      </w:r>
      <w:r>
        <w:t>e</w:t>
      </w:r>
      <w:r w:rsidRPr="00DB59FA">
        <w:t xml:space="preserve"> </w:t>
      </w:r>
      <w:r>
        <w:t xml:space="preserve">za javno naročilo </w:t>
      </w:r>
      <w:r w:rsidRPr="00ED363D">
        <w:rPr>
          <w:rFonts w:ascii="Calibri" w:hAnsi="Calibri" w:cs="Calibri"/>
          <w:iCs/>
        </w:rPr>
        <w:t>Gradnja dostopnih najemnih stanovanj v Šmartnem pod Šmarno goro</w:t>
      </w:r>
      <w:r>
        <w:rPr>
          <w:rFonts w:ascii="Calibri" w:hAnsi="Calibri" w:cs="Calibri"/>
          <w:iCs/>
        </w:rPr>
        <w:t xml:space="preserve">, št. naročila 403/26-0096, zajemajo </w:t>
      </w:r>
      <w:r w:rsidRPr="00673814">
        <w:rPr>
          <w:rFonts w:ascii="Calibri" w:hAnsi="Calibri" w:cs="Calibri"/>
          <w:iCs/>
        </w:rPr>
        <w:t xml:space="preserve">dokumentacijo za izvedbo gradnje </w:t>
      </w:r>
      <w:r>
        <w:rPr>
          <w:rFonts w:ascii="Calibri" w:hAnsi="Calibri" w:cs="Calibri"/>
          <w:iCs/>
        </w:rPr>
        <w:t xml:space="preserve">(projektna dokumentacija PZI), št. </w:t>
      </w:r>
      <w:r w:rsidRPr="00673814">
        <w:rPr>
          <w:rFonts w:ascii="Calibri" w:hAnsi="Calibri" w:cs="Calibri"/>
          <w:iCs/>
        </w:rPr>
        <w:t>projekta 250118, ki jo je izdelala Elea iC d.o.o. decembra 2025 in dopolnila v februarju 2026</w:t>
      </w:r>
      <w:r>
        <w:rPr>
          <w:rFonts w:ascii="Calibri" w:hAnsi="Calibri" w:cs="Calibri"/>
          <w:iCs/>
        </w:rPr>
        <w:t>, ter je sestavljena iz naslednjih načrtov:</w:t>
      </w:r>
    </w:p>
    <w:p w14:paraId="79CD660F" w14:textId="77777777" w:rsidR="008134E5" w:rsidRPr="00B532A1" w:rsidRDefault="008134E5" w:rsidP="00B2706D">
      <w:pPr>
        <w:pStyle w:val="Odstavekseznama"/>
        <w:numPr>
          <w:ilvl w:val="0"/>
          <w:numId w:val="72"/>
        </w:numPr>
        <w:spacing w:after="0" w:line="240" w:lineRule="auto"/>
        <w:jc w:val="both"/>
        <w:rPr>
          <w:rFonts w:ascii="Calibri" w:hAnsi="Calibri" w:cs="Calibri"/>
          <w:iCs/>
        </w:rPr>
      </w:pPr>
      <w:r>
        <w:rPr>
          <w:rFonts w:ascii="Calibri" w:hAnsi="Calibri" w:cs="Calibri"/>
          <w:iCs/>
        </w:rPr>
        <w:t xml:space="preserve">0 </w:t>
      </w:r>
      <w:r w:rsidRPr="00B532A1">
        <w:rPr>
          <w:rFonts w:ascii="Calibri" w:hAnsi="Calibri" w:cs="Calibri"/>
          <w:iCs/>
        </w:rPr>
        <w:t xml:space="preserve">Zbirni načrt; </w:t>
      </w:r>
    </w:p>
    <w:p w14:paraId="57D141F6" w14:textId="77777777" w:rsidR="008134E5" w:rsidRPr="00B532A1" w:rsidRDefault="008134E5" w:rsidP="00B2706D">
      <w:pPr>
        <w:pStyle w:val="Odstavekseznama"/>
        <w:numPr>
          <w:ilvl w:val="0"/>
          <w:numId w:val="72"/>
        </w:numPr>
        <w:spacing w:after="0" w:line="240" w:lineRule="auto"/>
        <w:jc w:val="both"/>
        <w:rPr>
          <w:rFonts w:ascii="Calibri" w:hAnsi="Calibri" w:cs="Calibri"/>
          <w:iCs/>
        </w:rPr>
      </w:pPr>
      <w:r w:rsidRPr="00B532A1">
        <w:rPr>
          <w:rFonts w:ascii="Calibri" w:hAnsi="Calibri" w:cs="Calibri"/>
          <w:iCs/>
        </w:rPr>
        <w:t>1</w:t>
      </w:r>
      <w:r>
        <w:rPr>
          <w:rFonts w:ascii="Calibri" w:hAnsi="Calibri" w:cs="Calibri"/>
          <w:iCs/>
        </w:rPr>
        <w:t xml:space="preserve"> </w:t>
      </w:r>
      <w:r w:rsidRPr="00B532A1">
        <w:rPr>
          <w:rFonts w:ascii="Calibri" w:hAnsi="Calibri" w:cs="Calibri"/>
          <w:iCs/>
        </w:rPr>
        <w:t>Načrt arhitekture;</w:t>
      </w:r>
    </w:p>
    <w:p w14:paraId="11DC6598" w14:textId="77777777" w:rsidR="008134E5" w:rsidRPr="00B532A1" w:rsidRDefault="008134E5" w:rsidP="00B2706D">
      <w:pPr>
        <w:pStyle w:val="Odstavekseznama"/>
        <w:numPr>
          <w:ilvl w:val="0"/>
          <w:numId w:val="72"/>
        </w:numPr>
        <w:spacing w:after="0" w:line="240" w:lineRule="auto"/>
        <w:jc w:val="both"/>
        <w:rPr>
          <w:rFonts w:ascii="Calibri" w:hAnsi="Calibri" w:cs="Calibri"/>
          <w:iCs/>
        </w:rPr>
      </w:pPr>
      <w:r w:rsidRPr="00B532A1">
        <w:rPr>
          <w:rFonts w:ascii="Calibri" w:hAnsi="Calibri" w:cs="Calibri"/>
          <w:iCs/>
        </w:rPr>
        <w:t>2.1 Načrt gradbenih konstrukcij;</w:t>
      </w:r>
    </w:p>
    <w:p w14:paraId="4F3228EC" w14:textId="77777777" w:rsidR="008134E5" w:rsidRPr="00B532A1" w:rsidRDefault="008134E5" w:rsidP="00B2706D">
      <w:pPr>
        <w:pStyle w:val="Odstavekseznama"/>
        <w:numPr>
          <w:ilvl w:val="0"/>
          <w:numId w:val="72"/>
        </w:numPr>
        <w:spacing w:after="0" w:line="240" w:lineRule="auto"/>
        <w:jc w:val="both"/>
        <w:rPr>
          <w:rFonts w:ascii="Calibri" w:hAnsi="Calibri" w:cs="Calibri"/>
          <w:iCs/>
        </w:rPr>
      </w:pPr>
      <w:r w:rsidRPr="00B532A1">
        <w:rPr>
          <w:rFonts w:ascii="Calibri" w:hAnsi="Calibri" w:cs="Calibri"/>
          <w:iCs/>
        </w:rPr>
        <w:t>2.2 Načrt zunanje ureditve;</w:t>
      </w:r>
    </w:p>
    <w:p w14:paraId="5258C21F" w14:textId="77777777" w:rsidR="008134E5" w:rsidRPr="00B532A1" w:rsidRDefault="008134E5" w:rsidP="00B2706D">
      <w:pPr>
        <w:pStyle w:val="Odstavekseznama"/>
        <w:numPr>
          <w:ilvl w:val="0"/>
          <w:numId w:val="72"/>
        </w:numPr>
        <w:spacing w:after="0" w:line="240" w:lineRule="auto"/>
        <w:jc w:val="both"/>
        <w:rPr>
          <w:rFonts w:ascii="Calibri" w:hAnsi="Calibri" w:cs="Calibri"/>
          <w:iCs/>
        </w:rPr>
      </w:pPr>
      <w:r w:rsidRPr="00B532A1">
        <w:rPr>
          <w:rFonts w:ascii="Calibri" w:hAnsi="Calibri" w:cs="Calibri"/>
          <w:iCs/>
        </w:rPr>
        <w:t>3.</w:t>
      </w:r>
      <w:r>
        <w:rPr>
          <w:rFonts w:ascii="Calibri" w:hAnsi="Calibri" w:cs="Calibri"/>
          <w:iCs/>
        </w:rPr>
        <w:t>2</w:t>
      </w:r>
      <w:r w:rsidRPr="00B532A1">
        <w:rPr>
          <w:rFonts w:ascii="Calibri" w:hAnsi="Calibri" w:cs="Calibri"/>
          <w:iCs/>
        </w:rPr>
        <w:t xml:space="preserve"> Načrt elektroinštalacij močnostne;</w:t>
      </w:r>
    </w:p>
    <w:p w14:paraId="321BF7AE" w14:textId="77777777" w:rsidR="008134E5" w:rsidRPr="00B532A1" w:rsidRDefault="008134E5" w:rsidP="00B2706D">
      <w:pPr>
        <w:pStyle w:val="Odstavekseznama"/>
        <w:numPr>
          <w:ilvl w:val="0"/>
          <w:numId w:val="72"/>
        </w:numPr>
        <w:spacing w:after="0" w:line="240" w:lineRule="auto"/>
        <w:jc w:val="both"/>
        <w:rPr>
          <w:rFonts w:ascii="Calibri" w:hAnsi="Calibri" w:cs="Calibri"/>
          <w:iCs/>
        </w:rPr>
      </w:pPr>
      <w:r w:rsidRPr="00B532A1">
        <w:rPr>
          <w:rFonts w:ascii="Calibri" w:hAnsi="Calibri" w:cs="Calibri"/>
          <w:iCs/>
        </w:rPr>
        <w:t>3.</w:t>
      </w:r>
      <w:r>
        <w:rPr>
          <w:rFonts w:ascii="Calibri" w:hAnsi="Calibri" w:cs="Calibri"/>
          <w:iCs/>
        </w:rPr>
        <w:t>3</w:t>
      </w:r>
      <w:r w:rsidRPr="00B532A1">
        <w:rPr>
          <w:rFonts w:ascii="Calibri" w:hAnsi="Calibri" w:cs="Calibri"/>
          <w:iCs/>
        </w:rPr>
        <w:t xml:space="preserve"> Načrt elektroinštalacij šibkotočne;</w:t>
      </w:r>
    </w:p>
    <w:p w14:paraId="75F98E92" w14:textId="77777777" w:rsidR="008134E5" w:rsidRPr="00B532A1" w:rsidRDefault="008134E5" w:rsidP="00B2706D">
      <w:pPr>
        <w:pStyle w:val="Odstavekseznama"/>
        <w:numPr>
          <w:ilvl w:val="0"/>
          <w:numId w:val="72"/>
        </w:numPr>
        <w:spacing w:after="0" w:line="240" w:lineRule="auto"/>
        <w:jc w:val="both"/>
        <w:rPr>
          <w:rFonts w:ascii="Calibri" w:hAnsi="Calibri" w:cs="Calibri"/>
          <w:iCs/>
        </w:rPr>
      </w:pPr>
      <w:r w:rsidRPr="00B532A1">
        <w:rPr>
          <w:rFonts w:ascii="Calibri" w:hAnsi="Calibri" w:cs="Calibri"/>
          <w:iCs/>
        </w:rPr>
        <w:t>4.1 Načrt vodovodnega priključka in notranjega vodovoda;</w:t>
      </w:r>
    </w:p>
    <w:p w14:paraId="01DF785F" w14:textId="77777777" w:rsidR="008134E5" w:rsidRPr="00B532A1" w:rsidRDefault="008134E5" w:rsidP="00B2706D">
      <w:pPr>
        <w:pStyle w:val="Odstavekseznama"/>
        <w:numPr>
          <w:ilvl w:val="0"/>
          <w:numId w:val="72"/>
        </w:numPr>
        <w:spacing w:after="0" w:line="240" w:lineRule="auto"/>
        <w:jc w:val="both"/>
        <w:rPr>
          <w:rFonts w:ascii="Calibri" w:hAnsi="Calibri" w:cs="Calibri"/>
          <w:iCs/>
        </w:rPr>
      </w:pPr>
      <w:r w:rsidRPr="00B532A1">
        <w:rPr>
          <w:rFonts w:ascii="Calibri" w:hAnsi="Calibri" w:cs="Calibri"/>
          <w:iCs/>
        </w:rPr>
        <w:t>4.2 Načrt ogrevanja;</w:t>
      </w:r>
    </w:p>
    <w:p w14:paraId="75197567" w14:textId="77777777" w:rsidR="008134E5" w:rsidRPr="00B532A1" w:rsidRDefault="008134E5" w:rsidP="00B2706D">
      <w:pPr>
        <w:pStyle w:val="Odstavekseznama"/>
        <w:numPr>
          <w:ilvl w:val="0"/>
          <w:numId w:val="72"/>
        </w:numPr>
        <w:spacing w:after="0" w:line="240" w:lineRule="auto"/>
        <w:jc w:val="both"/>
        <w:rPr>
          <w:rFonts w:ascii="Calibri" w:hAnsi="Calibri" w:cs="Calibri"/>
          <w:iCs/>
        </w:rPr>
      </w:pPr>
      <w:r w:rsidRPr="00B532A1">
        <w:rPr>
          <w:rFonts w:ascii="Calibri" w:hAnsi="Calibri" w:cs="Calibri"/>
          <w:iCs/>
        </w:rPr>
        <w:t>4.3 Načrt prezračevanja in hlajena;</w:t>
      </w:r>
    </w:p>
    <w:p w14:paraId="6CB9E6A8" w14:textId="77777777" w:rsidR="008134E5" w:rsidRPr="00B532A1" w:rsidRDefault="008134E5" w:rsidP="00B2706D">
      <w:pPr>
        <w:pStyle w:val="Odstavekseznama"/>
        <w:numPr>
          <w:ilvl w:val="0"/>
          <w:numId w:val="72"/>
        </w:numPr>
        <w:spacing w:after="0" w:line="240" w:lineRule="auto"/>
        <w:jc w:val="both"/>
        <w:rPr>
          <w:rFonts w:ascii="Calibri" w:hAnsi="Calibri" w:cs="Calibri"/>
          <w:iCs/>
        </w:rPr>
      </w:pPr>
      <w:r w:rsidRPr="00B532A1">
        <w:rPr>
          <w:rFonts w:ascii="Calibri" w:hAnsi="Calibri" w:cs="Calibri"/>
          <w:iCs/>
        </w:rPr>
        <w:t>4.4 Načrt plina;</w:t>
      </w:r>
    </w:p>
    <w:p w14:paraId="32D29DB7" w14:textId="77777777" w:rsidR="008134E5" w:rsidRPr="00B532A1" w:rsidRDefault="008134E5" w:rsidP="00B2706D">
      <w:pPr>
        <w:pStyle w:val="Odstavekseznama"/>
        <w:numPr>
          <w:ilvl w:val="0"/>
          <w:numId w:val="72"/>
        </w:numPr>
        <w:spacing w:after="0" w:line="240" w:lineRule="auto"/>
        <w:jc w:val="both"/>
        <w:rPr>
          <w:rFonts w:ascii="Calibri" w:hAnsi="Calibri" w:cs="Calibri"/>
          <w:iCs/>
        </w:rPr>
      </w:pPr>
      <w:r>
        <w:rPr>
          <w:rFonts w:ascii="Calibri" w:hAnsi="Calibri" w:cs="Calibri"/>
          <w:iCs/>
        </w:rPr>
        <w:t xml:space="preserve">6 </w:t>
      </w:r>
      <w:r w:rsidRPr="00B532A1">
        <w:rPr>
          <w:rFonts w:ascii="Calibri" w:hAnsi="Calibri" w:cs="Calibri"/>
          <w:iCs/>
        </w:rPr>
        <w:t>Načrt s področja požarne varnosti;</w:t>
      </w:r>
    </w:p>
    <w:p w14:paraId="54F9317F" w14:textId="77777777" w:rsidR="008134E5" w:rsidRPr="00B532A1" w:rsidRDefault="008134E5" w:rsidP="00B2706D">
      <w:pPr>
        <w:pStyle w:val="Odstavekseznama"/>
        <w:numPr>
          <w:ilvl w:val="0"/>
          <w:numId w:val="72"/>
        </w:numPr>
        <w:spacing w:after="0" w:line="240" w:lineRule="auto"/>
        <w:jc w:val="both"/>
        <w:rPr>
          <w:rFonts w:ascii="Calibri" w:hAnsi="Calibri" w:cs="Calibri"/>
          <w:iCs/>
        </w:rPr>
      </w:pPr>
      <w:r w:rsidRPr="00B532A1">
        <w:rPr>
          <w:rFonts w:ascii="Calibri" w:hAnsi="Calibri" w:cs="Calibri"/>
          <w:iCs/>
        </w:rPr>
        <w:t>8</w:t>
      </w:r>
      <w:r>
        <w:rPr>
          <w:rFonts w:ascii="Calibri" w:hAnsi="Calibri" w:cs="Calibri"/>
          <w:iCs/>
        </w:rPr>
        <w:t xml:space="preserve"> </w:t>
      </w:r>
      <w:r w:rsidRPr="00B532A1">
        <w:rPr>
          <w:rFonts w:ascii="Calibri" w:hAnsi="Calibri" w:cs="Calibri"/>
          <w:iCs/>
        </w:rPr>
        <w:t>Geodetski načrt</w:t>
      </w:r>
      <w:r>
        <w:rPr>
          <w:rFonts w:ascii="Calibri" w:hAnsi="Calibri" w:cs="Calibri"/>
          <w:iCs/>
        </w:rPr>
        <w:t>.</w:t>
      </w:r>
    </w:p>
    <w:p w14:paraId="76ECC1EE" w14:textId="77777777" w:rsidR="008134E5" w:rsidRDefault="008134E5" w:rsidP="008134E5">
      <w:pPr>
        <w:spacing w:after="0" w:line="240" w:lineRule="auto"/>
        <w:jc w:val="both"/>
        <w:rPr>
          <w:rFonts w:ascii="Calibri" w:hAnsi="Calibri" w:cs="Calibri"/>
          <w:iCs/>
        </w:rPr>
      </w:pPr>
    </w:p>
    <w:p w14:paraId="73D8BDC5" w14:textId="77777777" w:rsidR="008134E5" w:rsidRPr="00B532A1" w:rsidRDefault="008134E5" w:rsidP="008134E5">
      <w:pPr>
        <w:spacing w:after="0" w:line="240" w:lineRule="auto"/>
        <w:jc w:val="both"/>
        <w:rPr>
          <w:rFonts w:ascii="Calibri" w:hAnsi="Calibri" w:cs="Calibri"/>
          <w:iCs/>
        </w:rPr>
      </w:pPr>
      <w:r>
        <w:rPr>
          <w:rFonts w:ascii="Calibri" w:hAnsi="Calibri" w:cs="Calibri"/>
          <w:iCs/>
        </w:rPr>
        <w:t xml:space="preserve">Sestavni del tehničnih specifikacij je tudi </w:t>
      </w:r>
      <w:r w:rsidRPr="00B532A1">
        <w:rPr>
          <w:rFonts w:ascii="Calibri" w:hAnsi="Calibri" w:cs="Calibri"/>
          <w:iCs/>
        </w:rPr>
        <w:t xml:space="preserve">obstoječe gradbeno dovoljenje </w:t>
      </w:r>
      <w:r w:rsidRPr="00EA5C46">
        <w:rPr>
          <w:rFonts w:ascii="Calibri" w:hAnsi="Calibri" w:cs="Calibri"/>
        </w:rPr>
        <w:t>št. 351-434/2007-24</w:t>
      </w:r>
      <w:r>
        <w:rPr>
          <w:rFonts w:ascii="Calibri" w:hAnsi="Calibri" w:cs="Calibri"/>
        </w:rPr>
        <w:t xml:space="preserve"> z dne </w:t>
      </w:r>
      <w:r w:rsidRPr="00EA5C46">
        <w:rPr>
          <w:rFonts w:ascii="Calibri" w:hAnsi="Calibri" w:cs="Calibri"/>
        </w:rPr>
        <w:t>17. 10. 2007</w:t>
      </w:r>
      <w:r>
        <w:rPr>
          <w:rFonts w:ascii="Calibri" w:hAnsi="Calibri" w:cs="Calibri"/>
        </w:rPr>
        <w:t>.</w:t>
      </w:r>
    </w:p>
    <w:p w14:paraId="28752134" w14:textId="77777777" w:rsidR="008134E5" w:rsidRPr="009C0000" w:rsidRDefault="008134E5" w:rsidP="009C0000">
      <w:pPr>
        <w:spacing w:after="0" w:line="240" w:lineRule="auto"/>
        <w:jc w:val="both"/>
        <w:rPr>
          <w:b/>
          <w:i/>
          <w:iCs/>
        </w:rPr>
      </w:pPr>
    </w:p>
    <w:sectPr w:rsidR="008134E5" w:rsidRPr="009C0000" w:rsidSect="00CF029B">
      <w:footerReference w:type="default" r:id="rId17"/>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18F3F" w14:textId="77777777" w:rsidR="003F1042" w:rsidRDefault="003F1042" w:rsidP="00C75404">
      <w:pPr>
        <w:spacing w:after="0" w:line="240" w:lineRule="auto"/>
      </w:pPr>
      <w:r>
        <w:separator/>
      </w:r>
    </w:p>
  </w:endnote>
  <w:endnote w:type="continuationSeparator" w:id="0">
    <w:p w14:paraId="21514509" w14:textId="77777777" w:rsidR="003F1042" w:rsidRDefault="003F1042"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C26B" w14:textId="77777777" w:rsidR="0062548B" w:rsidRDefault="0062548B">
    <w:pPr>
      <w:pStyle w:val="Noga"/>
    </w:pPr>
  </w:p>
  <w:p w14:paraId="2F07554B" w14:textId="77777777" w:rsidR="0062548B" w:rsidRDefault="006254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C299" w14:textId="77777777" w:rsidR="0062548B" w:rsidRDefault="0062548B">
    <w:pPr>
      <w:pStyle w:val="Noga"/>
      <w:jc w:val="right"/>
    </w:pPr>
  </w:p>
  <w:p w14:paraId="2D3F3715" w14:textId="77777777" w:rsidR="0062548B" w:rsidRDefault="0062548B">
    <w:pPr>
      <w:pStyle w:val="Noga"/>
      <w:jc w:val="right"/>
      <w:rPr>
        <w:color w:val="7030A0"/>
        <w:sz w:val="16"/>
        <w:szCs w:val="16"/>
      </w:rPr>
    </w:pPr>
  </w:p>
  <w:p w14:paraId="096A91C3" w14:textId="4DA28C72" w:rsidR="0062548B" w:rsidRPr="004D4472" w:rsidRDefault="0062548B" w:rsidP="004D4472">
    <w:pPr>
      <w:pStyle w:val="Noga"/>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65064D">
      <w:rPr>
        <w:noProof/>
        <w:sz w:val="20"/>
        <w:szCs w:val="20"/>
      </w:rPr>
      <w:t>21</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E6C2" w14:textId="77777777" w:rsidR="0062548B" w:rsidRPr="00F11A44" w:rsidRDefault="0062548B" w:rsidP="00F11A44">
    <w:pPr>
      <w:pStyle w:val="Noga"/>
    </w:pPr>
    <w:bookmarkStart w:id="0" w:name="_Hlk504305400"/>
    <w:r w:rsidRPr="00F11A44">
      <w:t xml:space="preserve"> </w:t>
    </w:r>
    <w:bookmarkEnd w:id="0"/>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8A70D" w14:textId="5C82842A"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AEE4" w14:textId="442E31B5"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6DC2D" w14:textId="77777777" w:rsidR="003F1042" w:rsidRDefault="003F1042" w:rsidP="00C75404">
      <w:pPr>
        <w:spacing w:after="0" w:line="240" w:lineRule="auto"/>
      </w:pPr>
      <w:r>
        <w:separator/>
      </w:r>
    </w:p>
  </w:footnote>
  <w:footnote w:type="continuationSeparator" w:id="0">
    <w:p w14:paraId="6298F93C" w14:textId="77777777" w:rsidR="003F1042" w:rsidRDefault="003F1042" w:rsidP="00C75404">
      <w:pPr>
        <w:spacing w:after="0" w:line="240" w:lineRule="auto"/>
      </w:pPr>
      <w:r>
        <w:continuationSeparator/>
      </w:r>
    </w:p>
  </w:footnote>
  <w:footnote w:id="1">
    <w:p w14:paraId="2FE2DC18" w14:textId="77777777" w:rsidR="00A747C7" w:rsidRPr="00DE0B8C" w:rsidRDefault="00A747C7" w:rsidP="00A747C7">
      <w:pPr>
        <w:pStyle w:val="Sprotnaopomba-besedilo"/>
        <w:jc w:val="both"/>
        <w:rPr>
          <w:rFonts w:ascii="Calibri" w:hAnsi="Calibri" w:cs="Calibri"/>
          <w:i/>
        </w:rPr>
      </w:pPr>
      <w:r w:rsidRPr="00DE0B8C">
        <w:rPr>
          <w:rStyle w:val="Sprotnaopomba-sklic"/>
          <w:rFonts w:ascii="Calibri" w:hAnsi="Calibri" w:cs="Calibri"/>
          <w:i/>
        </w:rPr>
        <w:footnoteRef/>
      </w:r>
      <w:r w:rsidRPr="00DE0B8C">
        <w:rPr>
          <w:rFonts w:ascii="Calibri" w:hAnsi="Calibri" w:cs="Calibri"/>
          <w:i/>
        </w:rPr>
        <w:t xml:space="preserve"> K ponudbi morajo biti predloženi elektronsko izpolnjeni obrazci ESPD za naslednje subjekte: </w:t>
      </w:r>
    </w:p>
    <w:p w14:paraId="2D225A10" w14:textId="77777777" w:rsidR="00A747C7" w:rsidRPr="00DE0B8C" w:rsidRDefault="00A747C7" w:rsidP="00B2706D">
      <w:pPr>
        <w:pStyle w:val="Sprotnaopomba-besedilo"/>
        <w:numPr>
          <w:ilvl w:val="0"/>
          <w:numId w:val="54"/>
        </w:numPr>
        <w:jc w:val="both"/>
        <w:rPr>
          <w:rFonts w:ascii="Calibri" w:hAnsi="Calibri" w:cs="Calibri"/>
          <w:i/>
        </w:rPr>
      </w:pPr>
      <w:r w:rsidRPr="00DE0B8C">
        <w:rPr>
          <w:rFonts w:ascii="Calibri" w:hAnsi="Calibri" w:cs="Calibri"/>
          <w:i/>
        </w:rPr>
        <w:t>ponudnika (v primeru skupne ponudbe: vsak partner izpolni in podpiše svoj ESPD),</w:t>
      </w:r>
    </w:p>
    <w:p w14:paraId="19E5ED62" w14:textId="77777777" w:rsidR="00A747C7" w:rsidRPr="00DE0B8C" w:rsidRDefault="00A747C7" w:rsidP="00B2706D">
      <w:pPr>
        <w:pStyle w:val="Sprotnaopomba-besedilo"/>
        <w:numPr>
          <w:ilvl w:val="0"/>
          <w:numId w:val="54"/>
        </w:numPr>
        <w:jc w:val="both"/>
        <w:rPr>
          <w:rFonts w:ascii="Calibri" w:hAnsi="Calibri" w:cs="Calibri"/>
          <w:i/>
        </w:rPr>
      </w:pPr>
      <w:r w:rsidRPr="00DE0B8C">
        <w:rPr>
          <w:rFonts w:ascii="Calibri" w:hAnsi="Calibri" w:cs="Calibri"/>
          <w:i/>
        </w:rPr>
        <w:t xml:space="preserve">podizvajalce (ESPD mora biti tudi podpisan s strani podizvajalca), </w:t>
      </w:r>
    </w:p>
    <w:p w14:paraId="24D08CB7" w14:textId="77777777" w:rsidR="00A747C7" w:rsidRPr="00DE0B8C" w:rsidRDefault="00A747C7" w:rsidP="00B2706D">
      <w:pPr>
        <w:pStyle w:val="Sprotnaopomba-besedilo"/>
        <w:numPr>
          <w:ilvl w:val="0"/>
          <w:numId w:val="54"/>
        </w:numPr>
        <w:jc w:val="both"/>
        <w:rPr>
          <w:rFonts w:ascii="Calibri" w:hAnsi="Calibri" w:cs="Calibri"/>
          <w:i/>
        </w:rPr>
      </w:pPr>
      <w:r w:rsidRPr="00DE0B8C">
        <w:rPr>
          <w:rFonts w:ascii="Calibri" w:hAnsi="Calibri" w:cs="Calibri"/>
          <w:i/>
        </w:rPr>
        <w:t>gospodarski subjekt, na čigaršnje zmogljivosti se v skladu z 81. členom ZJN-3 sklicuje ponudnik (ESPD mora biti tudi podpisan s strani tega gospodarskega subjekta).</w:t>
      </w:r>
    </w:p>
  </w:footnote>
  <w:footnote w:id="2">
    <w:p w14:paraId="3073B8C4" w14:textId="4DBD96C1" w:rsidR="00491A73" w:rsidRPr="009127E1" w:rsidRDefault="00491A73" w:rsidP="00491A73">
      <w:pPr>
        <w:pStyle w:val="Sprotnaopomba-besedilo"/>
        <w:jc w:val="both"/>
        <w:rPr>
          <w:i/>
          <w:iCs/>
        </w:rPr>
      </w:pPr>
      <w:r w:rsidRPr="00890B85">
        <w:rPr>
          <w:rStyle w:val="Sprotnaopomba-sklic"/>
          <w:i/>
          <w:iCs/>
        </w:rPr>
        <w:footnoteRef/>
      </w:r>
      <w:r w:rsidRPr="00890B85">
        <w:rPr>
          <w:i/>
          <w:iCs/>
        </w:rPr>
        <w:t xml:space="preserve"> </w:t>
      </w:r>
      <w:r w:rsidRPr="00890B85">
        <w:rPr>
          <w:bCs/>
          <w:i/>
          <w:iCs/>
          <w:lang w:eastAsia="zh-CN"/>
        </w:rPr>
        <w:t xml:space="preserve">Naročnik bo upošteval izključno reference za kader, ki ga ponudnik priglasi v </w:t>
      </w:r>
      <w:r w:rsidRPr="00890B85">
        <w:rPr>
          <w:rFonts w:cs="Arial"/>
          <w:i/>
          <w:iCs/>
          <w:lang w:eastAsia="zh-CN"/>
        </w:rPr>
        <w:t xml:space="preserve">Seznamu </w:t>
      </w:r>
      <w:r w:rsidR="009127E1" w:rsidRPr="00890B85">
        <w:rPr>
          <w:rFonts w:cs="Arial"/>
          <w:i/>
          <w:iCs/>
          <w:lang w:eastAsia="zh-CN"/>
        </w:rPr>
        <w:t xml:space="preserve">ključnih kadrov </w:t>
      </w:r>
      <w:r w:rsidRPr="00890B85">
        <w:rPr>
          <w:rFonts w:cs="Arial"/>
          <w:i/>
          <w:iCs/>
          <w:lang w:eastAsia="zh-CN"/>
        </w:rPr>
        <w:t xml:space="preserve">(Priloga </w:t>
      </w:r>
      <w:r w:rsidR="00560359">
        <w:rPr>
          <w:rFonts w:cs="Arial"/>
          <w:i/>
          <w:iCs/>
          <w:lang w:eastAsia="zh-CN"/>
        </w:rPr>
        <w:t>D</w:t>
      </w:r>
      <w:r w:rsidRPr="00890B85">
        <w:rPr>
          <w:rFonts w:cs="Arial"/>
          <w:i/>
          <w:iCs/>
          <w:lang w:eastAsia="zh-CN"/>
        </w:rPr>
        <w:t>)</w:t>
      </w:r>
      <w:r w:rsidRPr="00890B85">
        <w:rPr>
          <w:bCs/>
          <w:i/>
          <w:iCs/>
          <w:lang w:eastAsia="zh-CN"/>
        </w:rPr>
        <w:t>.</w:t>
      </w:r>
    </w:p>
  </w:footnote>
  <w:footnote w:id="3">
    <w:p w14:paraId="0E709CAB" w14:textId="77777777" w:rsidR="0081247C" w:rsidRPr="00CE41E8" w:rsidRDefault="0081247C" w:rsidP="0081247C">
      <w:pPr>
        <w:pStyle w:val="Glava"/>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naročila, ki presegajo 10.000 EUR (brez DDV).</w:t>
      </w:r>
    </w:p>
  </w:footnote>
  <w:footnote w:id="4">
    <w:p w14:paraId="113714A8" w14:textId="77777777" w:rsidR="0081247C" w:rsidRPr="00CE41E8" w:rsidRDefault="0081247C" w:rsidP="0081247C">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osebo, ki ni vpisana v poslovni register, navedba matične številke ni obvezna.</w:t>
      </w:r>
    </w:p>
  </w:footnote>
  <w:footnote w:id="5">
    <w:p w14:paraId="09201DEB" w14:textId="77777777" w:rsidR="0081247C" w:rsidRPr="00CE41E8" w:rsidRDefault="0081247C" w:rsidP="0081247C">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Č</w:t>
      </w:r>
      <w:r w:rsidRPr="00CE41E8">
        <w:rPr>
          <w:rFonts w:eastAsia="Times New Roman" w:cs="Calibri"/>
          <w:i/>
          <w:sz w:val="17"/>
          <w:szCs w:val="17"/>
        </w:rPr>
        <w:t>e ima oseba v Republiki Sloveniji le začasno prebivališče, navedite začasno prebivališče.</w:t>
      </w:r>
    </w:p>
  </w:footnote>
  <w:footnote w:id="6">
    <w:p w14:paraId="30286C48" w14:textId="77777777" w:rsidR="0081247C" w:rsidRDefault="0081247C" w:rsidP="0081247C">
      <w:pPr>
        <w:pStyle w:val="Sprotnaopomba-besedilo"/>
        <w:spacing w:line="264" w:lineRule="auto"/>
      </w:pPr>
      <w:r w:rsidRPr="00CE41E8">
        <w:rPr>
          <w:rStyle w:val="Sprotnaopomba-sklic"/>
          <w:rFonts w:cs="Calibri"/>
          <w:i/>
          <w:sz w:val="17"/>
          <w:szCs w:val="17"/>
        </w:rPr>
        <w:footnoteRef/>
      </w:r>
      <w:r w:rsidRPr="00CE41E8">
        <w:rPr>
          <w:rFonts w:cs="Calibri"/>
          <w:i/>
          <w:sz w:val="17"/>
          <w:szCs w:val="17"/>
        </w:rPr>
        <w:t xml:space="preserve"> Velja za tuje družbe, če po tujem pravu institut tihe družbe obstaja.</w:t>
      </w:r>
    </w:p>
  </w:footnote>
  <w:footnote w:id="7">
    <w:p w14:paraId="19CECA92" w14:textId="77777777" w:rsidR="0081247C" w:rsidRPr="00B414AD" w:rsidRDefault="0081247C" w:rsidP="0081247C">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8">
    <w:p w14:paraId="2D3DF04C" w14:textId="77777777" w:rsidR="0081247C" w:rsidRPr="00B414AD" w:rsidRDefault="0081247C" w:rsidP="0081247C">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9">
    <w:p w14:paraId="3C38625C" w14:textId="77777777" w:rsidR="0081247C" w:rsidRPr="00B414AD" w:rsidRDefault="0081247C" w:rsidP="0081247C">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Č</w:t>
      </w:r>
      <w:r w:rsidRPr="00B414AD">
        <w:rPr>
          <w:rFonts w:eastAsia="Times New Roman" w:cs="Calibri"/>
          <w:i/>
          <w:sz w:val="17"/>
          <w:szCs w:val="17"/>
        </w:rPr>
        <w:t>e ima oseba v Republiki Sloveniji le začasno prebivališče, navedite začasno prebivališče.</w:t>
      </w:r>
    </w:p>
  </w:footnote>
  <w:footnote w:id="10">
    <w:p w14:paraId="5A223997" w14:textId="77777777" w:rsidR="0081247C" w:rsidRPr="00B414AD" w:rsidRDefault="0081247C" w:rsidP="0081247C">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11">
    <w:p w14:paraId="6E082B59" w14:textId="77777777" w:rsidR="0081247C" w:rsidRDefault="0081247C" w:rsidP="0081247C">
      <w:pPr>
        <w:pStyle w:val="Sprotnaopomba-besedilo"/>
        <w:spacing w:line="264" w:lineRule="auto"/>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12">
    <w:p w14:paraId="4A73D8D6" w14:textId="77777777" w:rsidR="0081247C" w:rsidRPr="00D8455E" w:rsidRDefault="0081247C" w:rsidP="0081247C">
      <w:pPr>
        <w:pStyle w:val="Sprotnaopomba-besedilo"/>
        <w:rPr>
          <w:rFonts w:cs="Calibri"/>
          <w:i/>
          <w:sz w:val="17"/>
          <w:szCs w:val="17"/>
          <w:lang w:val="pl-PL"/>
        </w:rPr>
      </w:pPr>
      <w:r w:rsidRPr="002A77A9">
        <w:rPr>
          <w:rStyle w:val="Sprotnaopomba-sklic"/>
          <w:rFonts w:cs="Calibri"/>
          <w:i/>
          <w:sz w:val="17"/>
          <w:szCs w:val="17"/>
        </w:rPr>
        <w:footnoteRef/>
      </w:r>
      <w:r w:rsidRPr="002A77A9">
        <w:rPr>
          <w:rFonts w:cs="Calibri"/>
          <w:i/>
          <w:sz w:val="17"/>
          <w:szCs w:val="17"/>
        </w:rPr>
        <w:t xml:space="preserve"> Velja za tuje družbe, če po tujem pravu institut tihe družbe obstaja.</w:t>
      </w:r>
    </w:p>
  </w:footnote>
  <w:footnote w:id="13">
    <w:p w14:paraId="59526BF9" w14:textId="77777777" w:rsidR="0081247C" w:rsidRPr="00F247EC" w:rsidRDefault="0081247C" w:rsidP="0081247C">
      <w:pPr>
        <w:pStyle w:val="Sprotnaopomba-besedilo"/>
        <w:jc w:val="both"/>
        <w:rPr>
          <w:rFonts w:ascii="Calibri" w:hAnsi="Calibri" w:cs="Calibri"/>
          <w:i/>
        </w:rPr>
      </w:pPr>
      <w:r w:rsidRPr="00F247EC">
        <w:rPr>
          <w:rStyle w:val="Sprotnaopomba-sklic"/>
          <w:rFonts w:ascii="Calibri" w:hAnsi="Calibri" w:cs="Calibri"/>
          <w:i/>
        </w:rPr>
        <w:footnoteRef/>
      </w:r>
      <w:r w:rsidRPr="00F247EC">
        <w:rPr>
          <w:rFonts w:ascii="Calibri" w:hAnsi="Calibri" w:cs="Calibri"/>
          <w:i/>
        </w:rPr>
        <w:t xml:space="preserve"> V skladu s četrtim odstavkom 94. člena ZJN-3 mora naročnik z</w:t>
      </w:r>
      <w:r w:rsidRPr="00F247EC">
        <w:rPr>
          <w:rFonts w:ascii="Calibri" w:hAnsi="Calibri" w:cs="Calibri"/>
          <w:i/>
          <w:lang w:eastAsia="zh-CN"/>
        </w:rPr>
        <w:t xml:space="preserve">avrniti podizvajalca, če je podan razlog za izključitev iz točke 5.1.1, 5.1.2, 5.1.3, 5.1.4, 5.1.5, 5.1.6, 5.1.7, 5.1.8. ali 5.1.9 razpisne dokumentacije, če podizvajalec ne izpolnjuje pogoja za sodelovanje </w:t>
      </w:r>
      <w:r w:rsidRPr="00FC0F6C">
        <w:rPr>
          <w:rFonts w:ascii="Calibri" w:hAnsi="Calibri" w:cs="Calibri"/>
          <w:i/>
          <w:lang w:eastAsia="zh-CN"/>
        </w:rPr>
        <w:t xml:space="preserve">iz točke 5.2.1 ali 5.2.2 razpisne dokumentacije </w:t>
      </w:r>
      <w:r w:rsidRPr="00F247EC">
        <w:rPr>
          <w:rFonts w:ascii="Calibri" w:hAnsi="Calibri" w:cs="Calibri"/>
          <w:i/>
          <w:lang w:eastAsia="zh-CN"/>
        </w:rPr>
        <w:t>ali če bi njegova vključitev v izvedbo javnega naročila lahko vplivala na nemoteno izvajanje predmeta javnega naročila.</w:t>
      </w:r>
    </w:p>
  </w:footnote>
  <w:footnote w:id="14">
    <w:p w14:paraId="4A050E51" w14:textId="77777777" w:rsidR="0081247C" w:rsidRPr="00F247EC" w:rsidRDefault="0081247C" w:rsidP="0081247C">
      <w:pPr>
        <w:spacing w:after="0" w:line="240" w:lineRule="auto"/>
        <w:jc w:val="both"/>
        <w:rPr>
          <w:rFonts w:ascii="Calibri" w:hAnsi="Calibri" w:cs="Calibri"/>
          <w:sz w:val="18"/>
          <w:szCs w:val="18"/>
        </w:rPr>
      </w:pPr>
      <w:r w:rsidRPr="00F247EC">
        <w:rPr>
          <w:rStyle w:val="Sprotnaopomba-sklic"/>
          <w:rFonts w:ascii="Calibri" w:hAnsi="Calibri" w:cs="Calibri"/>
          <w:i/>
          <w:sz w:val="20"/>
          <w:szCs w:val="20"/>
        </w:rPr>
        <w:footnoteRef/>
      </w:r>
      <w:r w:rsidRPr="00F247EC">
        <w:rPr>
          <w:rFonts w:ascii="Calibri" w:hAnsi="Calibri" w:cs="Calibri"/>
          <w:i/>
          <w:sz w:val="20"/>
          <w:szCs w:val="20"/>
        </w:rPr>
        <w:t xml:space="preserve"> V skladu s petim odstavkom 94. člena ZJN-3 </w:t>
      </w:r>
      <w:r w:rsidRPr="00F247EC">
        <w:rPr>
          <w:rFonts w:ascii="Calibri" w:hAnsi="Calibri" w:cs="Calibri"/>
          <w:i/>
          <w:sz w:val="20"/>
          <w:szCs w:val="20"/>
          <w:lang w:eastAsia="zh-CN"/>
        </w:rPr>
        <w:t>neposredna plačila podizvajalcem niso a</w:t>
      </w:r>
      <w:r w:rsidRPr="00F247EC">
        <w:rPr>
          <w:rFonts w:ascii="Calibri" w:hAnsi="Calibri" w:cs="Calibri"/>
          <w:i/>
          <w:iCs/>
          <w:sz w:val="20"/>
          <w:szCs w:val="20"/>
          <w:lang w:eastAsia="zh-CN"/>
        </w:rPr>
        <w:t xml:space="preserve"> priori </w:t>
      </w:r>
      <w:r w:rsidRPr="00F247EC">
        <w:rPr>
          <w:rFonts w:ascii="Calibri" w:hAnsi="Calibri" w:cs="Calibri"/>
          <w:i/>
          <w:sz w:val="20"/>
          <w:szCs w:val="20"/>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 dobavljeno blago, neposredno povezano s predmetom javnega naročila.</w:t>
      </w:r>
    </w:p>
  </w:footnote>
  <w:footnote w:id="15">
    <w:p w14:paraId="1BBD434A" w14:textId="77777777" w:rsidR="009C0000" w:rsidRPr="00480741" w:rsidRDefault="009C0000" w:rsidP="009C0000">
      <w:pPr>
        <w:pStyle w:val="Sprotnaopomba-besedilo"/>
        <w:rPr>
          <w:rFonts w:ascii="Calibri" w:hAnsi="Calibri" w:cs="Calibri"/>
        </w:rPr>
      </w:pPr>
      <w:r w:rsidRPr="00480741">
        <w:rPr>
          <w:rStyle w:val="Sprotnaopomba-sklic"/>
          <w:rFonts w:ascii="Calibri" w:hAnsi="Calibri" w:cs="Calibri"/>
        </w:rPr>
        <w:footnoteRef/>
      </w:r>
      <w:r w:rsidRPr="00480741">
        <w:rPr>
          <w:rFonts w:ascii="Calibri" w:hAnsi="Calibri" w:cs="Calibri"/>
        </w:rPr>
        <w:t xml:space="preserve"> </w:t>
      </w:r>
      <w:r w:rsidRPr="00480741">
        <w:rPr>
          <w:rFonts w:ascii="Calibri" w:hAnsi="Calibri" w:cs="Calibri"/>
          <w:i/>
        </w:rPr>
        <w:t>Upnik si pridržuje pravico uveljavljati zakonite zamudne obresti.</w:t>
      </w:r>
    </w:p>
  </w:footnote>
  <w:footnote w:id="16">
    <w:p w14:paraId="46CB258E" w14:textId="77777777" w:rsidR="009C0000" w:rsidRPr="00480741" w:rsidRDefault="009C0000" w:rsidP="009C0000">
      <w:pPr>
        <w:pStyle w:val="Sprotnaopomba-besedilo"/>
        <w:jc w:val="both"/>
        <w:rPr>
          <w:rFonts w:ascii="Calibri" w:hAnsi="Calibri" w:cs="Calibri"/>
          <w:i/>
        </w:rPr>
      </w:pPr>
      <w:r w:rsidRPr="00480741">
        <w:rPr>
          <w:rStyle w:val="Sprotnaopomba-sklic"/>
          <w:rFonts w:ascii="Calibri" w:hAnsi="Calibri" w:cs="Calibri"/>
          <w:i/>
        </w:rPr>
        <w:footnoteRef/>
      </w:r>
      <w:r w:rsidRPr="00480741">
        <w:rPr>
          <w:rFonts w:ascii="Calibri" w:hAnsi="Calibri" w:cs="Calibri"/>
          <w:i/>
        </w:rPr>
        <w:t xml:space="preserve"> V primeru podpisa s strani pooblaščenca je potrebno priložiti overjeno pooblastilo zakonitega zastopnika.</w:t>
      </w:r>
    </w:p>
  </w:footnote>
  <w:footnote w:id="17">
    <w:p w14:paraId="450583F0" w14:textId="77777777" w:rsidR="0003355D" w:rsidRPr="006B22CC" w:rsidRDefault="0003355D" w:rsidP="000335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i/>
          <w:iCs/>
          <w:sz w:val="20"/>
          <w:szCs w:val="20"/>
        </w:rPr>
      </w:pPr>
      <w:r w:rsidRPr="006B22CC">
        <w:rPr>
          <w:rStyle w:val="Sprotnaopomba-sklic"/>
          <w:rFonts w:ascii="Calibri" w:hAnsi="Calibri" w:cs="Calibri"/>
          <w:i/>
          <w:iCs/>
          <w:sz w:val="20"/>
          <w:szCs w:val="20"/>
        </w:rPr>
        <w:footnoteRef/>
      </w:r>
      <w:r w:rsidRPr="006B22CC">
        <w:rPr>
          <w:rFonts w:ascii="Calibri" w:hAnsi="Calibri" w:cs="Calibri"/>
          <w:i/>
          <w:iCs/>
          <w:sz w:val="20"/>
          <w:szCs w:val="20"/>
        </w:rPr>
        <w:t xml:space="preserve"> Kot podlaga za dokazovanje izpolnjevanja bistvenih zahtev se uporabi projekt za pridobitev gradbenega dovoljenja (PGD), na podlagi katerega je bilo izdano gradbeno dovoljenje št. 351-434/2007-24.</w:t>
      </w:r>
      <w:r w:rsidRPr="006B22CC">
        <w:rPr>
          <w:rFonts w:ascii="Calibri" w:hAnsi="Calibri" w:cs="Calibri"/>
          <w:i/>
          <w:iCs/>
        </w:rPr>
        <w:t xml:space="preserve"> </w:t>
      </w:r>
      <w:r w:rsidRPr="006B22CC">
        <w:rPr>
          <w:rFonts w:ascii="Calibri" w:hAnsi="Calibri" w:cs="Calibri"/>
          <w:bCs/>
          <w:i/>
          <w:iCs/>
          <w:sz w:val="20"/>
          <w:szCs w:val="20"/>
        </w:rPr>
        <w:t>Skladno s šestim odstavkom 80. člena Gradbenega zakona (Uradni list RS, št. 199/21, 105/22 – ZZNŠPP, 133/23, 85/24 – ZAID-A, 47/25 – odl. US in 75/25) poda izvajalec izjavo o usklajenosti listinske dokumentacije z izvedenimi deli oz. o izpolnjevanju bistvenih zahtev tudi za GOI dela, izvedena pred sklenitvijo te pogodbe.</w:t>
      </w:r>
    </w:p>
    <w:p w14:paraId="7FA36E8B" w14:textId="77777777" w:rsidR="0003355D" w:rsidRDefault="0003355D" w:rsidP="0003355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E9AD" w14:textId="77777777" w:rsidR="0062548B" w:rsidRDefault="0062548B" w:rsidP="00D620D3">
    <w:pPr>
      <w:pStyle w:val="Glava"/>
      <w:jc w:val="center"/>
    </w:pPr>
  </w:p>
  <w:p w14:paraId="6AF473A0" w14:textId="77777777" w:rsidR="0062548B" w:rsidRDefault="006254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9F2D1" w14:textId="77777777" w:rsidR="0062548B" w:rsidRPr="00C262A7" w:rsidRDefault="0062548B" w:rsidP="00D620D3">
    <w:pPr>
      <w:pStyle w:val="Glava"/>
      <w:jc w:val="center"/>
      <w:rPr>
        <w:rFonts w:asciiTheme="majorHAnsi" w:hAnsiTheme="majorHAnsi"/>
        <w:sz w:val="16"/>
        <w:szCs w:val="16"/>
      </w:rPr>
    </w:pPr>
    <w:r w:rsidRPr="00C262A7">
      <w:rPr>
        <w:rFonts w:asciiTheme="majorHAnsi" w:hAnsiTheme="majorHAnsi"/>
        <w:noProof/>
        <w:sz w:val="16"/>
        <w:szCs w:val="16"/>
      </w:rPr>
      <w:drawing>
        <wp:inline distT="0" distB="0" distL="0" distR="0" wp14:anchorId="10557CD7" wp14:editId="3AA2F735">
          <wp:extent cx="2047875" cy="514350"/>
          <wp:effectExtent l="0" t="0" r="9525" b="0"/>
          <wp:docPr id="356146618" name="Slika 356146618"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F3641" w14:textId="77777777" w:rsidR="0062548B" w:rsidRDefault="0062548B" w:rsidP="00601A7B">
    <w:pPr>
      <w:pStyle w:val="Glava"/>
      <w:jc w:val="center"/>
    </w:pPr>
    <w:r w:rsidRPr="0052770D">
      <w:rPr>
        <w:noProof/>
      </w:rPr>
      <w:drawing>
        <wp:inline distT="0" distB="0" distL="0" distR="0" wp14:anchorId="18F28173" wp14:editId="2A5CE069">
          <wp:extent cx="2047875" cy="514350"/>
          <wp:effectExtent l="0" t="0" r="9525" b="0"/>
          <wp:docPr id="1591762618" name="Slika 1591762618"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F939CF"/>
    <w:multiLevelType w:val="hybridMultilevel"/>
    <w:tmpl w:val="FDE28C3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5EE3BFC"/>
    <w:multiLevelType w:val="hybridMultilevel"/>
    <w:tmpl w:val="C290B7C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0E295CC1"/>
    <w:multiLevelType w:val="hybridMultilevel"/>
    <w:tmpl w:val="224AC3B0"/>
    <w:lvl w:ilvl="0" w:tplc="FAC01D5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ECE260D"/>
    <w:multiLevelType w:val="hybridMultilevel"/>
    <w:tmpl w:val="1D4AE930"/>
    <w:lvl w:ilvl="0" w:tplc="C840ED5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BD0227"/>
    <w:multiLevelType w:val="hybridMultilevel"/>
    <w:tmpl w:val="14763008"/>
    <w:lvl w:ilvl="0" w:tplc="FAC01D5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105B1A7B"/>
    <w:multiLevelType w:val="multilevel"/>
    <w:tmpl w:val="EA9635F2"/>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58C5DF1"/>
    <w:multiLevelType w:val="hybridMultilevel"/>
    <w:tmpl w:val="3C7CD4D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6C819E8"/>
    <w:multiLevelType w:val="hybridMultilevel"/>
    <w:tmpl w:val="224639DA"/>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5"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2637AE9"/>
    <w:multiLevelType w:val="multilevel"/>
    <w:tmpl w:val="75048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8CD0605"/>
    <w:multiLevelType w:val="multilevel"/>
    <w:tmpl w:val="36BAE7A6"/>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6"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7"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8" w15:restartNumberingAfterBreak="0">
    <w:nsid w:val="2F440B16"/>
    <w:multiLevelType w:val="hybridMultilevel"/>
    <w:tmpl w:val="7FA66BB4"/>
    <w:lvl w:ilvl="0" w:tplc="FAC01D5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6"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5D12E25"/>
    <w:multiLevelType w:val="hybridMultilevel"/>
    <w:tmpl w:val="08C49F6E"/>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0" w15:restartNumberingAfterBreak="0">
    <w:nsid w:val="47E427D1"/>
    <w:multiLevelType w:val="hybridMultilevel"/>
    <w:tmpl w:val="8F149D0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3" w15:restartNumberingAfterBreak="0">
    <w:nsid w:val="4B460DC3"/>
    <w:multiLevelType w:val="hybridMultilevel"/>
    <w:tmpl w:val="5BCAD5C2"/>
    <w:lvl w:ilvl="0" w:tplc="C9E038A0">
      <w:start w:val="1"/>
      <w:numFmt w:val="bullet"/>
      <w:lvlText w:val=""/>
      <w:lvlJc w:val="left"/>
      <w:pPr>
        <w:ind w:left="390" w:hanging="360"/>
      </w:pPr>
      <w:rPr>
        <w:rFonts w:ascii="Symbol" w:hAnsi="Symbol" w:hint="default"/>
      </w:rPr>
    </w:lvl>
    <w:lvl w:ilvl="1" w:tplc="FFFFFFFF" w:tentative="1">
      <w:start w:val="1"/>
      <w:numFmt w:val="bullet"/>
      <w:lvlText w:val="o"/>
      <w:lvlJc w:val="left"/>
      <w:pPr>
        <w:ind w:left="1110" w:hanging="360"/>
      </w:pPr>
      <w:rPr>
        <w:rFonts w:ascii="Courier New" w:hAnsi="Courier New" w:cs="Courier New" w:hint="default"/>
      </w:rPr>
    </w:lvl>
    <w:lvl w:ilvl="2" w:tplc="FFFFFFFF" w:tentative="1">
      <w:start w:val="1"/>
      <w:numFmt w:val="bullet"/>
      <w:lvlText w:val=""/>
      <w:lvlJc w:val="left"/>
      <w:pPr>
        <w:ind w:left="1830" w:hanging="360"/>
      </w:pPr>
      <w:rPr>
        <w:rFonts w:ascii="Wingdings" w:hAnsi="Wingdings" w:hint="default"/>
      </w:rPr>
    </w:lvl>
    <w:lvl w:ilvl="3" w:tplc="FFFFFFFF" w:tentative="1">
      <w:start w:val="1"/>
      <w:numFmt w:val="bullet"/>
      <w:lvlText w:val=""/>
      <w:lvlJc w:val="left"/>
      <w:pPr>
        <w:ind w:left="2550" w:hanging="360"/>
      </w:pPr>
      <w:rPr>
        <w:rFonts w:ascii="Symbol" w:hAnsi="Symbol" w:hint="default"/>
      </w:rPr>
    </w:lvl>
    <w:lvl w:ilvl="4" w:tplc="FFFFFFFF" w:tentative="1">
      <w:start w:val="1"/>
      <w:numFmt w:val="bullet"/>
      <w:lvlText w:val="o"/>
      <w:lvlJc w:val="left"/>
      <w:pPr>
        <w:ind w:left="3270" w:hanging="360"/>
      </w:pPr>
      <w:rPr>
        <w:rFonts w:ascii="Courier New" w:hAnsi="Courier New" w:cs="Courier New" w:hint="default"/>
      </w:rPr>
    </w:lvl>
    <w:lvl w:ilvl="5" w:tplc="FFFFFFFF" w:tentative="1">
      <w:start w:val="1"/>
      <w:numFmt w:val="bullet"/>
      <w:lvlText w:val=""/>
      <w:lvlJc w:val="left"/>
      <w:pPr>
        <w:ind w:left="3990" w:hanging="360"/>
      </w:pPr>
      <w:rPr>
        <w:rFonts w:ascii="Wingdings" w:hAnsi="Wingdings" w:hint="default"/>
      </w:rPr>
    </w:lvl>
    <w:lvl w:ilvl="6" w:tplc="FFFFFFFF" w:tentative="1">
      <w:start w:val="1"/>
      <w:numFmt w:val="bullet"/>
      <w:lvlText w:val=""/>
      <w:lvlJc w:val="left"/>
      <w:pPr>
        <w:ind w:left="4710" w:hanging="360"/>
      </w:pPr>
      <w:rPr>
        <w:rFonts w:ascii="Symbol" w:hAnsi="Symbol" w:hint="default"/>
      </w:rPr>
    </w:lvl>
    <w:lvl w:ilvl="7" w:tplc="FFFFFFFF" w:tentative="1">
      <w:start w:val="1"/>
      <w:numFmt w:val="bullet"/>
      <w:lvlText w:val="o"/>
      <w:lvlJc w:val="left"/>
      <w:pPr>
        <w:ind w:left="5430" w:hanging="360"/>
      </w:pPr>
      <w:rPr>
        <w:rFonts w:ascii="Courier New" w:hAnsi="Courier New" w:cs="Courier New" w:hint="default"/>
      </w:rPr>
    </w:lvl>
    <w:lvl w:ilvl="8" w:tplc="FFFFFFFF" w:tentative="1">
      <w:start w:val="1"/>
      <w:numFmt w:val="bullet"/>
      <w:lvlText w:val=""/>
      <w:lvlJc w:val="left"/>
      <w:pPr>
        <w:ind w:left="6150" w:hanging="360"/>
      </w:pPr>
      <w:rPr>
        <w:rFonts w:ascii="Wingdings" w:hAnsi="Wingdings" w:hint="default"/>
      </w:rPr>
    </w:lvl>
  </w:abstractNum>
  <w:abstractNum w:abstractNumId="54"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2217486"/>
    <w:multiLevelType w:val="hybridMultilevel"/>
    <w:tmpl w:val="37CACE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8"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8AB57FC"/>
    <w:multiLevelType w:val="hybridMultilevel"/>
    <w:tmpl w:val="E4F65F4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AC5112D"/>
    <w:multiLevelType w:val="hybridMultilevel"/>
    <w:tmpl w:val="4C76A69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4"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1972DDB"/>
    <w:multiLevelType w:val="hybridMultilevel"/>
    <w:tmpl w:val="C8726FB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2442297"/>
    <w:multiLevelType w:val="hybridMultilevel"/>
    <w:tmpl w:val="843C8F4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9"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711F065A"/>
    <w:multiLevelType w:val="hybridMultilevel"/>
    <w:tmpl w:val="9E720DD0"/>
    <w:lvl w:ilvl="0" w:tplc="FAC01D54">
      <w:start w:val="1"/>
      <w:numFmt w:val="bullet"/>
      <w:lvlText w:val=""/>
      <w:lvlJc w:val="left"/>
      <w:pPr>
        <w:ind w:left="786" w:hanging="360"/>
      </w:pPr>
      <w:rPr>
        <w:rFonts w:ascii="Symbol" w:hAnsi="Symbol"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72"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54A6076"/>
    <w:multiLevelType w:val="hybridMultilevel"/>
    <w:tmpl w:val="D0AE2C1C"/>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6" w15:restartNumberingAfterBreak="0">
    <w:nsid w:val="75836880"/>
    <w:multiLevelType w:val="hybridMultilevel"/>
    <w:tmpl w:val="846A5D6C"/>
    <w:lvl w:ilvl="0" w:tplc="5AC6E84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78"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1" w15:restartNumberingAfterBreak="0">
    <w:nsid w:val="7A7F1C38"/>
    <w:multiLevelType w:val="hybridMultilevel"/>
    <w:tmpl w:val="8D9E8E6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CBC7973"/>
    <w:multiLevelType w:val="hybridMultilevel"/>
    <w:tmpl w:val="914EC696"/>
    <w:lvl w:ilvl="0" w:tplc="5AC6E84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3"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225067194">
    <w:abstractNumId w:val="13"/>
  </w:num>
  <w:num w:numId="2" w16cid:durableId="1273588535">
    <w:abstractNumId w:val="60"/>
  </w:num>
  <w:num w:numId="3" w16cid:durableId="278492020">
    <w:abstractNumId w:val="79"/>
  </w:num>
  <w:num w:numId="4" w16cid:durableId="666957">
    <w:abstractNumId w:val="35"/>
  </w:num>
  <w:num w:numId="5" w16cid:durableId="44261756">
    <w:abstractNumId w:val="57"/>
  </w:num>
  <w:num w:numId="6" w16cid:durableId="2022269495">
    <w:abstractNumId w:val="41"/>
  </w:num>
  <w:num w:numId="7" w16cid:durableId="1491481247">
    <w:abstractNumId w:val="44"/>
  </w:num>
  <w:num w:numId="8" w16cid:durableId="506293240">
    <w:abstractNumId w:val="70"/>
  </w:num>
  <w:num w:numId="9" w16cid:durableId="1567111475">
    <w:abstractNumId w:val="63"/>
  </w:num>
  <w:num w:numId="10" w16cid:durableId="1521165229">
    <w:abstractNumId w:val="84"/>
  </w:num>
  <w:num w:numId="11" w16cid:durableId="1857184619">
    <w:abstractNumId w:val="29"/>
  </w:num>
  <w:num w:numId="12" w16cid:durableId="1621839858">
    <w:abstractNumId w:val="14"/>
  </w:num>
  <w:num w:numId="13" w16cid:durableId="407578359">
    <w:abstractNumId w:val="19"/>
  </w:num>
  <w:num w:numId="14" w16cid:durableId="1340233556">
    <w:abstractNumId w:val="49"/>
  </w:num>
  <w:num w:numId="15" w16cid:durableId="521017953">
    <w:abstractNumId w:val="37"/>
  </w:num>
  <w:num w:numId="16" w16cid:durableId="1063528628">
    <w:abstractNumId w:val="15"/>
  </w:num>
  <w:num w:numId="17" w16cid:durableId="1221943993">
    <w:abstractNumId w:val="52"/>
  </w:num>
  <w:num w:numId="18" w16cid:durableId="922838342">
    <w:abstractNumId w:val="45"/>
  </w:num>
  <w:num w:numId="19" w16cid:durableId="494998379">
    <w:abstractNumId w:val="77"/>
  </w:num>
  <w:num w:numId="20" w16cid:durableId="1145582249">
    <w:abstractNumId w:val="36"/>
  </w:num>
  <w:num w:numId="21" w16cid:durableId="763578037">
    <w:abstractNumId w:val="7"/>
  </w:num>
  <w:num w:numId="22" w16cid:durableId="1933777838">
    <w:abstractNumId w:val="61"/>
  </w:num>
  <w:num w:numId="23" w16cid:durableId="1496533688">
    <w:abstractNumId w:val="33"/>
  </w:num>
  <w:num w:numId="24" w16cid:durableId="714354956">
    <w:abstractNumId w:val="78"/>
  </w:num>
  <w:num w:numId="25" w16cid:durableId="1498500230">
    <w:abstractNumId w:val="21"/>
  </w:num>
  <w:num w:numId="26" w16cid:durableId="923342857">
    <w:abstractNumId w:val="46"/>
  </w:num>
  <w:num w:numId="27" w16cid:durableId="1581940244">
    <w:abstractNumId w:val="55"/>
  </w:num>
  <w:num w:numId="28" w16cid:durableId="1150098133">
    <w:abstractNumId w:val="51"/>
  </w:num>
  <w:num w:numId="29" w16cid:durableId="267585260">
    <w:abstractNumId w:val="54"/>
  </w:num>
  <w:num w:numId="30" w16cid:durableId="1583027729">
    <w:abstractNumId w:val="43"/>
  </w:num>
  <w:num w:numId="31" w16cid:durableId="1166870036">
    <w:abstractNumId w:val="20"/>
  </w:num>
  <w:num w:numId="32" w16cid:durableId="679548165">
    <w:abstractNumId w:val="80"/>
  </w:num>
  <w:num w:numId="33" w16cid:durableId="1336372891">
    <w:abstractNumId w:val="25"/>
  </w:num>
  <w:num w:numId="34" w16cid:durableId="80611220">
    <w:abstractNumId w:val="74"/>
  </w:num>
  <w:num w:numId="35" w16cid:durableId="1811248446">
    <w:abstractNumId w:val="11"/>
  </w:num>
  <w:num w:numId="36" w16cid:durableId="1379089426">
    <w:abstractNumId w:val="69"/>
  </w:num>
  <w:num w:numId="37" w16cid:durableId="760954518">
    <w:abstractNumId w:val="27"/>
  </w:num>
  <w:num w:numId="38" w16cid:durableId="135531438">
    <w:abstractNumId w:val="47"/>
  </w:num>
  <w:num w:numId="39" w16cid:durableId="1939949446">
    <w:abstractNumId w:val="83"/>
  </w:num>
  <w:num w:numId="40" w16cid:durableId="717627207">
    <w:abstractNumId w:val="64"/>
  </w:num>
  <w:num w:numId="41" w16cid:durableId="1467432691">
    <w:abstractNumId w:val="42"/>
  </w:num>
  <w:num w:numId="42" w16cid:durableId="1147018721">
    <w:abstractNumId w:val="67"/>
  </w:num>
  <w:num w:numId="43" w16cid:durableId="649676689">
    <w:abstractNumId w:val="32"/>
  </w:num>
  <w:num w:numId="44" w16cid:durableId="1034697152">
    <w:abstractNumId w:val="26"/>
  </w:num>
  <w:num w:numId="45" w16cid:durableId="277300404">
    <w:abstractNumId w:val="24"/>
  </w:num>
  <w:num w:numId="46" w16cid:durableId="1750539986">
    <w:abstractNumId w:val="72"/>
  </w:num>
  <w:num w:numId="47" w16cid:durableId="2115975338">
    <w:abstractNumId w:val="68"/>
  </w:num>
  <w:num w:numId="48" w16cid:durableId="343167058">
    <w:abstractNumId w:val="39"/>
  </w:num>
  <w:num w:numId="49" w16cid:durableId="222328954">
    <w:abstractNumId w:val="30"/>
  </w:num>
  <w:num w:numId="50" w16cid:durableId="32388552">
    <w:abstractNumId w:val="75"/>
  </w:num>
  <w:num w:numId="51" w16cid:durableId="914508006">
    <w:abstractNumId w:val="73"/>
  </w:num>
  <w:num w:numId="52" w16cid:durableId="1007369778">
    <w:abstractNumId w:val="55"/>
  </w:num>
  <w:num w:numId="53" w16cid:durableId="1247348548">
    <w:abstractNumId w:val="56"/>
  </w:num>
  <w:num w:numId="54" w16cid:durableId="1091197337">
    <w:abstractNumId w:val="58"/>
  </w:num>
  <w:num w:numId="55" w16cid:durableId="1913343877">
    <w:abstractNumId w:val="40"/>
  </w:num>
  <w:num w:numId="56" w16cid:durableId="216626370">
    <w:abstractNumId w:val="9"/>
  </w:num>
  <w:num w:numId="57" w16cid:durableId="1368919257">
    <w:abstractNumId w:val="18"/>
  </w:num>
  <w:num w:numId="58" w16cid:durableId="1392463289">
    <w:abstractNumId w:val="46"/>
  </w:num>
  <w:num w:numId="59" w16cid:durableId="964697018">
    <w:abstractNumId w:val="34"/>
  </w:num>
  <w:num w:numId="60" w16cid:durableId="864709316">
    <w:abstractNumId w:val="53"/>
  </w:num>
  <w:num w:numId="61" w16cid:durableId="1122959885">
    <w:abstractNumId w:val="65"/>
  </w:num>
  <w:num w:numId="62" w16cid:durableId="1390807718">
    <w:abstractNumId w:val="12"/>
  </w:num>
  <w:num w:numId="63" w16cid:durableId="567301603">
    <w:abstractNumId w:val="81"/>
  </w:num>
  <w:num w:numId="64" w16cid:durableId="1196042360">
    <w:abstractNumId w:val="48"/>
  </w:num>
  <w:num w:numId="65" w16cid:durableId="977412744">
    <w:abstractNumId w:val="71"/>
  </w:num>
  <w:num w:numId="66" w16cid:durableId="1450472132">
    <w:abstractNumId w:val="50"/>
  </w:num>
  <w:num w:numId="67" w16cid:durableId="533883944">
    <w:abstractNumId w:val="16"/>
  </w:num>
  <w:num w:numId="68" w16cid:durableId="189225547">
    <w:abstractNumId w:val="38"/>
  </w:num>
  <w:num w:numId="69" w16cid:durableId="1203665085">
    <w:abstractNumId w:val="59"/>
  </w:num>
  <w:num w:numId="70" w16cid:durableId="1762873139">
    <w:abstractNumId w:val="22"/>
  </w:num>
  <w:num w:numId="71" w16cid:durableId="1339117501">
    <w:abstractNumId w:val="62"/>
  </w:num>
  <w:num w:numId="72" w16cid:durableId="1026951221">
    <w:abstractNumId w:val="10"/>
  </w:num>
  <w:num w:numId="73" w16cid:durableId="2131319799">
    <w:abstractNumId w:val="66"/>
  </w:num>
  <w:num w:numId="74" w16cid:durableId="1930037522">
    <w:abstractNumId w:val="23"/>
  </w:num>
  <w:num w:numId="75" w16cid:durableId="1812166399">
    <w:abstractNumId w:val="76"/>
  </w:num>
  <w:num w:numId="76" w16cid:durableId="1843231871">
    <w:abstractNumId w:val="17"/>
  </w:num>
  <w:num w:numId="77" w16cid:durableId="76488737">
    <w:abstractNumId w:val="31"/>
  </w:num>
  <w:num w:numId="78" w16cid:durableId="214051200">
    <w:abstractNumId w:val="8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30D"/>
    <w:rsid w:val="00001DF9"/>
    <w:rsid w:val="0000205C"/>
    <w:rsid w:val="000022F8"/>
    <w:rsid w:val="00002DA5"/>
    <w:rsid w:val="000032F3"/>
    <w:rsid w:val="000042EE"/>
    <w:rsid w:val="00004449"/>
    <w:rsid w:val="00004637"/>
    <w:rsid w:val="00004763"/>
    <w:rsid w:val="000058F8"/>
    <w:rsid w:val="00005A63"/>
    <w:rsid w:val="00005D5B"/>
    <w:rsid w:val="000067D9"/>
    <w:rsid w:val="0001086B"/>
    <w:rsid w:val="00010AB0"/>
    <w:rsid w:val="00010C13"/>
    <w:rsid w:val="00012248"/>
    <w:rsid w:val="000125D3"/>
    <w:rsid w:val="00012D74"/>
    <w:rsid w:val="00012EFD"/>
    <w:rsid w:val="00012FFA"/>
    <w:rsid w:val="000132AA"/>
    <w:rsid w:val="0001339A"/>
    <w:rsid w:val="00013EC9"/>
    <w:rsid w:val="00014076"/>
    <w:rsid w:val="0001513D"/>
    <w:rsid w:val="00015EA4"/>
    <w:rsid w:val="00017EBB"/>
    <w:rsid w:val="00017FD4"/>
    <w:rsid w:val="00020642"/>
    <w:rsid w:val="000208C6"/>
    <w:rsid w:val="000211A6"/>
    <w:rsid w:val="00021244"/>
    <w:rsid w:val="00021B38"/>
    <w:rsid w:val="0002390E"/>
    <w:rsid w:val="00023B5E"/>
    <w:rsid w:val="00024445"/>
    <w:rsid w:val="00024ED9"/>
    <w:rsid w:val="000251D9"/>
    <w:rsid w:val="00025FC5"/>
    <w:rsid w:val="000272E0"/>
    <w:rsid w:val="00027440"/>
    <w:rsid w:val="0002793D"/>
    <w:rsid w:val="00030098"/>
    <w:rsid w:val="0003080C"/>
    <w:rsid w:val="000312EF"/>
    <w:rsid w:val="000317BB"/>
    <w:rsid w:val="00031C37"/>
    <w:rsid w:val="00031E6D"/>
    <w:rsid w:val="0003355D"/>
    <w:rsid w:val="00033795"/>
    <w:rsid w:val="0003388E"/>
    <w:rsid w:val="00033ACF"/>
    <w:rsid w:val="000343AC"/>
    <w:rsid w:val="000350CA"/>
    <w:rsid w:val="00036372"/>
    <w:rsid w:val="0003642D"/>
    <w:rsid w:val="000400E0"/>
    <w:rsid w:val="00040782"/>
    <w:rsid w:val="00040EBB"/>
    <w:rsid w:val="000412B1"/>
    <w:rsid w:val="000417CB"/>
    <w:rsid w:val="00041C94"/>
    <w:rsid w:val="00042490"/>
    <w:rsid w:val="00042705"/>
    <w:rsid w:val="00042F8E"/>
    <w:rsid w:val="00043224"/>
    <w:rsid w:val="000446B4"/>
    <w:rsid w:val="00045EA9"/>
    <w:rsid w:val="00046065"/>
    <w:rsid w:val="00046FF0"/>
    <w:rsid w:val="00047203"/>
    <w:rsid w:val="00047878"/>
    <w:rsid w:val="00050A46"/>
    <w:rsid w:val="0005164B"/>
    <w:rsid w:val="00052236"/>
    <w:rsid w:val="000522DD"/>
    <w:rsid w:val="00053DCF"/>
    <w:rsid w:val="0005416E"/>
    <w:rsid w:val="00054B49"/>
    <w:rsid w:val="000554E1"/>
    <w:rsid w:val="00055587"/>
    <w:rsid w:val="000555A4"/>
    <w:rsid w:val="00055B14"/>
    <w:rsid w:val="000571C9"/>
    <w:rsid w:val="00057B70"/>
    <w:rsid w:val="00061AEE"/>
    <w:rsid w:val="00061D43"/>
    <w:rsid w:val="00061F64"/>
    <w:rsid w:val="0006253D"/>
    <w:rsid w:val="00062F43"/>
    <w:rsid w:val="000637F1"/>
    <w:rsid w:val="000638E0"/>
    <w:rsid w:val="000643B2"/>
    <w:rsid w:val="00064DB2"/>
    <w:rsid w:val="000661D5"/>
    <w:rsid w:val="00066291"/>
    <w:rsid w:val="00066295"/>
    <w:rsid w:val="000663F8"/>
    <w:rsid w:val="000665A3"/>
    <w:rsid w:val="00066626"/>
    <w:rsid w:val="00067557"/>
    <w:rsid w:val="00067694"/>
    <w:rsid w:val="00070801"/>
    <w:rsid w:val="00070820"/>
    <w:rsid w:val="00070901"/>
    <w:rsid w:val="00071469"/>
    <w:rsid w:val="000718B7"/>
    <w:rsid w:val="00072105"/>
    <w:rsid w:val="000726EA"/>
    <w:rsid w:val="00073961"/>
    <w:rsid w:val="00073ACC"/>
    <w:rsid w:val="00075969"/>
    <w:rsid w:val="00075EC6"/>
    <w:rsid w:val="00076544"/>
    <w:rsid w:val="0007698B"/>
    <w:rsid w:val="00076EA8"/>
    <w:rsid w:val="0007742C"/>
    <w:rsid w:val="000778C6"/>
    <w:rsid w:val="000779B2"/>
    <w:rsid w:val="00077AB2"/>
    <w:rsid w:val="000816BE"/>
    <w:rsid w:val="000817F9"/>
    <w:rsid w:val="0008181A"/>
    <w:rsid w:val="000819D8"/>
    <w:rsid w:val="00081A9C"/>
    <w:rsid w:val="00082431"/>
    <w:rsid w:val="000827B7"/>
    <w:rsid w:val="00082A3C"/>
    <w:rsid w:val="00082BDA"/>
    <w:rsid w:val="00083111"/>
    <w:rsid w:val="00084233"/>
    <w:rsid w:val="000844F1"/>
    <w:rsid w:val="00085731"/>
    <w:rsid w:val="00085E77"/>
    <w:rsid w:val="0008698A"/>
    <w:rsid w:val="00086C44"/>
    <w:rsid w:val="00087762"/>
    <w:rsid w:val="00087800"/>
    <w:rsid w:val="000879F5"/>
    <w:rsid w:val="000904A1"/>
    <w:rsid w:val="00091612"/>
    <w:rsid w:val="00091668"/>
    <w:rsid w:val="00091814"/>
    <w:rsid w:val="000921E7"/>
    <w:rsid w:val="00092D9D"/>
    <w:rsid w:val="00092F3C"/>
    <w:rsid w:val="00093AD1"/>
    <w:rsid w:val="00093F1B"/>
    <w:rsid w:val="0009496D"/>
    <w:rsid w:val="00094E26"/>
    <w:rsid w:val="000956FF"/>
    <w:rsid w:val="000966E8"/>
    <w:rsid w:val="00096F7C"/>
    <w:rsid w:val="000970CE"/>
    <w:rsid w:val="000A0427"/>
    <w:rsid w:val="000A1161"/>
    <w:rsid w:val="000A17D3"/>
    <w:rsid w:val="000A1C1D"/>
    <w:rsid w:val="000A1F44"/>
    <w:rsid w:val="000A2345"/>
    <w:rsid w:val="000A2BB3"/>
    <w:rsid w:val="000A395D"/>
    <w:rsid w:val="000A4251"/>
    <w:rsid w:val="000A43FE"/>
    <w:rsid w:val="000A4440"/>
    <w:rsid w:val="000A4C41"/>
    <w:rsid w:val="000A554F"/>
    <w:rsid w:val="000A71E4"/>
    <w:rsid w:val="000A7AC6"/>
    <w:rsid w:val="000A7D13"/>
    <w:rsid w:val="000B0842"/>
    <w:rsid w:val="000B0A98"/>
    <w:rsid w:val="000B2DEB"/>
    <w:rsid w:val="000B2EA2"/>
    <w:rsid w:val="000B304E"/>
    <w:rsid w:val="000B364E"/>
    <w:rsid w:val="000B39FA"/>
    <w:rsid w:val="000B41EF"/>
    <w:rsid w:val="000B49DA"/>
    <w:rsid w:val="000B50C8"/>
    <w:rsid w:val="000B5274"/>
    <w:rsid w:val="000B5485"/>
    <w:rsid w:val="000B660A"/>
    <w:rsid w:val="000B6814"/>
    <w:rsid w:val="000B69A1"/>
    <w:rsid w:val="000B6E57"/>
    <w:rsid w:val="000B6F77"/>
    <w:rsid w:val="000B750A"/>
    <w:rsid w:val="000B7736"/>
    <w:rsid w:val="000B7740"/>
    <w:rsid w:val="000C05EE"/>
    <w:rsid w:val="000C0646"/>
    <w:rsid w:val="000C070F"/>
    <w:rsid w:val="000C09AE"/>
    <w:rsid w:val="000C10C9"/>
    <w:rsid w:val="000C17DF"/>
    <w:rsid w:val="000C180C"/>
    <w:rsid w:val="000C196C"/>
    <w:rsid w:val="000C1CC4"/>
    <w:rsid w:val="000C1CE4"/>
    <w:rsid w:val="000C2225"/>
    <w:rsid w:val="000C2602"/>
    <w:rsid w:val="000C2FD4"/>
    <w:rsid w:val="000C3B31"/>
    <w:rsid w:val="000C50A3"/>
    <w:rsid w:val="000C5192"/>
    <w:rsid w:val="000C5330"/>
    <w:rsid w:val="000C536E"/>
    <w:rsid w:val="000C5B5E"/>
    <w:rsid w:val="000C62C2"/>
    <w:rsid w:val="000C6B1D"/>
    <w:rsid w:val="000C7450"/>
    <w:rsid w:val="000C763E"/>
    <w:rsid w:val="000C7872"/>
    <w:rsid w:val="000D0790"/>
    <w:rsid w:val="000D111E"/>
    <w:rsid w:val="000D1D30"/>
    <w:rsid w:val="000D2073"/>
    <w:rsid w:val="000D30EA"/>
    <w:rsid w:val="000D32B6"/>
    <w:rsid w:val="000D441B"/>
    <w:rsid w:val="000D4449"/>
    <w:rsid w:val="000D67E9"/>
    <w:rsid w:val="000D788A"/>
    <w:rsid w:val="000D7B82"/>
    <w:rsid w:val="000D7F2A"/>
    <w:rsid w:val="000E1DC6"/>
    <w:rsid w:val="000E22B0"/>
    <w:rsid w:val="000E22B4"/>
    <w:rsid w:val="000E251D"/>
    <w:rsid w:val="000E3742"/>
    <w:rsid w:val="000E3843"/>
    <w:rsid w:val="000E3A1D"/>
    <w:rsid w:val="000E3B79"/>
    <w:rsid w:val="000E43C1"/>
    <w:rsid w:val="000E45BE"/>
    <w:rsid w:val="000E53D2"/>
    <w:rsid w:val="000F01DB"/>
    <w:rsid w:val="000F0208"/>
    <w:rsid w:val="000F0328"/>
    <w:rsid w:val="000F1695"/>
    <w:rsid w:val="000F1710"/>
    <w:rsid w:val="000F179D"/>
    <w:rsid w:val="000F1F44"/>
    <w:rsid w:val="000F2314"/>
    <w:rsid w:val="000F3602"/>
    <w:rsid w:val="000F4509"/>
    <w:rsid w:val="000F4778"/>
    <w:rsid w:val="000F49B7"/>
    <w:rsid w:val="000F4AA6"/>
    <w:rsid w:val="000F526D"/>
    <w:rsid w:val="000F6618"/>
    <w:rsid w:val="000F79FF"/>
    <w:rsid w:val="000F7D04"/>
    <w:rsid w:val="00100A65"/>
    <w:rsid w:val="00101723"/>
    <w:rsid w:val="00101A17"/>
    <w:rsid w:val="001026E1"/>
    <w:rsid w:val="0010600D"/>
    <w:rsid w:val="00106ED8"/>
    <w:rsid w:val="00110244"/>
    <w:rsid w:val="00110256"/>
    <w:rsid w:val="001105CC"/>
    <w:rsid w:val="00110968"/>
    <w:rsid w:val="00110F95"/>
    <w:rsid w:val="001114E7"/>
    <w:rsid w:val="00111E10"/>
    <w:rsid w:val="00112C67"/>
    <w:rsid w:val="0011382E"/>
    <w:rsid w:val="00113C5C"/>
    <w:rsid w:val="0011405D"/>
    <w:rsid w:val="001144B2"/>
    <w:rsid w:val="00115C7A"/>
    <w:rsid w:val="001160A7"/>
    <w:rsid w:val="0011683A"/>
    <w:rsid w:val="00117A90"/>
    <w:rsid w:val="00117CFB"/>
    <w:rsid w:val="00120FFB"/>
    <w:rsid w:val="0012196C"/>
    <w:rsid w:val="001219AF"/>
    <w:rsid w:val="00122CDA"/>
    <w:rsid w:val="00122DC5"/>
    <w:rsid w:val="00123106"/>
    <w:rsid w:val="00123D68"/>
    <w:rsid w:val="00124F07"/>
    <w:rsid w:val="001253F0"/>
    <w:rsid w:val="0012547F"/>
    <w:rsid w:val="00125685"/>
    <w:rsid w:val="001262C8"/>
    <w:rsid w:val="0012664A"/>
    <w:rsid w:val="001272E4"/>
    <w:rsid w:val="0012746B"/>
    <w:rsid w:val="0012781E"/>
    <w:rsid w:val="001302AA"/>
    <w:rsid w:val="001304EB"/>
    <w:rsid w:val="00130E88"/>
    <w:rsid w:val="00130FB3"/>
    <w:rsid w:val="00131024"/>
    <w:rsid w:val="00131729"/>
    <w:rsid w:val="00132179"/>
    <w:rsid w:val="0013290F"/>
    <w:rsid w:val="001336AF"/>
    <w:rsid w:val="001337AA"/>
    <w:rsid w:val="001347ED"/>
    <w:rsid w:val="001348AA"/>
    <w:rsid w:val="00134B75"/>
    <w:rsid w:val="00135529"/>
    <w:rsid w:val="00135590"/>
    <w:rsid w:val="00135816"/>
    <w:rsid w:val="00135BE3"/>
    <w:rsid w:val="001362C0"/>
    <w:rsid w:val="00136622"/>
    <w:rsid w:val="001367A6"/>
    <w:rsid w:val="00136B25"/>
    <w:rsid w:val="00136FE3"/>
    <w:rsid w:val="0014063F"/>
    <w:rsid w:val="00140D5B"/>
    <w:rsid w:val="00141C54"/>
    <w:rsid w:val="001431D8"/>
    <w:rsid w:val="00143572"/>
    <w:rsid w:val="00144F1A"/>
    <w:rsid w:val="00145112"/>
    <w:rsid w:val="001452A7"/>
    <w:rsid w:val="00145627"/>
    <w:rsid w:val="00146C42"/>
    <w:rsid w:val="00147760"/>
    <w:rsid w:val="0015003C"/>
    <w:rsid w:val="00150B58"/>
    <w:rsid w:val="00150F83"/>
    <w:rsid w:val="0015248F"/>
    <w:rsid w:val="00152587"/>
    <w:rsid w:val="0015262C"/>
    <w:rsid w:val="00152FE2"/>
    <w:rsid w:val="0015337E"/>
    <w:rsid w:val="001536CD"/>
    <w:rsid w:val="00153891"/>
    <w:rsid w:val="001538CD"/>
    <w:rsid w:val="001552DC"/>
    <w:rsid w:val="001553BF"/>
    <w:rsid w:val="00155629"/>
    <w:rsid w:val="00156368"/>
    <w:rsid w:val="00156BC6"/>
    <w:rsid w:val="00157842"/>
    <w:rsid w:val="00157B9A"/>
    <w:rsid w:val="00160B3F"/>
    <w:rsid w:val="001614D2"/>
    <w:rsid w:val="0016157A"/>
    <w:rsid w:val="00162ECB"/>
    <w:rsid w:val="00163322"/>
    <w:rsid w:val="0016347F"/>
    <w:rsid w:val="00164662"/>
    <w:rsid w:val="00164965"/>
    <w:rsid w:val="001649DC"/>
    <w:rsid w:val="00164FA7"/>
    <w:rsid w:val="0016514D"/>
    <w:rsid w:val="00165276"/>
    <w:rsid w:val="00166348"/>
    <w:rsid w:val="001668E1"/>
    <w:rsid w:val="00166980"/>
    <w:rsid w:val="00166A9B"/>
    <w:rsid w:val="00166DD1"/>
    <w:rsid w:val="001670E5"/>
    <w:rsid w:val="0016790A"/>
    <w:rsid w:val="00167966"/>
    <w:rsid w:val="00167D99"/>
    <w:rsid w:val="00170C80"/>
    <w:rsid w:val="00170DDD"/>
    <w:rsid w:val="00170EA2"/>
    <w:rsid w:val="00173D98"/>
    <w:rsid w:val="00174839"/>
    <w:rsid w:val="00175A2B"/>
    <w:rsid w:val="00176095"/>
    <w:rsid w:val="001768F7"/>
    <w:rsid w:val="00176EFB"/>
    <w:rsid w:val="0017747A"/>
    <w:rsid w:val="001806B2"/>
    <w:rsid w:val="00180962"/>
    <w:rsid w:val="00180DD6"/>
    <w:rsid w:val="00181693"/>
    <w:rsid w:val="00181987"/>
    <w:rsid w:val="001825D0"/>
    <w:rsid w:val="00182B51"/>
    <w:rsid w:val="00182D9A"/>
    <w:rsid w:val="00182ED8"/>
    <w:rsid w:val="00183054"/>
    <w:rsid w:val="00183E15"/>
    <w:rsid w:val="00183F59"/>
    <w:rsid w:val="00184673"/>
    <w:rsid w:val="00184DA9"/>
    <w:rsid w:val="00185714"/>
    <w:rsid w:val="00185744"/>
    <w:rsid w:val="001865B4"/>
    <w:rsid w:val="00186CEF"/>
    <w:rsid w:val="00187075"/>
    <w:rsid w:val="001871D9"/>
    <w:rsid w:val="00187F80"/>
    <w:rsid w:val="00190B24"/>
    <w:rsid w:val="00190D9B"/>
    <w:rsid w:val="00191689"/>
    <w:rsid w:val="00191778"/>
    <w:rsid w:val="001920C0"/>
    <w:rsid w:val="00192375"/>
    <w:rsid w:val="001929B8"/>
    <w:rsid w:val="0019371F"/>
    <w:rsid w:val="00193D8D"/>
    <w:rsid w:val="00193E43"/>
    <w:rsid w:val="0019483C"/>
    <w:rsid w:val="00194969"/>
    <w:rsid w:val="00196092"/>
    <w:rsid w:val="00196836"/>
    <w:rsid w:val="00196C57"/>
    <w:rsid w:val="001A0E37"/>
    <w:rsid w:val="001A17A7"/>
    <w:rsid w:val="001A21C6"/>
    <w:rsid w:val="001A2519"/>
    <w:rsid w:val="001A2EB1"/>
    <w:rsid w:val="001A32A4"/>
    <w:rsid w:val="001A3600"/>
    <w:rsid w:val="001A41C7"/>
    <w:rsid w:val="001A4452"/>
    <w:rsid w:val="001A46FD"/>
    <w:rsid w:val="001A492F"/>
    <w:rsid w:val="001A4A98"/>
    <w:rsid w:val="001A56F9"/>
    <w:rsid w:val="001A5888"/>
    <w:rsid w:val="001A6FED"/>
    <w:rsid w:val="001A7280"/>
    <w:rsid w:val="001A75F1"/>
    <w:rsid w:val="001A7681"/>
    <w:rsid w:val="001A79B8"/>
    <w:rsid w:val="001B0B8C"/>
    <w:rsid w:val="001B23D9"/>
    <w:rsid w:val="001B2D9F"/>
    <w:rsid w:val="001B2FA5"/>
    <w:rsid w:val="001B36CC"/>
    <w:rsid w:val="001B3B05"/>
    <w:rsid w:val="001B3EA2"/>
    <w:rsid w:val="001B44D0"/>
    <w:rsid w:val="001B47FC"/>
    <w:rsid w:val="001B4DEE"/>
    <w:rsid w:val="001B5A47"/>
    <w:rsid w:val="001B62FE"/>
    <w:rsid w:val="001B65C5"/>
    <w:rsid w:val="001B6B34"/>
    <w:rsid w:val="001B6BDA"/>
    <w:rsid w:val="001B6D85"/>
    <w:rsid w:val="001B717E"/>
    <w:rsid w:val="001B7334"/>
    <w:rsid w:val="001C0B76"/>
    <w:rsid w:val="001C0B78"/>
    <w:rsid w:val="001C0F18"/>
    <w:rsid w:val="001C0FC5"/>
    <w:rsid w:val="001C1ACC"/>
    <w:rsid w:val="001C2998"/>
    <w:rsid w:val="001C30E2"/>
    <w:rsid w:val="001C3A37"/>
    <w:rsid w:val="001C4BCA"/>
    <w:rsid w:val="001C54C6"/>
    <w:rsid w:val="001C5E99"/>
    <w:rsid w:val="001C60A2"/>
    <w:rsid w:val="001C6133"/>
    <w:rsid w:val="001C61A5"/>
    <w:rsid w:val="001C637C"/>
    <w:rsid w:val="001C6626"/>
    <w:rsid w:val="001C66DF"/>
    <w:rsid w:val="001C6718"/>
    <w:rsid w:val="001C67FB"/>
    <w:rsid w:val="001C6C8D"/>
    <w:rsid w:val="001C78C6"/>
    <w:rsid w:val="001C7C48"/>
    <w:rsid w:val="001C7D25"/>
    <w:rsid w:val="001C7DAB"/>
    <w:rsid w:val="001C7F4C"/>
    <w:rsid w:val="001D0A0C"/>
    <w:rsid w:val="001D18B3"/>
    <w:rsid w:val="001D1B02"/>
    <w:rsid w:val="001D35EF"/>
    <w:rsid w:val="001D424C"/>
    <w:rsid w:val="001D42DF"/>
    <w:rsid w:val="001D4853"/>
    <w:rsid w:val="001D4E72"/>
    <w:rsid w:val="001D5029"/>
    <w:rsid w:val="001D6CE4"/>
    <w:rsid w:val="001D6F95"/>
    <w:rsid w:val="001D7505"/>
    <w:rsid w:val="001D7596"/>
    <w:rsid w:val="001D784A"/>
    <w:rsid w:val="001D7F7D"/>
    <w:rsid w:val="001D7FCC"/>
    <w:rsid w:val="001E01AD"/>
    <w:rsid w:val="001E0A87"/>
    <w:rsid w:val="001E0E40"/>
    <w:rsid w:val="001E1605"/>
    <w:rsid w:val="001E18B6"/>
    <w:rsid w:val="001E1A7F"/>
    <w:rsid w:val="001E3017"/>
    <w:rsid w:val="001E392B"/>
    <w:rsid w:val="001E497B"/>
    <w:rsid w:val="001E5D50"/>
    <w:rsid w:val="001E5FF3"/>
    <w:rsid w:val="001E63BD"/>
    <w:rsid w:val="001E66B1"/>
    <w:rsid w:val="001E6A33"/>
    <w:rsid w:val="001F0B33"/>
    <w:rsid w:val="001F0FB0"/>
    <w:rsid w:val="001F1F6D"/>
    <w:rsid w:val="001F25BB"/>
    <w:rsid w:val="001F2EC5"/>
    <w:rsid w:val="001F3478"/>
    <w:rsid w:val="001F4184"/>
    <w:rsid w:val="001F4425"/>
    <w:rsid w:val="001F4752"/>
    <w:rsid w:val="001F5E89"/>
    <w:rsid w:val="001F6635"/>
    <w:rsid w:val="001F6757"/>
    <w:rsid w:val="001F6FF9"/>
    <w:rsid w:val="001F74D5"/>
    <w:rsid w:val="001F76F4"/>
    <w:rsid w:val="001F77C3"/>
    <w:rsid w:val="001F7DF1"/>
    <w:rsid w:val="002025D4"/>
    <w:rsid w:val="00202A87"/>
    <w:rsid w:val="00203A44"/>
    <w:rsid w:val="0020570C"/>
    <w:rsid w:val="00205D98"/>
    <w:rsid w:val="00206300"/>
    <w:rsid w:val="002077A1"/>
    <w:rsid w:val="00207A46"/>
    <w:rsid w:val="00207C42"/>
    <w:rsid w:val="00207EB0"/>
    <w:rsid w:val="0021018E"/>
    <w:rsid w:val="0021067B"/>
    <w:rsid w:val="00210965"/>
    <w:rsid w:val="002121ED"/>
    <w:rsid w:val="0021233C"/>
    <w:rsid w:val="00212B9E"/>
    <w:rsid w:val="00212E96"/>
    <w:rsid w:val="002135AF"/>
    <w:rsid w:val="0021436B"/>
    <w:rsid w:val="00215C3D"/>
    <w:rsid w:val="0021656B"/>
    <w:rsid w:val="00216FD6"/>
    <w:rsid w:val="00217215"/>
    <w:rsid w:val="00217BFC"/>
    <w:rsid w:val="00217D6C"/>
    <w:rsid w:val="00220A78"/>
    <w:rsid w:val="00221CE1"/>
    <w:rsid w:val="00221FDF"/>
    <w:rsid w:val="00223287"/>
    <w:rsid w:val="002241AF"/>
    <w:rsid w:val="00226D5B"/>
    <w:rsid w:val="00226F2B"/>
    <w:rsid w:val="002274B2"/>
    <w:rsid w:val="00227608"/>
    <w:rsid w:val="00230FD2"/>
    <w:rsid w:val="0023179A"/>
    <w:rsid w:val="00232457"/>
    <w:rsid w:val="00232CAE"/>
    <w:rsid w:val="00233952"/>
    <w:rsid w:val="00233A1A"/>
    <w:rsid w:val="00234194"/>
    <w:rsid w:val="0023442F"/>
    <w:rsid w:val="00234E85"/>
    <w:rsid w:val="00235000"/>
    <w:rsid w:val="002352A1"/>
    <w:rsid w:val="00235377"/>
    <w:rsid w:val="00236AAD"/>
    <w:rsid w:val="00237263"/>
    <w:rsid w:val="002379B8"/>
    <w:rsid w:val="002400A6"/>
    <w:rsid w:val="002402F7"/>
    <w:rsid w:val="002418D1"/>
    <w:rsid w:val="00241C26"/>
    <w:rsid w:val="00244621"/>
    <w:rsid w:val="00244AED"/>
    <w:rsid w:val="00245447"/>
    <w:rsid w:val="00245A11"/>
    <w:rsid w:val="00245E9B"/>
    <w:rsid w:val="00246448"/>
    <w:rsid w:val="0024655F"/>
    <w:rsid w:val="00246C71"/>
    <w:rsid w:val="00247558"/>
    <w:rsid w:val="00247883"/>
    <w:rsid w:val="00247910"/>
    <w:rsid w:val="0025022D"/>
    <w:rsid w:val="00250850"/>
    <w:rsid w:val="00250C6E"/>
    <w:rsid w:val="00250C72"/>
    <w:rsid w:val="002510B5"/>
    <w:rsid w:val="002512C8"/>
    <w:rsid w:val="00251958"/>
    <w:rsid w:val="00252666"/>
    <w:rsid w:val="00252A0A"/>
    <w:rsid w:val="002538E1"/>
    <w:rsid w:val="002539DD"/>
    <w:rsid w:val="00253AC3"/>
    <w:rsid w:val="00253BF6"/>
    <w:rsid w:val="00253CED"/>
    <w:rsid w:val="0025408E"/>
    <w:rsid w:val="00254243"/>
    <w:rsid w:val="0025425A"/>
    <w:rsid w:val="00254626"/>
    <w:rsid w:val="002556B9"/>
    <w:rsid w:val="002560B5"/>
    <w:rsid w:val="00257640"/>
    <w:rsid w:val="0025784A"/>
    <w:rsid w:val="00257CC7"/>
    <w:rsid w:val="00257D66"/>
    <w:rsid w:val="00257F87"/>
    <w:rsid w:val="00257FA5"/>
    <w:rsid w:val="00260666"/>
    <w:rsid w:val="002611C0"/>
    <w:rsid w:val="002615FA"/>
    <w:rsid w:val="002619D1"/>
    <w:rsid w:val="00261F88"/>
    <w:rsid w:val="00262056"/>
    <w:rsid w:val="0026243A"/>
    <w:rsid w:val="00262927"/>
    <w:rsid w:val="00262DC5"/>
    <w:rsid w:val="00262F2D"/>
    <w:rsid w:val="00263366"/>
    <w:rsid w:val="00263BAF"/>
    <w:rsid w:val="00263F15"/>
    <w:rsid w:val="0026413D"/>
    <w:rsid w:val="0026494E"/>
    <w:rsid w:val="00264AF3"/>
    <w:rsid w:val="002650BC"/>
    <w:rsid w:val="0026540A"/>
    <w:rsid w:val="00265FB2"/>
    <w:rsid w:val="002665B4"/>
    <w:rsid w:val="002665FC"/>
    <w:rsid w:val="00267307"/>
    <w:rsid w:val="0026783D"/>
    <w:rsid w:val="002678E0"/>
    <w:rsid w:val="00267F58"/>
    <w:rsid w:val="00270891"/>
    <w:rsid w:val="00270B0F"/>
    <w:rsid w:val="0027217E"/>
    <w:rsid w:val="0027241E"/>
    <w:rsid w:val="00272C0A"/>
    <w:rsid w:val="00272E16"/>
    <w:rsid w:val="0027325A"/>
    <w:rsid w:val="0027496D"/>
    <w:rsid w:val="00274D46"/>
    <w:rsid w:val="00274DD3"/>
    <w:rsid w:val="00275B1C"/>
    <w:rsid w:val="00275BD2"/>
    <w:rsid w:val="00275D2D"/>
    <w:rsid w:val="00276353"/>
    <w:rsid w:val="00276402"/>
    <w:rsid w:val="00276525"/>
    <w:rsid w:val="002767E1"/>
    <w:rsid w:val="002768F0"/>
    <w:rsid w:val="00276A2A"/>
    <w:rsid w:val="00277C08"/>
    <w:rsid w:val="0028049D"/>
    <w:rsid w:val="00280660"/>
    <w:rsid w:val="0028070D"/>
    <w:rsid w:val="00280767"/>
    <w:rsid w:val="002815C1"/>
    <w:rsid w:val="0028208C"/>
    <w:rsid w:val="002821FC"/>
    <w:rsid w:val="00283B7E"/>
    <w:rsid w:val="0028504F"/>
    <w:rsid w:val="002853E6"/>
    <w:rsid w:val="00285A06"/>
    <w:rsid w:val="002862C0"/>
    <w:rsid w:val="00286BA8"/>
    <w:rsid w:val="00286F57"/>
    <w:rsid w:val="00290BA7"/>
    <w:rsid w:val="002916DF"/>
    <w:rsid w:val="00292575"/>
    <w:rsid w:val="0029284E"/>
    <w:rsid w:val="00292E59"/>
    <w:rsid w:val="002943CD"/>
    <w:rsid w:val="00294BB0"/>
    <w:rsid w:val="002950AD"/>
    <w:rsid w:val="00295BCB"/>
    <w:rsid w:val="00295EE3"/>
    <w:rsid w:val="00297221"/>
    <w:rsid w:val="00297418"/>
    <w:rsid w:val="002978C3"/>
    <w:rsid w:val="0029793B"/>
    <w:rsid w:val="00297CAB"/>
    <w:rsid w:val="00297F39"/>
    <w:rsid w:val="002A1F52"/>
    <w:rsid w:val="002A34AE"/>
    <w:rsid w:val="002A3680"/>
    <w:rsid w:val="002A3D41"/>
    <w:rsid w:val="002A5928"/>
    <w:rsid w:val="002A5C8B"/>
    <w:rsid w:val="002A718B"/>
    <w:rsid w:val="002A7A68"/>
    <w:rsid w:val="002A7D75"/>
    <w:rsid w:val="002A7ECB"/>
    <w:rsid w:val="002B0017"/>
    <w:rsid w:val="002B0505"/>
    <w:rsid w:val="002B1926"/>
    <w:rsid w:val="002B1FE2"/>
    <w:rsid w:val="002B3B23"/>
    <w:rsid w:val="002B3F00"/>
    <w:rsid w:val="002B49D8"/>
    <w:rsid w:val="002B54FB"/>
    <w:rsid w:val="002B7545"/>
    <w:rsid w:val="002B7B8D"/>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17F"/>
    <w:rsid w:val="002D3C00"/>
    <w:rsid w:val="002D3DEB"/>
    <w:rsid w:val="002D45B7"/>
    <w:rsid w:val="002D52A4"/>
    <w:rsid w:val="002D5AB9"/>
    <w:rsid w:val="002D631D"/>
    <w:rsid w:val="002D70B8"/>
    <w:rsid w:val="002D76E3"/>
    <w:rsid w:val="002D7C72"/>
    <w:rsid w:val="002E04CC"/>
    <w:rsid w:val="002E05A1"/>
    <w:rsid w:val="002E096D"/>
    <w:rsid w:val="002E195A"/>
    <w:rsid w:val="002E1997"/>
    <w:rsid w:val="002E19AA"/>
    <w:rsid w:val="002E1DC9"/>
    <w:rsid w:val="002E2DFC"/>
    <w:rsid w:val="002E3FAE"/>
    <w:rsid w:val="002E5F27"/>
    <w:rsid w:val="002E648C"/>
    <w:rsid w:val="002E70BA"/>
    <w:rsid w:val="002E7238"/>
    <w:rsid w:val="002E73B8"/>
    <w:rsid w:val="002E7456"/>
    <w:rsid w:val="002E76A5"/>
    <w:rsid w:val="002E7967"/>
    <w:rsid w:val="002E7BB9"/>
    <w:rsid w:val="002E7BEA"/>
    <w:rsid w:val="002F0463"/>
    <w:rsid w:val="002F054F"/>
    <w:rsid w:val="002F0753"/>
    <w:rsid w:val="002F12FE"/>
    <w:rsid w:val="002F144E"/>
    <w:rsid w:val="002F1A1E"/>
    <w:rsid w:val="002F2983"/>
    <w:rsid w:val="002F29F4"/>
    <w:rsid w:val="002F318A"/>
    <w:rsid w:val="002F3197"/>
    <w:rsid w:val="002F399B"/>
    <w:rsid w:val="002F3A02"/>
    <w:rsid w:val="002F3FD4"/>
    <w:rsid w:val="002F5558"/>
    <w:rsid w:val="002F5696"/>
    <w:rsid w:val="002F5F24"/>
    <w:rsid w:val="002F6D8A"/>
    <w:rsid w:val="003001F9"/>
    <w:rsid w:val="00303CC1"/>
    <w:rsid w:val="003051DB"/>
    <w:rsid w:val="0030602C"/>
    <w:rsid w:val="00306C13"/>
    <w:rsid w:val="00306EBE"/>
    <w:rsid w:val="0030700E"/>
    <w:rsid w:val="00310045"/>
    <w:rsid w:val="00311351"/>
    <w:rsid w:val="0031154C"/>
    <w:rsid w:val="0031236B"/>
    <w:rsid w:val="0031255C"/>
    <w:rsid w:val="00312579"/>
    <w:rsid w:val="00312E87"/>
    <w:rsid w:val="0031368A"/>
    <w:rsid w:val="003145B8"/>
    <w:rsid w:val="0031482E"/>
    <w:rsid w:val="0031489D"/>
    <w:rsid w:val="003154CA"/>
    <w:rsid w:val="00315D0B"/>
    <w:rsid w:val="00315D10"/>
    <w:rsid w:val="0031762C"/>
    <w:rsid w:val="00317F2B"/>
    <w:rsid w:val="00320ADF"/>
    <w:rsid w:val="00320E60"/>
    <w:rsid w:val="00321A65"/>
    <w:rsid w:val="00321BCF"/>
    <w:rsid w:val="0032288B"/>
    <w:rsid w:val="003233EC"/>
    <w:rsid w:val="0032369D"/>
    <w:rsid w:val="003236D9"/>
    <w:rsid w:val="003236FD"/>
    <w:rsid w:val="003242B5"/>
    <w:rsid w:val="003247D5"/>
    <w:rsid w:val="0032499D"/>
    <w:rsid w:val="0032505A"/>
    <w:rsid w:val="003255C0"/>
    <w:rsid w:val="003259B1"/>
    <w:rsid w:val="00325B06"/>
    <w:rsid w:val="00326E77"/>
    <w:rsid w:val="00327746"/>
    <w:rsid w:val="00330666"/>
    <w:rsid w:val="0033090C"/>
    <w:rsid w:val="00330C6C"/>
    <w:rsid w:val="00331069"/>
    <w:rsid w:val="003314B7"/>
    <w:rsid w:val="00331D00"/>
    <w:rsid w:val="00332063"/>
    <w:rsid w:val="003322FF"/>
    <w:rsid w:val="00333DFD"/>
    <w:rsid w:val="003342E1"/>
    <w:rsid w:val="003344D2"/>
    <w:rsid w:val="00334529"/>
    <w:rsid w:val="00334A97"/>
    <w:rsid w:val="00334C6A"/>
    <w:rsid w:val="00335C7C"/>
    <w:rsid w:val="00336256"/>
    <w:rsid w:val="00337147"/>
    <w:rsid w:val="00337795"/>
    <w:rsid w:val="00337D8B"/>
    <w:rsid w:val="00340933"/>
    <w:rsid w:val="00341770"/>
    <w:rsid w:val="00341D13"/>
    <w:rsid w:val="00342827"/>
    <w:rsid w:val="00342963"/>
    <w:rsid w:val="00342EFC"/>
    <w:rsid w:val="00342FAD"/>
    <w:rsid w:val="0034383D"/>
    <w:rsid w:val="00343D49"/>
    <w:rsid w:val="00343F0E"/>
    <w:rsid w:val="00344AC0"/>
    <w:rsid w:val="00345346"/>
    <w:rsid w:val="00345E5D"/>
    <w:rsid w:val="00346297"/>
    <w:rsid w:val="0034642B"/>
    <w:rsid w:val="00346722"/>
    <w:rsid w:val="003509A3"/>
    <w:rsid w:val="00350C8A"/>
    <w:rsid w:val="00351AC2"/>
    <w:rsid w:val="003528B0"/>
    <w:rsid w:val="003529C7"/>
    <w:rsid w:val="00352D2B"/>
    <w:rsid w:val="0035328D"/>
    <w:rsid w:val="003554E4"/>
    <w:rsid w:val="00355644"/>
    <w:rsid w:val="0035588D"/>
    <w:rsid w:val="00355D40"/>
    <w:rsid w:val="0035636F"/>
    <w:rsid w:val="003565E2"/>
    <w:rsid w:val="00356C41"/>
    <w:rsid w:val="00356EA5"/>
    <w:rsid w:val="00356EA9"/>
    <w:rsid w:val="00357299"/>
    <w:rsid w:val="003574D2"/>
    <w:rsid w:val="00360384"/>
    <w:rsid w:val="00360C74"/>
    <w:rsid w:val="003620F7"/>
    <w:rsid w:val="003623BB"/>
    <w:rsid w:val="003625C7"/>
    <w:rsid w:val="00362EDF"/>
    <w:rsid w:val="003630F0"/>
    <w:rsid w:val="00364346"/>
    <w:rsid w:val="0036518C"/>
    <w:rsid w:val="00366541"/>
    <w:rsid w:val="00367244"/>
    <w:rsid w:val="00367772"/>
    <w:rsid w:val="003708D7"/>
    <w:rsid w:val="00370F90"/>
    <w:rsid w:val="00371594"/>
    <w:rsid w:val="003718FD"/>
    <w:rsid w:val="00371C39"/>
    <w:rsid w:val="0037228C"/>
    <w:rsid w:val="00372C5E"/>
    <w:rsid w:val="00373DB2"/>
    <w:rsid w:val="00374D43"/>
    <w:rsid w:val="00374F83"/>
    <w:rsid w:val="003766E8"/>
    <w:rsid w:val="003769CF"/>
    <w:rsid w:val="00377160"/>
    <w:rsid w:val="00377683"/>
    <w:rsid w:val="00381C3B"/>
    <w:rsid w:val="0038396B"/>
    <w:rsid w:val="00383E89"/>
    <w:rsid w:val="0038458B"/>
    <w:rsid w:val="00384819"/>
    <w:rsid w:val="00384A5B"/>
    <w:rsid w:val="0038503D"/>
    <w:rsid w:val="00386794"/>
    <w:rsid w:val="003875F2"/>
    <w:rsid w:val="00390254"/>
    <w:rsid w:val="00390D26"/>
    <w:rsid w:val="00390F7B"/>
    <w:rsid w:val="003910E7"/>
    <w:rsid w:val="00391E35"/>
    <w:rsid w:val="00393748"/>
    <w:rsid w:val="00394153"/>
    <w:rsid w:val="00395EE2"/>
    <w:rsid w:val="00395F89"/>
    <w:rsid w:val="003965CF"/>
    <w:rsid w:val="00396C07"/>
    <w:rsid w:val="0039732E"/>
    <w:rsid w:val="00397424"/>
    <w:rsid w:val="00397FD8"/>
    <w:rsid w:val="003A084D"/>
    <w:rsid w:val="003A0EA9"/>
    <w:rsid w:val="003A1383"/>
    <w:rsid w:val="003A1A60"/>
    <w:rsid w:val="003A1CA7"/>
    <w:rsid w:val="003A1D07"/>
    <w:rsid w:val="003A2087"/>
    <w:rsid w:val="003A26F8"/>
    <w:rsid w:val="003A2B69"/>
    <w:rsid w:val="003A2BE6"/>
    <w:rsid w:val="003A2FC9"/>
    <w:rsid w:val="003A3924"/>
    <w:rsid w:val="003A3B1D"/>
    <w:rsid w:val="003A3E41"/>
    <w:rsid w:val="003A43D7"/>
    <w:rsid w:val="003A469E"/>
    <w:rsid w:val="003A4921"/>
    <w:rsid w:val="003A4AA6"/>
    <w:rsid w:val="003A4C0B"/>
    <w:rsid w:val="003A4CA7"/>
    <w:rsid w:val="003A4F7B"/>
    <w:rsid w:val="003A5027"/>
    <w:rsid w:val="003A5729"/>
    <w:rsid w:val="003A57AC"/>
    <w:rsid w:val="003A6428"/>
    <w:rsid w:val="003A65AA"/>
    <w:rsid w:val="003A7696"/>
    <w:rsid w:val="003B14E1"/>
    <w:rsid w:val="003B1D44"/>
    <w:rsid w:val="003B2F44"/>
    <w:rsid w:val="003B485B"/>
    <w:rsid w:val="003B4C9F"/>
    <w:rsid w:val="003B58F6"/>
    <w:rsid w:val="003B607D"/>
    <w:rsid w:val="003B71DD"/>
    <w:rsid w:val="003B73A7"/>
    <w:rsid w:val="003B77FF"/>
    <w:rsid w:val="003B7ADA"/>
    <w:rsid w:val="003C0160"/>
    <w:rsid w:val="003C059F"/>
    <w:rsid w:val="003C07D9"/>
    <w:rsid w:val="003C0C86"/>
    <w:rsid w:val="003C0DB1"/>
    <w:rsid w:val="003C0E60"/>
    <w:rsid w:val="003C1CB3"/>
    <w:rsid w:val="003C27C7"/>
    <w:rsid w:val="003C2805"/>
    <w:rsid w:val="003C2E4E"/>
    <w:rsid w:val="003C3072"/>
    <w:rsid w:val="003C34A8"/>
    <w:rsid w:val="003C3B08"/>
    <w:rsid w:val="003C3CD7"/>
    <w:rsid w:val="003C522E"/>
    <w:rsid w:val="003C6162"/>
    <w:rsid w:val="003C62C0"/>
    <w:rsid w:val="003C69A1"/>
    <w:rsid w:val="003C7302"/>
    <w:rsid w:val="003C79A8"/>
    <w:rsid w:val="003D1589"/>
    <w:rsid w:val="003D170B"/>
    <w:rsid w:val="003D1CB4"/>
    <w:rsid w:val="003D1DF9"/>
    <w:rsid w:val="003D5A22"/>
    <w:rsid w:val="003D60C2"/>
    <w:rsid w:val="003D61C9"/>
    <w:rsid w:val="003D674C"/>
    <w:rsid w:val="003D6834"/>
    <w:rsid w:val="003D70A3"/>
    <w:rsid w:val="003E06E1"/>
    <w:rsid w:val="003E137E"/>
    <w:rsid w:val="003E22A5"/>
    <w:rsid w:val="003E3D36"/>
    <w:rsid w:val="003E503D"/>
    <w:rsid w:val="003E5518"/>
    <w:rsid w:val="003E5691"/>
    <w:rsid w:val="003E6155"/>
    <w:rsid w:val="003E6980"/>
    <w:rsid w:val="003E6F01"/>
    <w:rsid w:val="003E763D"/>
    <w:rsid w:val="003F030C"/>
    <w:rsid w:val="003F04D8"/>
    <w:rsid w:val="003F058D"/>
    <w:rsid w:val="003F1018"/>
    <w:rsid w:val="003F1042"/>
    <w:rsid w:val="003F18BC"/>
    <w:rsid w:val="003F1C3D"/>
    <w:rsid w:val="003F4698"/>
    <w:rsid w:val="003F486B"/>
    <w:rsid w:val="003F4D75"/>
    <w:rsid w:val="003F587B"/>
    <w:rsid w:val="003F5B3A"/>
    <w:rsid w:val="003F6D62"/>
    <w:rsid w:val="003F7DDB"/>
    <w:rsid w:val="004006CC"/>
    <w:rsid w:val="00400764"/>
    <w:rsid w:val="00400808"/>
    <w:rsid w:val="00400A98"/>
    <w:rsid w:val="00400B16"/>
    <w:rsid w:val="004012BF"/>
    <w:rsid w:val="00401AB4"/>
    <w:rsid w:val="00403168"/>
    <w:rsid w:val="0040334D"/>
    <w:rsid w:val="00403ABC"/>
    <w:rsid w:val="00403D6F"/>
    <w:rsid w:val="004050E7"/>
    <w:rsid w:val="00405772"/>
    <w:rsid w:val="00406913"/>
    <w:rsid w:val="004074F0"/>
    <w:rsid w:val="0040789E"/>
    <w:rsid w:val="0041297B"/>
    <w:rsid w:val="0041297D"/>
    <w:rsid w:val="0041313D"/>
    <w:rsid w:val="00413160"/>
    <w:rsid w:val="00413968"/>
    <w:rsid w:val="00414B08"/>
    <w:rsid w:val="00414BB3"/>
    <w:rsid w:val="00414D68"/>
    <w:rsid w:val="00415224"/>
    <w:rsid w:val="00415B54"/>
    <w:rsid w:val="0041644F"/>
    <w:rsid w:val="004166DD"/>
    <w:rsid w:val="0041684D"/>
    <w:rsid w:val="0041699F"/>
    <w:rsid w:val="0041729E"/>
    <w:rsid w:val="00417ABC"/>
    <w:rsid w:val="00420252"/>
    <w:rsid w:val="00420A1A"/>
    <w:rsid w:val="00420A4D"/>
    <w:rsid w:val="00420A98"/>
    <w:rsid w:val="00421159"/>
    <w:rsid w:val="00421DF3"/>
    <w:rsid w:val="00422180"/>
    <w:rsid w:val="004228DE"/>
    <w:rsid w:val="00423283"/>
    <w:rsid w:val="00423705"/>
    <w:rsid w:val="00423979"/>
    <w:rsid w:val="00425C8F"/>
    <w:rsid w:val="004274B0"/>
    <w:rsid w:val="00427711"/>
    <w:rsid w:val="004303B2"/>
    <w:rsid w:val="00432016"/>
    <w:rsid w:val="00432942"/>
    <w:rsid w:val="00433150"/>
    <w:rsid w:val="00433E94"/>
    <w:rsid w:val="004345FF"/>
    <w:rsid w:val="00435030"/>
    <w:rsid w:val="00435220"/>
    <w:rsid w:val="00435682"/>
    <w:rsid w:val="004358F2"/>
    <w:rsid w:val="00435B21"/>
    <w:rsid w:val="00435E20"/>
    <w:rsid w:val="004364B5"/>
    <w:rsid w:val="004367C0"/>
    <w:rsid w:val="00437699"/>
    <w:rsid w:val="00443559"/>
    <w:rsid w:val="00443BF1"/>
    <w:rsid w:val="0044404C"/>
    <w:rsid w:val="004445C6"/>
    <w:rsid w:val="004448B0"/>
    <w:rsid w:val="00444B81"/>
    <w:rsid w:val="00444EF4"/>
    <w:rsid w:val="00445936"/>
    <w:rsid w:val="00445B91"/>
    <w:rsid w:val="00445CB6"/>
    <w:rsid w:val="00445D82"/>
    <w:rsid w:val="00447AB5"/>
    <w:rsid w:val="00450733"/>
    <w:rsid w:val="00451A55"/>
    <w:rsid w:val="00451FA1"/>
    <w:rsid w:val="00452796"/>
    <w:rsid w:val="004528E7"/>
    <w:rsid w:val="004529A1"/>
    <w:rsid w:val="00452C6D"/>
    <w:rsid w:val="00454005"/>
    <w:rsid w:val="00454858"/>
    <w:rsid w:val="00454EC3"/>
    <w:rsid w:val="00455626"/>
    <w:rsid w:val="00456189"/>
    <w:rsid w:val="00456305"/>
    <w:rsid w:val="00456399"/>
    <w:rsid w:val="00457198"/>
    <w:rsid w:val="00457468"/>
    <w:rsid w:val="00457EC0"/>
    <w:rsid w:val="004603BE"/>
    <w:rsid w:val="004607B0"/>
    <w:rsid w:val="00460900"/>
    <w:rsid w:val="00461009"/>
    <w:rsid w:val="004617DF"/>
    <w:rsid w:val="00461911"/>
    <w:rsid w:val="00461D01"/>
    <w:rsid w:val="00461E09"/>
    <w:rsid w:val="004635B5"/>
    <w:rsid w:val="00464649"/>
    <w:rsid w:val="004646EA"/>
    <w:rsid w:val="00464800"/>
    <w:rsid w:val="00465069"/>
    <w:rsid w:val="00465390"/>
    <w:rsid w:val="004667D6"/>
    <w:rsid w:val="004669E6"/>
    <w:rsid w:val="00467007"/>
    <w:rsid w:val="004674D0"/>
    <w:rsid w:val="00467A06"/>
    <w:rsid w:val="00467D72"/>
    <w:rsid w:val="0047020C"/>
    <w:rsid w:val="00470797"/>
    <w:rsid w:val="00470D6A"/>
    <w:rsid w:val="00470FE7"/>
    <w:rsid w:val="0047112A"/>
    <w:rsid w:val="00471672"/>
    <w:rsid w:val="004719D1"/>
    <w:rsid w:val="0047247C"/>
    <w:rsid w:val="00472A72"/>
    <w:rsid w:val="00472A93"/>
    <w:rsid w:val="0047334F"/>
    <w:rsid w:val="004735F8"/>
    <w:rsid w:val="00474CD4"/>
    <w:rsid w:val="00474FEC"/>
    <w:rsid w:val="0047500A"/>
    <w:rsid w:val="004756C7"/>
    <w:rsid w:val="00475F68"/>
    <w:rsid w:val="00476042"/>
    <w:rsid w:val="004769F9"/>
    <w:rsid w:val="00476A0E"/>
    <w:rsid w:val="00476A17"/>
    <w:rsid w:val="004777BE"/>
    <w:rsid w:val="004779CE"/>
    <w:rsid w:val="00480373"/>
    <w:rsid w:val="0048094A"/>
    <w:rsid w:val="00480A4F"/>
    <w:rsid w:val="00481EA2"/>
    <w:rsid w:val="004840FB"/>
    <w:rsid w:val="00484274"/>
    <w:rsid w:val="00484331"/>
    <w:rsid w:val="00484540"/>
    <w:rsid w:val="00484EAB"/>
    <w:rsid w:val="0048543C"/>
    <w:rsid w:val="004854D1"/>
    <w:rsid w:val="004854FD"/>
    <w:rsid w:val="00486275"/>
    <w:rsid w:val="00486AC8"/>
    <w:rsid w:val="00486F47"/>
    <w:rsid w:val="00491A73"/>
    <w:rsid w:val="00491D42"/>
    <w:rsid w:val="00492401"/>
    <w:rsid w:val="00492D6D"/>
    <w:rsid w:val="004935DA"/>
    <w:rsid w:val="004939A5"/>
    <w:rsid w:val="004944C7"/>
    <w:rsid w:val="00494C0A"/>
    <w:rsid w:val="00494C16"/>
    <w:rsid w:val="00494DC3"/>
    <w:rsid w:val="0049607C"/>
    <w:rsid w:val="00496C53"/>
    <w:rsid w:val="0049755D"/>
    <w:rsid w:val="00497942"/>
    <w:rsid w:val="004A00AF"/>
    <w:rsid w:val="004A0152"/>
    <w:rsid w:val="004A0D42"/>
    <w:rsid w:val="004A0FE2"/>
    <w:rsid w:val="004A13F3"/>
    <w:rsid w:val="004A1F82"/>
    <w:rsid w:val="004A1F99"/>
    <w:rsid w:val="004A2C87"/>
    <w:rsid w:val="004A2DB3"/>
    <w:rsid w:val="004A30DA"/>
    <w:rsid w:val="004A3A16"/>
    <w:rsid w:val="004A3CD5"/>
    <w:rsid w:val="004A4A24"/>
    <w:rsid w:val="004A4F3A"/>
    <w:rsid w:val="004A67EC"/>
    <w:rsid w:val="004A70B9"/>
    <w:rsid w:val="004A7A90"/>
    <w:rsid w:val="004B1394"/>
    <w:rsid w:val="004B1EAF"/>
    <w:rsid w:val="004B1F37"/>
    <w:rsid w:val="004B209B"/>
    <w:rsid w:val="004B2337"/>
    <w:rsid w:val="004B23BC"/>
    <w:rsid w:val="004B23EE"/>
    <w:rsid w:val="004B2B60"/>
    <w:rsid w:val="004B2D42"/>
    <w:rsid w:val="004B2E45"/>
    <w:rsid w:val="004B3148"/>
    <w:rsid w:val="004B3B71"/>
    <w:rsid w:val="004B3C86"/>
    <w:rsid w:val="004B45F8"/>
    <w:rsid w:val="004B53C4"/>
    <w:rsid w:val="004B543D"/>
    <w:rsid w:val="004B5852"/>
    <w:rsid w:val="004B58C4"/>
    <w:rsid w:val="004B62C1"/>
    <w:rsid w:val="004B64F1"/>
    <w:rsid w:val="004B66AC"/>
    <w:rsid w:val="004B730A"/>
    <w:rsid w:val="004B7633"/>
    <w:rsid w:val="004B7E5A"/>
    <w:rsid w:val="004C060E"/>
    <w:rsid w:val="004C0D9C"/>
    <w:rsid w:val="004C1095"/>
    <w:rsid w:val="004C1679"/>
    <w:rsid w:val="004C2B04"/>
    <w:rsid w:val="004C3045"/>
    <w:rsid w:val="004C369E"/>
    <w:rsid w:val="004C511C"/>
    <w:rsid w:val="004C7098"/>
    <w:rsid w:val="004C7802"/>
    <w:rsid w:val="004C7FEC"/>
    <w:rsid w:val="004D0057"/>
    <w:rsid w:val="004D0979"/>
    <w:rsid w:val="004D0BCB"/>
    <w:rsid w:val="004D1FB7"/>
    <w:rsid w:val="004D26A1"/>
    <w:rsid w:val="004D372C"/>
    <w:rsid w:val="004D4142"/>
    <w:rsid w:val="004D42BD"/>
    <w:rsid w:val="004D4472"/>
    <w:rsid w:val="004D44AC"/>
    <w:rsid w:val="004D44FB"/>
    <w:rsid w:val="004D46F9"/>
    <w:rsid w:val="004D52E8"/>
    <w:rsid w:val="004D5647"/>
    <w:rsid w:val="004D5A8C"/>
    <w:rsid w:val="004D5AA9"/>
    <w:rsid w:val="004D5AD2"/>
    <w:rsid w:val="004D5C83"/>
    <w:rsid w:val="004D65E5"/>
    <w:rsid w:val="004D6DFE"/>
    <w:rsid w:val="004D78D7"/>
    <w:rsid w:val="004E0A2C"/>
    <w:rsid w:val="004E0E2B"/>
    <w:rsid w:val="004E15CC"/>
    <w:rsid w:val="004E1ED5"/>
    <w:rsid w:val="004E224F"/>
    <w:rsid w:val="004E2346"/>
    <w:rsid w:val="004E263C"/>
    <w:rsid w:val="004E28F2"/>
    <w:rsid w:val="004E2924"/>
    <w:rsid w:val="004E2BEC"/>
    <w:rsid w:val="004E33E0"/>
    <w:rsid w:val="004E432D"/>
    <w:rsid w:val="004E44D1"/>
    <w:rsid w:val="004E5FDE"/>
    <w:rsid w:val="004E6D21"/>
    <w:rsid w:val="004E70C8"/>
    <w:rsid w:val="004E7116"/>
    <w:rsid w:val="004F0C90"/>
    <w:rsid w:val="004F1509"/>
    <w:rsid w:val="004F162C"/>
    <w:rsid w:val="004F16FA"/>
    <w:rsid w:val="004F1BBA"/>
    <w:rsid w:val="004F2174"/>
    <w:rsid w:val="004F3840"/>
    <w:rsid w:val="004F5F53"/>
    <w:rsid w:val="004F6594"/>
    <w:rsid w:val="004F6C5B"/>
    <w:rsid w:val="004F6EE6"/>
    <w:rsid w:val="004F716D"/>
    <w:rsid w:val="004F759C"/>
    <w:rsid w:val="004F795F"/>
    <w:rsid w:val="004F7C58"/>
    <w:rsid w:val="004F7EFE"/>
    <w:rsid w:val="00500100"/>
    <w:rsid w:val="00500297"/>
    <w:rsid w:val="00500468"/>
    <w:rsid w:val="00501574"/>
    <w:rsid w:val="0050238A"/>
    <w:rsid w:val="00502EBF"/>
    <w:rsid w:val="005038C3"/>
    <w:rsid w:val="00503C21"/>
    <w:rsid w:val="00504AF8"/>
    <w:rsid w:val="00505264"/>
    <w:rsid w:val="00507F25"/>
    <w:rsid w:val="00510116"/>
    <w:rsid w:val="005101D2"/>
    <w:rsid w:val="005105CC"/>
    <w:rsid w:val="00511818"/>
    <w:rsid w:val="00511997"/>
    <w:rsid w:val="00511D99"/>
    <w:rsid w:val="005133FA"/>
    <w:rsid w:val="00514F64"/>
    <w:rsid w:val="005152D4"/>
    <w:rsid w:val="0051535B"/>
    <w:rsid w:val="00515959"/>
    <w:rsid w:val="00516494"/>
    <w:rsid w:val="00516FDD"/>
    <w:rsid w:val="00517EAE"/>
    <w:rsid w:val="005208AD"/>
    <w:rsid w:val="005209CF"/>
    <w:rsid w:val="00520F8D"/>
    <w:rsid w:val="005214A2"/>
    <w:rsid w:val="00521869"/>
    <w:rsid w:val="00521AC4"/>
    <w:rsid w:val="00521CE6"/>
    <w:rsid w:val="00522065"/>
    <w:rsid w:val="0052253F"/>
    <w:rsid w:val="00522B94"/>
    <w:rsid w:val="00522E43"/>
    <w:rsid w:val="00522FF7"/>
    <w:rsid w:val="0052304D"/>
    <w:rsid w:val="00523BBE"/>
    <w:rsid w:val="00524A06"/>
    <w:rsid w:val="0052547E"/>
    <w:rsid w:val="005256CD"/>
    <w:rsid w:val="00525F07"/>
    <w:rsid w:val="00527084"/>
    <w:rsid w:val="0052733E"/>
    <w:rsid w:val="00527680"/>
    <w:rsid w:val="00527A46"/>
    <w:rsid w:val="00527F96"/>
    <w:rsid w:val="005310D8"/>
    <w:rsid w:val="005310DA"/>
    <w:rsid w:val="005320A8"/>
    <w:rsid w:val="00532452"/>
    <w:rsid w:val="00533E78"/>
    <w:rsid w:val="00533EEF"/>
    <w:rsid w:val="005372F5"/>
    <w:rsid w:val="00537CF9"/>
    <w:rsid w:val="00540170"/>
    <w:rsid w:val="00540532"/>
    <w:rsid w:val="00540B4F"/>
    <w:rsid w:val="005414A3"/>
    <w:rsid w:val="0054193E"/>
    <w:rsid w:val="00542433"/>
    <w:rsid w:val="00542734"/>
    <w:rsid w:val="005436C4"/>
    <w:rsid w:val="00545A7F"/>
    <w:rsid w:val="00545B21"/>
    <w:rsid w:val="00546619"/>
    <w:rsid w:val="00546635"/>
    <w:rsid w:val="005466C7"/>
    <w:rsid w:val="0054692B"/>
    <w:rsid w:val="00547A45"/>
    <w:rsid w:val="00547F89"/>
    <w:rsid w:val="005505EB"/>
    <w:rsid w:val="0055081F"/>
    <w:rsid w:val="00550DFE"/>
    <w:rsid w:val="00551E20"/>
    <w:rsid w:val="00551EA3"/>
    <w:rsid w:val="005521AC"/>
    <w:rsid w:val="00552E22"/>
    <w:rsid w:val="005533BA"/>
    <w:rsid w:val="00553C54"/>
    <w:rsid w:val="00553DEC"/>
    <w:rsid w:val="0055403E"/>
    <w:rsid w:val="00554D8A"/>
    <w:rsid w:val="00554E76"/>
    <w:rsid w:val="00555313"/>
    <w:rsid w:val="0055571E"/>
    <w:rsid w:val="00555FA4"/>
    <w:rsid w:val="005563BE"/>
    <w:rsid w:val="005564E9"/>
    <w:rsid w:val="00556B02"/>
    <w:rsid w:val="00556F4B"/>
    <w:rsid w:val="00557384"/>
    <w:rsid w:val="00557D3C"/>
    <w:rsid w:val="00557DF3"/>
    <w:rsid w:val="00560359"/>
    <w:rsid w:val="005609C1"/>
    <w:rsid w:val="005609EC"/>
    <w:rsid w:val="00562354"/>
    <w:rsid w:val="005623A1"/>
    <w:rsid w:val="005624D1"/>
    <w:rsid w:val="00562E88"/>
    <w:rsid w:val="005635A3"/>
    <w:rsid w:val="0056540B"/>
    <w:rsid w:val="005655DC"/>
    <w:rsid w:val="00566BF6"/>
    <w:rsid w:val="00566EF9"/>
    <w:rsid w:val="005677BA"/>
    <w:rsid w:val="00567AAB"/>
    <w:rsid w:val="00567DCE"/>
    <w:rsid w:val="005704AE"/>
    <w:rsid w:val="00571FC6"/>
    <w:rsid w:val="00572021"/>
    <w:rsid w:val="0057409B"/>
    <w:rsid w:val="00574CF0"/>
    <w:rsid w:val="0057511D"/>
    <w:rsid w:val="0057558B"/>
    <w:rsid w:val="005758ED"/>
    <w:rsid w:val="0057598B"/>
    <w:rsid w:val="00576D01"/>
    <w:rsid w:val="005773D7"/>
    <w:rsid w:val="005777B7"/>
    <w:rsid w:val="00577D0A"/>
    <w:rsid w:val="005809B2"/>
    <w:rsid w:val="00581B33"/>
    <w:rsid w:val="00581EF6"/>
    <w:rsid w:val="00581F7C"/>
    <w:rsid w:val="0058269D"/>
    <w:rsid w:val="00582EC8"/>
    <w:rsid w:val="00583323"/>
    <w:rsid w:val="00583361"/>
    <w:rsid w:val="00583763"/>
    <w:rsid w:val="00583B50"/>
    <w:rsid w:val="00583BC9"/>
    <w:rsid w:val="00583E48"/>
    <w:rsid w:val="00584083"/>
    <w:rsid w:val="005847E1"/>
    <w:rsid w:val="00584A41"/>
    <w:rsid w:val="00584CB4"/>
    <w:rsid w:val="00585412"/>
    <w:rsid w:val="00585F50"/>
    <w:rsid w:val="0058611D"/>
    <w:rsid w:val="005863BF"/>
    <w:rsid w:val="00586CE4"/>
    <w:rsid w:val="00586D05"/>
    <w:rsid w:val="00586DA3"/>
    <w:rsid w:val="005871EA"/>
    <w:rsid w:val="005874FD"/>
    <w:rsid w:val="0058752E"/>
    <w:rsid w:val="00587D33"/>
    <w:rsid w:val="005912AD"/>
    <w:rsid w:val="005912DF"/>
    <w:rsid w:val="00591664"/>
    <w:rsid w:val="00591B4C"/>
    <w:rsid w:val="00593683"/>
    <w:rsid w:val="00593DBF"/>
    <w:rsid w:val="00594326"/>
    <w:rsid w:val="0059482B"/>
    <w:rsid w:val="00595308"/>
    <w:rsid w:val="005968A9"/>
    <w:rsid w:val="00596B2B"/>
    <w:rsid w:val="005972AC"/>
    <w:rsid w:val="005A10FD"/>
    <w:rsid w:val="005A1AFA"/>
    <w:rsid w:val="005A211F"/>
    <w:rsid w:val="005A2C57"/>
    <w:rsid w:val="005A2D09"/>
    <w:rsid w:val="005A3521"/>
    <w:rsid w:val="005A3532"/>
    <w:rsid w:val="005A377D"/>
    <w:rsid w:val="005A3BB8"/>
    <w:rsid w:val="005A3D94"/>
    <w:rsid w:val="005A3E1E"/>
    <w:rsid w:val="005A41CF"/>
    <w:rsid w:val="005A4839"/>
    <w:rsid w:val="005A7020"/>
    <w:rsid w:val="005A70C3"/>
    <w:rsid w:val="005A70E5"/>
    <w:rsid w:val="005A774B"/>
    <w:rsid w:val="005B0BE9"/>
    <w:rsid w:val="005B0E13"/>
    <w:rsid w:val="005B102A"/>
    <w:rsid w:val="005B1510"/>
    <w:rsid w:val="005B1A05"/>
    <w:rsid w:val="005B1A74"/>
    <w:rsid w:val="005B29F6"/>
    <w:rsid w:val="005B2CAC"/>
    <w:rsid w:val="005B42E1"/>
    <w:rsid w:val="005B45E3"/>
    <w:rsid w:val="005B5F7A"/>
    <w:rsid w:val="005B5FDB"/>
    <w:rsid w:val="005B621C"/>
    <w:rsid w:val="005B675D"/>
    <w:rsid w:val="005B67C8"/>
    <w:rsid w:val="005B6C1C"/>
    <w:rsid w:val="005B7346"/>
    <w:rsid w:val="005B73E6"/>
    <w:rsid w:val="005B73F6"/>
    <w:rsid w:val="005B7435"/>
    <w:rsid w:val="005B7ABB"/>
    <w:rsid w:val="005C033F"/>
    <w:rsid w:val="005C0E9E"/>
    <w:rsid w:val="005C101D"/>
    <w:rsid w:val="005C10F0"/>
    <w:rsid w:val="005C1455"/>
    <w:rsid w:val="005C18CB"/>
    <w:rsid w:val="005C1C12"/>
    <w:rsid w:val="005C1C6F"/>
    <w:rsid w:val="005C2899"/>
    <w:rsid w:val="005C2D0C"/>
    <w:rsid w:val="005C2DE2"/>
    <w:rsid w:val="005C3780"/>
    <w:rsid w:val="005C3DCE"/>
    <w:rsid w:val="005C4D86"/>
    <w:rsid w:val="005C56CC"/>
    <w:rsid w:val="005C619F"/>
    <w:rsid w:val="005C636B"/>
    <w:rsid w:val="005C757A"/>
    <w:rsid w:val="005D0699"/>
    <w:rsid w:val="005D1017"/>
    <w:rsid w:val="005D2169"/>
    <w:rsid w:val="005D21BC"/>
    <w:rsid w:val="005D256C"/>
    <w:rsid w:val="005D2A75"/>
    <w:rsid w:val="005D2AE0"/>
    <w:rsid w:val="005D3202"/>
    <w:rsid w:val="005D38AB"/>
    <w:rsid w:val="005D3FB9"/>
    <w:rsid w:val="005D5D7B"/>
    <w:rsid w:val="005D6E9B"/>
    <w:rsid w:val="005D720C"/>
    <w:rsid w:val="005D743E"/>
    <w:rsid w:val="005D7712"/>
    <w:rsid w:val="005E04B5"/>
    <w:rsid w:val="005E0505"/>
    <w:rsid w:val="005E0AFC"/>
    <w:rsid w:val="005E0E52"/>
    <w:rsid w:val="005E1727"/>
    <w:rsid w:val="005E1CF6"/>
    <w:rsid w:val="005E1F9A"/>
    <w:rsid w:val="005E3348"/>
    <w:rsid w:val="005E360B"/>
    <w:rsid w:val="005E3E88"/>
    <w:rsid w:val="005E48D5"/>
    <w:rsid w:val="005E4A3F"/>
    <w:rsid w:val="005E4C09"/>
    <w:rsid w:val="005E58FD"/>
    <w:rsid w:val="005E5EC0"/>
    <w:rsid w:val="005E6504"/>
    <w:rsid w:val="005E77FA"/>
    <w:rsid w:val="005E7A1C"/>
    <w:rsid w:val="005E7A95"/>
    <w:rsid w:val="005E7C6F"/>
    <w:rsid w:val="005E7D1E"/>
    <w:rsid w:val="005F01E1"/>
    <w:rsid w:val="005F06C5"/>
    <w:rsid w:val="005F0A42"/>
    <w:rsid w:val="005F0AAB"/>
    <w:rsid w:val="005F0C77"/>
    <w:rsid w:val="005F1560"/>
    <w:rsid w:val="005F1DDB"/>
    <w:rsid w:val="005F2509"/>
    <w:rsid w:val="005F3090"/>
    <w:rsid w:val="005F342D"/>
    <w:rsid w:val="005F3491"/>
    <w:rsid w:val="005F4AB2"/>
    <w:rsid w:val="005F4D99"/>
    <w:rsid w:val="005F5471"/>
    <w:rsid w:val="005F5522"/>
    <w:rsid w:val="005F5B21"/>
    <w:rsid w:val="005F6560"/>
    <w:rsid w:val="005F6BA8"/>
    <w:rsid w:val="005F79F8"/>
    <w:rsid w:val="005F7FAD"/>
    <w:rsid w:val="005F7FC7"/>
    <w:rsid w:val="00600026"/>
    <w:rsid w:val="00600338"/>
    <w:rsid w:val="006004C1"/>
    <w:rsid w:val="00601A7B"/>
    <w:rsid w:val="006023F7"/>
    <w:rsid w:val="00602904"/>
    <w:rsid w:val="006039BA"/>
    <w:rsid w:val="00603C89"/>
    <w:rsid w:val="00604AEC"/>
    <w:rsid w:val="00604DF6"/>
    <w:rsid w:val="006052ED"/>
    <w:rsid w:val="00605B6F"/>
    <w:rsid w:val="00605CFE"/>
    <w:rsid w:val="006067E4"/>
    <w:rsid w:val="00607913"/>
    <w:rsid w:val="00607D5B"/>
    <w:rsid w:val="00610035"/>
    <w:rsid w:val="006100F1"/>
    <w:rsid w:val="00611404"/>
    <w:rsid w:val="00611624"/>
    <w:rsid w:val="006120DB"/>
    <w:rsid w:val="00612384"/>
    <w:rsid w:val="006123EF"/>
    <w:rsid w:val="006124CC"/>
    <w:rsid w:val="006129B9"/>
    <w:rsid w:val="00612B67"/>
    <w:rsid w:val="00613A09"/>
    <w:rsid w:val="00613DAB"/>
    <w:rsid w:val="006146A9"/>
    <w:rsid w:val="00614F0C"/>
    <w:rsid w:val="00615962"/>
    <w:rsid w:val="00615F5F"/>
    <w:rsid w:val="00616170"/>
    <w:rsid w:val="006166E3"/>
    <w:rsid w:val="00617376"/>
    <w:rsid w:val="00617917"/>
    <w:rsid w:val="0062059F"/>
    <w:rsid w:val="00621C29"/>
    <w:rsid w:val="006221F0"/>
    <w:rsid w:val="00623F47"/>
    <w:rsid w:val="00624728"/>
    <w:rsid w:val="00624731"/>
    <w:rsid w:val="00624968"/>
    <w:rsid w:val="00624C7F"/>
    <w:rsid w:val="0062548B"/>
    <w:rsid w:val="0062565A"/>
    <w:rsid w:val="00625EBE"/>
    <w:rsid w:val="0062700E"/>
    <w:rsid w:val="0062716B"/>
    <w:rsid w:val="00627927"/>
    <w:rsid w:val="00627AB1"/>
    <w:rsid w:val="00627E08"/>
    <w:rsid w:val="00630909"/>
    <w:rsid w:val="006317B5"/>
    <w:rsid w:val="0063198A"/>
    <w:rsid w:val="00631B47"/>
    <w:rsid w:val="006327CC"/>
    <w:rsid w:val="00632E9F"/>
    <w:rsid w:val="006338BC"/>
    <w:rsid w:val="00633A13"/>
    <w:rsid w:val="00633E10"/>
    <w:rsid w:val="00633FC9"/>
    <w:rsid w:val="0063466D"/>
    <w:rsid w:val="00635B07"/>
    <w:rsid w:val="00635BD6"/>
    <w:rsid w:val="00635BDA"/>
    <w:rsid w:val="00635E66"/>
    <w:rsid w:val="0063639D"/>
    <w:rsid w:val="00636A11"/>
    <w:rsid w:val="00637C60"/>
    <w:rsid w:val="00640EEE"/>
    <w:rsid w:val="00641B22"/>
    <w:rsid w:val="00642022"/>
    <w:rsid w:val="006433E1"/>
    <w:rsid w:val="00643EEF"/>
    <w:rsid w:val="00644BE7"/>
    <w:rsid w:val="006450BA"/>
    <w:rsid w:val="0064566E"/>
    <w:rsid w:val="0064631F"/>
    <w:rsid w:val="00646C24"/>
    <w:rsid w:val="00650017"/>
    <w:rsid w:val="006503E3"/>
    <w:rsid w:val="0065064D"/>
    <w:rsid w:val="00650FE3"/>
    <w:rsid w:val="006511B1"/>
    <w:rsid w:val="006513F8"/>
    <w:rsid w:val="0065177B"/>
    <w:rsid w:val="0065186F"/>
    <w:rsid w:val="006523C5"/>
    <w:rsid w:val="0065261E"/>
    <w:rsid w:val="00654143"/>
    <w:rsid w:val="00654B37"/>
    <w:rsid w:val="00654C74"/>
    <w:rsid w:val="00655571"/>
    <w:rsid w:val="00655C68"/>
    <w:rsid w:val="006566D1"/>
    <w:rsid w:val="00660E0A"/>
    <w:rsid w:val="00661040"/>
    <w:rsid w:val="006618FB"/>
    <w:rsid w:val="00662270"/>
    <w:rsid w:val="006628BE"/>
    <w:rsid w:val="00662B9F"/>
    <w:rsid w:val="00662C91"/>
    <w:rsid w:val="00663F16"/>
    <w:rsid w:val="00664765"/>
    <w:rsid w:val="006654D7"/>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814"/>
    <w:rsid w:val="00673F3A"/>
    <w:rsid w:val="006740C8"/>
    <w:rsid w:val="006741F0"/>
    <w:rsid w:val="006744BC"/>
    <w:rsid w:val="006750E4"/>
    <w:rsid w:val="00675C41"/>
    <w:rsid w:val="00676B2A"/>
    <w:rsid w:val="00676B34"/>
    <w:rsid w:val="00676D19"/>
    <w:rsid w:val="00677253"/>
    <w:rsid w:val="00677855"/>
    <w:rsid w:val="006804A0"/>
    <w:rsid w:val="0068127A"/>
    <w:rsid w:val="006819F0"/>
    <w:rsid w:val="00681E44"/>
    <w:rsid w:val="00681F3D"/>
    <w:rsid w:val="00683248"/>
    <w:rsid w:val="006837E3"/>
    <w:rsid w:val="00683C94"/>
    <w:rsid w:val="00683D6A"/>
    <w:rsid w:val="00683F48"/>
    <w:rsid w:val="00684A21"/>
    <w:rsid w:val="00686238"/>
    <w:rsid w:val="00686392"/>
    <w:rsid w:val="0068657D"/>
    <w:rsid w:val="006867E7"/>
    <w:rsid w:val="00686A78"/>
    <w:rsid w:val="00686F9A"/>
    <w:rsid w:val="00687A96"/>
    <w:rsid w:val="00687BEB"/>
    <w:rsid w:val="00690F6F"/>
    <w:rsid w:val="006910BF"/>
    <w:rsid w:val="00691E67"/>
    <w:rsid w:val="006922C3"/>
    <w:rsid w:val="00693895"/>
    <w:rsid w:val="00693CA2"/>
    <w:rsid w:val="006942C4"/>
    <w:rsid w:val="00695626"/>
    <w:rsid w:val="00695DA4"/>
    <w:rsid w:val="0069643F"/>
    <w:rsid w:val="00696753"/>
    <w:rsid w:val="00696B79"/>
    <w:rsid w:val="00696B91"/>
    <w:rsid w:val="00696EC3"/>
    <w:rsid w:val="006979E0"/>
    <w:rsid w:val="006A1AFC"/>
    <w:rsid w:val="006A1FBB"/>
    <w:rsid w:val="006A287C"/>
    <w:rsid w:val="006A309F"/>
    <w:rsid w:val="006A3A8B"/>
    <w:rsid w:val="006A3F79"/>
    <w:rsid w:val="006A42FC"/>
    <w:rsid w:val="006A4311"/>
    <w:rsid w:val="006A4CB0"/>
    <w:rsid w:val="006A4CE2"/>
    <w:rsid w:val="006A5027"/>
    <w:rsid w:val="006A513E"/>
    <w:rsid w:val="006A59C3"/>
    <w:rsid w:val="006A5DBA"/>
    <w:rsid w:val="006A7975"/>
    <w:rsid w:val="006A79D8"/>
    <w:rsid w:val="006A7A5F"/>
    <w:rsid w:val="006A7E41"/>
    <w:rsid w:val="006B0549"/>
    <w:rsid w:val="006B09E3"/>
    <w:rsid w:val="006B0A8F"/>
    <w:rsid w:val="006B2546"/>
    <w:rsid w:val="006B2634"/>
    <w:rsid w:val="006B2C52"/>
    <w:rsid w:val="006B2F85"/>
    <w:rsid w:val="006B310F"/>
    <w:rsid w:val="006B35EC"/>
    <w:rsid w:val="006B38BC"/>
    <w:rsid w:val="006B3E9A"/>
    <w:rsid w:val="006B4165"/>
    <w:rsid w:val="006B42F7"/>
    <w:rsid w:val="006B4B21"/>
    <w:rsid w:val="006B6327"/>
    <w:rsid w:val="006B716B"/>
    <w:rsid w:val="006B79AF"/>
    <w:rsid w:val="006C05AC"/>
    <w:rsid w:val="006C0727"/>
    <w:rsid w:val="006C0768"/>
    <w:rsid w:val="006C0C9B"/>
    <w:rsid w:val="006C0DED"/>
    <w:rsid w:val="006C0E48"/>
    <w:rsid w:val="006C0E75"/>
    <w:rsid w:val="006C0EAB"/>
    <w:rsid w:val="006C0FD4"/>
    <w:rsid w:val="006C1745"/>
    <w:rsid w:val="006C17A8"/>
    <w:rsid w:val="006C193A"/>
    <w:rsid w:val="006C194A"/>
    <w:rsid w:val="006C27D8"/>
    <w:rsid w:val="006C2A73"/>
    <w:rsid w:val="006C2B6D"/>
    <w:rsid w:val="006C3155"/>
    <w:rsid w:val="006C404D"/>
    <w:rsid w:val="006C463B"/>
    <w:rsid w:val="006C494B"/>
    <w:rsid w:val="006C4E95"/>
    <w:rsid w:val="006C61C8"/>
    <w:rsid w:val="006C6AA4"/>
    <w:rsid w:val="006C6D6D"/>
    <w:rsid w:val="006C7341"/>
    <w:rsid w:val="006C74F8"/>
    <w:rsid w:val="006D08D5"/>
    <w:rsid w:val="006D1019"/>
    <w:rsid w:val="006D1430"/>
    <w:rsid w:val="006D17AA"/>
    <w:rsid w:val="006D1D02"/>
    <w:rsid w:val="006D249E"/>
    <w:rsid w:val="006D24FB"/>
    <w:rsid w:val="006D4176"/>
    <w:rsid w:val="006D536D"/>
    <w:rsid w:val="006D55D8"/>
    <w:rsid w:val="006D6196"/>
    <w:rsid w:val="006D639E"/>
    <w:rsid w:val="006D63BE"/>
    <w:rsid w:val="006D75A2"/>
    <w:rsid w:val="006E0155"/>
    <w:rsid w:val="006E01F3"/>
    <w:rsid w:val="006E0D54"/>
    <w:rsid w:val="006E0DBB"/>
    <w:rsid w:val="006E0EB7"/>
    <w:rsid w:val="006E10AE"/>
    <w:rsid w:val="006E1D0A"/>
    <w:rsid w:val="006E1DE5"/>
    <w:rsid w:val="006E1F4B"/>
    <w:rsid w:val="006E2312"/>
    <w:rsid w:val="006E33F7"/>
    <w:rsid w:val="006E3A17"/>
    <w:rsid w:val="006E3DB5"/>
    <w:rsid w:val="006E4F4F"/>
    <w:rsid w:val="006E5314"/>
    <w:rsid w:val="006E566F"/>
    <w:rsid w:val="006E5D6C"/>
    <w:rsid w:val="006E6DB3"/>
    <w:rsid w:val="006E785D"/>
    <w:rsid w:val="006E7A40"/>
    <w:rsid w:val="006F01E4"/>
    <w:rsid w:val="006F0B2B"/>
    <w:rsid w:val="006F11AB"/>
    <w:rsid w:val="006F1FE2"/>
    <w:rsid w:val="006F231E"/>
    <w:rsid w:val="006F239F"/>
    <w:rsid w:val="006F355B"/>
    <w:rsid w:val="006F3D88"/>
    <w:rsid w:val="006F4003"/>
    <w:rsid w:val="006F4387"/>
    <w:rsid w:val="006F4C95"/>
    <w:rsid w:val="006F5F50"/>
    <w:rsid w:val="006F5FB5"/>
    <w:rsid w:val="006F6600"/>
    <w:rsid w:val="006F72AB"/>
    <w:rsid w:val="006F741D"/>
    <w:rsid w:val="006F783B"/>
    <w:rsid w:val="006F78E5"/>
    <w:rsid w:val="006F7E0C"/>
    <w:rsid w:val="007001C7"/>
    <w:rsid w:val="007006E5"/>
    <w:rsid w:val="00700EB1"/>
    <w:rsid w:val="00701438"/>
    <w:rsid w:val="00701961"/>
    <w:rsid w:val="00702307"/>
    <w:rsid w:val="00702D11"/>
    <w:rsid w:val="00703245"/>
    <w:rsid w:val="007036F9"/>
    <w:rsid w:val="00703FA6"/>
    <w:rsid w:val="0070453B"/>
    <w:rsid w:val="0070526B"/>
    <w:rsid w:val="007055B7"/>
    <w:rsid w:val="00705934"/>
    <w:rsid w:val="007071B7"/>
    <w:rsid w:val="00707487"/>
    <w:rsid w:val="00710CE1"/>
    <w:rsid w:val="007110E4"/>
    <w:rsid w:val="00711272"/>
    <w:rsid w:val="007112DE"/>
    <w:rsid w:val="00711892"/>
    <w:rsid w:val="00711BEC"/>
    <w:rsid w:val="00711C0A"/>
    <w:rsid w:val="00711CBE"/>
    <w:rsid w:val="00712CF9"/>
    <w:rsid w:val="00712E94"/>
    <w:rsid w:val="007152C7"/>
    <w:rsid w:val="0071538A"/>
    <w:rsid w:val="00715975"/>
    <w:rsid w:val="00715A7C"/>
    <w:rsid w:val="007165CA"/>
    <w:rsid w:val="00716D37"/>
    <w:rsid w:val="007172C2"/>
    <w:rsid w:val="00717911"/>
    <w:rsid w:val="00717D1D"/>
    <w:rsid w:val="0072026F"/>
    <w:rsid w:val="0072052C"/>
    <w:rsid w:val="00720904"/>
    <w:rsid w:val="00720C50"/>
    <w:rsid w:val="0072192F"/>
    <w:rsid w:val="00721C19"/>
    <w:rsid w:val="00722C7C"/>
    <w:rsid w:val="007235C0"/>
    <w:rsid w:val="00723863"/>
    <w:rsid w:val="00723980"/>
    <w:rsid w:val="00725246"/>
    <w:rsid w:val="00725E53"/>
    <w:rsid w:val="007260A9"/>
    <w:rsid w:val="00726677"/>
    <w:rsid w:val="00726743"/>
    <w:rsid w:val="00726783"/>
    <w:rsid w:val="007269F2"/>
    <w:rsid w:val="00726FAA"/>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5333"/>
    <w:rsid w:val="00735CAA"/>
    <w:rsid w:val="00736271"/>
    <w:rsid w:val="0073704D"/>
    <w:rsid w:val="00737CF2"/>
    <w:rsid w:val="0074072E"/>
    <w:rsid w:val="007419AC"/>
    <w:rsid w:val="00741B59"/>
    <w:rsid w:val="00741CD7"/>
    <w:rsid w:val="00742959"/>
    <w:rsid w:val="00743AA6"/>
    <w:rsid w:val="00743F31"/>
    <w:rsid w:val="00744013"/>
    <w:rsid w:val="007440D7"/>
    <w:rsid w:val="007448BF"/>
    <w:rsid w:val="0074564E"/>
    <w:rsid w:val="007458E0"/>
    <w:rsid w:val="007458FB"/>
    <w:rsid w:val="00745A97"/>
    <w:rsid w:val="007472C0"/>
    <w:rsid w:val="00750073"/>
    <w:rsid w:val="00750139"/>
    <w:rsid w:val="00750CCB"/>
    <w:rsid w:val="007522DB"/>
    <w:rsid w:val="007525C8"/>
    <w:rsid w:val="0075323D"/>
    <w:rsid w:val="007536A7"/>
    <w:rsid w:val="0075410E"/>
    <w:rsid w:val="00754980"/>
    <w:rsid w:val="00754D0F"/>
    <w:rsid w:val="00755503"/>
    <w:rsid w:val="00756271"/>
    <w:rsid w:val="0075640F"/>
    <w:rsid w:val="0075671F"/>
    <w:rsid w:val="00756FF8"/>
    <w:rsid w:val="0075726E"/>
    <w:rsid w:val="00757C3C"/>
    <w:rsid w:val="007603E8"/>
    <w:rsid w:val="00760469"/>
    <w:rsid w:val="007604E2"/>
    <w:rsid w:val="00761546"/>
    <w:rsid w:val="00762023"/>
    <w:rsid w:val="007620FA"/>
    <w:rsid w:val="00762677"/>
    <w:rsid w:val="007626E9"/>
    <w:rsid w:val="00762974"/>
    <w:rsid w:val="00762D4A"/>
    <w:rsid w:val="007633FF"/>
    <w:rsid w:val="0076471C"/>
    <w:rsid w:val="00764E11"/>
    <w:rsid w:val="00765BDC"/>
    <w:rsid w:val="007675FA"/>
    <w:rsid w:val="00767A09"/>
    <w:rsid w:val="00770015"/>
    <w:rsid w:val="00770229"/>
    <w:rsid w:val="007728A5"/>
    <w:rsid w:val="00773A51"/>
    <w:rsid w:val="00773D51"/>
    <w:rsid w:val="007741EE"/>
    <w:rsid w:val="0077485D"/>
    <w:rsid w:val="00774C88"/>
    <w:rsid w:val="007750F2"/>
    <w:rsid w:val="007752B3"/>
    <w:rsid w:val="00775A66"/>
    <w:rsid w:val="00776998"/>
    <w:rsid w:val="00776A6B"/>
    <w:rsid w:val="00776E45"/>
    <w:rsid w:val="00777061"/>
    <w:rsid w:val="00777720"/>
    <w:rsid w:val="00777B52"/>
    <w:rsid w:val="00780418"/>
    <w:rsid w:val="00780952"/>
    <w:rsid w:val="00780A4E"/>
    <w:rsid w:val="00780B08"/>
    <w:rsid w:val="00780C2A"/>
    <w:rsid w:val="00780D0C"/>
    <w:rsid w:val="00781223"/>
    <w:rsid w:val="00781A19"/>
    <w:rsid w:val="00781AC1"/>
    <w:rsid w:val="0078258A"/>
    <w:rsid w:val="007826F2"/>
    <w:rsid w:val="0078307E"/>
    <w:rsid w:val="00784064"/>
    <w:rsid w:val="0078436C"/>
    <w:rsid w:val="00785631"/>
    <w:rsid w:val="007858EA"/>
    <w:rsid w:val="00785EC5"/>
    <w:rsid w:val="0078603E"/>
    <w:rsid w:val="00786463"/>
    <w:rsid w:val="00790068"/>
    <w:rsid w:val="00790A63"/>
    <w:rsid w:val="00791AD1"/>
    <w:rsid w:val="00791C93"/>
    <w:rsid w:val="0079209D"/>
    <w:rsid w:val="007920FE"/>
    <w:rsid w:val="00792A64"/>
    <w:rsid w:val="00792E04"/>
    <w:rsid w:val="00792E70"/>
    <w:rsid w:val="0079306A"/>
    <w:rsid w:val="0079311A"/>
    <w:rsid w:val="00793891"/>
    <w:rsid w:val="00794942"/>
    <w:rsid w:val="00794B06"/>
    <w:rsid w:val="00794CD1"/>
    <w:rsid w:val="007951FE"/>
    <w:rsid w:val="00795612"/>
    <w:rsid w:val="0079572B"/>
    <w:rsid w:val="007960CC"/>
    <w:rsid w:val="007962DC"/>
    <w:rsid w:val="00796C9A"/>
    <w:rsid w:val="00797FD8"/>
    <w:rsid w:val="007A00B6"/>
    <w:rsid w:val="007A0373"/>
    <w:rsid w:val="007A03DE"/>
    <w:rsid w:val="007A0720"/>
    <w:rsid w:val="007A0853"/>
    <w:rsid w:val="007A0B7D"/>
    <w:rsid w:val="007A0C00"/>
    <w:rsid w:val="007A1458"/>
    <w:rsid w:val="007A15EE"/>
    <w:rsid w:val="007A172B"/>
    <w:rsid w:val="007A1752"/>
    <w:rsid w:val="007A188B"/>
    <w:rsid w:val="007A23F7"/>
    <w:rsid w:val="007A308E"/>
    <w:rsid w:val="007A3113"/>
    <w:rsid w:val="007A34C3"/>
    <w:rsid w:val="007A3916"/>
    <w:rsid w:val="007A397F"/>
    <w:rsid w:val="007A5787"/>
    <w:rsid w:val="007A58F7"/>
    <w:rsid w:val="007A62A0"/>
    <w:rsid w:val="007A6741"/>
    <w:rsid w:val="007A6CDA"/>
    <w:rsid w:val="007A7795"/>
    <w:rsid w:val="007B01A3"/>
    <w:rsid w:val="007B2005"/>
    <w:rsid w:val="007B3551"/>
    <w:rsid w:val="007B3727"/>
    <w:rsid w:val="007B397A"/>
    <w:rsid w:val="007B3DAE"/>
    <w:rsid w:val="007B42B5"/>
    <w:rsid w:val="007B4E85"/>
    <w:rsid w:val="007B51D8"/>
    <w:rsid w:val="007B6723"/>
    <w:rsid w:val="007B6BD0"/>
    <w:rsid w:val="007B6E0B"/>
    <w:rsid w:val="007B6F17"/>
    <w:rsid w:val="007B6FF4"/>
    <w:rsid w:val="007B76A4"/>
    <w:rsid w:val="007B7C9C"/>
    <w:rsid w:val="007C150D"/>
    <w:rsid w:val="007C2215"/>
    <w:rsid w:val="007C28F0"/>
    <w:rsid w:val="007C2B6C"/>
    <w:rsid w:val="007C3005"/>
    <w:rsid w:val="007C3D6F"/>
    <w:rsid w:val="007C3DD1"/>
    <w:rsid w:val="007C46BD"/>
    <w:rsid w:val="007C4D1C"/>
    <w:rsid w:val="007C4F81"/>
    <w:rsid w:val="007C5DC8"/>
    <w:rsid w:val="007C6268"/>
    <w:rsid w:val="007C7C79"/>
    <w:rsid w:val="007D076E"/>
    <w:rsid w:val="007D0BDA"/>
    <w:rsid w:val="007D2248"/>
    <w:rsid w:val="007D2760"/>
    <w:rsid w:val="007D3E7D"/>
    <w:rsid w:val="007D4016"/>
    <w:rsid w:val="007D5262"/>
    <w:rsid w:val="007D55CB"/>
    <w:rsid w:val="007D5A4B"/>
    <w:rsid w:val="007E0054"/>
    <w:rsid w:val="007E0512"/>
    <w:rsid w:val="007E1501"/>
    <w:rsid w:val="007E1672"/>
    <w:rsid w:val="007E2058"/>
    <w:rsid w:val="007E32A2"/>
    <w:rsid w:val="007E3341"/>
    <w:rsid w:val="007E3377"/>
    <w:rsid w:val="007E391A"/>
    <w:rsid w:val="007E4C9D"/>
    <w:rsid w:val="007E4CE4"/>
    <w:rsid w:val="007E512A"/>
    <w:rsid w:val="007E51CE"/>
    <w:rsid w:val="007E525C"/>
    <w:rsid w:val="007E5414"/>
    <w:rsid w:val="007E5AF2"/>
    <w:rsid w:val="007E628A"/>
    <w:rsid w:val="007E659B"/>
    <w:rsid w:val="007E759C"/>
    <w:rsid w:val="007E787E"/>
    <w:rsid w:val="007E7E04"/>
    <w:rsid w:val="007F2027"/>
    <w:rsid w:val="007F2B97"/>
    <w:rsid w:val="007F2BE3"/>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5CB"/>
    <w:rsid w:val="008005CD"/>
    <w:rsid w:val="00800BFC"/>
    <w:rsid w:val="008011A3"/>
    <w:rsid w:val="008019D8"/>
    <w:rsid w:val="00801CF9"/>
    <w:rsid w:val="00802A10"/>
    <w:rsid w:val="00802A71"/>
    <w:rsid w:val="00802F68"/>
    <w:rsid w:val="00803216"/>
    <w:rsid w:val="008037A5"/>
    <w:rsid w:val="00803800"/>
    <w:rsid w:val="00803F7C"/>
    <w:rsid w:val="00805526"/>
    <w:rsid w:val="008058D9"/>
    <w:rsid w:val="00805C8F"/>
    <w:rsid w:val="008068CD"/>
    <w:rsid w:val="00806AC9"/>
    <w:rsid w:val="0080730B"/>
    <w:rsid w:val="00807DC3"/>
    <w:rsid w:val="008100AC"/>
    <w:rsid w:val="00810711"/>
    <w:rsid w:val="00810F06"/>
    <w:rsid w:val="00812079"/>
    <w:rsid w:val="0081247C"/>
    <w:rsid w:val="0081259B"/>
    <w:rsid w:val="00812889"/>
    <w:rsid w:val="00812C67"/>
    <w:rsid w:val="0081336E"/>
    <w:rsid w:val="008134E5"/>
    <w:rsid w:val="008137EE"/>
    <w:rsid w:val="00813833"/>
    <w:rsid w:val="00813BBB"/>
    <w:rsid w:val="00814485"/>
    <w:rsid w:val="00814C0F"/>
    <w:rsid w:val="00815893"/>
    <w:rsid w:val="00815A58"/>
    <w:rsid w:val="00815BDB"/>
    <w:rsid w:val="00817422"/>
    <w:rsid w:val="00817A15"/>
    <w:rsid w:val="00820247"/>
    <w:rsid w:val="008208A3"/>
    <w:rsid w:val="00820CCA"/>
    <w:rsid w:val="00820DEB"/>
    <w:rsid w:val="00821737"/>
    <w:rsid w:val="008222EA"/>
    <w:rsid w:val="008224C1"/>
    <w:rsid w:val="00822872"/>
    <w:rsid w:val="00822B09"/>
    <w:rsid w:val="008236FB"/>
    <w:rsid w:val="008249B9"/>
    <w:rsid w:val="00826C46"/>
    <w:rsid w:val="00826CA3"/>
    <w:rsid w:val="00826DF6"/>
    <w:rsid w:val="00826F5C"/>
    <w:rsid w:val="00827AA3"/>
    <w:rsid w:val="0083007D"/>
    <w:rsid w:val="0083009B"/>
    <w:rsid w:val="00830C9B"/>
    <w:rsid w:val="00831B32"/>
    <w:rsid w:val="00831C80"/>
    <w:rsid w:val="00832AD0"/>
    <w:rsid w:val="00833BD5"/>
    <w:rsid w:val="008345F6"/>
    <w:rsid w:val="0083492D"/>
    <w:rsid w:val="00834D05"/>
    <w:rsid w:val="00834FE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3BB6"/>
    <w:rsid w:val="00845092"/>
    <w:rsid w:val="008450C1"/>
    <w:rsid w:val="00845330"/>
    <w:rsid w:val="00845344"/>
    <w:rsid w:val="008453F5"/>
    <w:rsid w:val="0084571D"/>
    <w:rsid w:val="0084622D"/>
    <w:rsid w:val="00846674"/>
    <w:rsid w:val="0084671F"/>
    <w:rsid w:val="00846BE0"/>
    <w:rsid w:val="00847A55"/>
    <w:rsid w:val="008509A2"/>
    <w:rsid w:val="00853763"/>
    <w:rsid w:val="00854EE3"/>
    <w:rsid w:val="008552D7"/>
    <w:rsid w:val="0085552E"/>
    <w:rsid w:val="008557D3"/>
    <w:rsid w:val="00857F7E"/>
    <w:rsid w:val="0086083F"/>
    <w:rsid w:val="008608E7"/>
    <w:rsid w:val="00862550"/>
    <w:rsid w:val="00862EC9"/>
    <w:rsid w:val="00864355"/>
    <w:rsid w:val="0086452F"/>
    <w:rsid w:val="008645B0"/>
    <w:rsid w:val="0086588D"/>
    <w:rsid w:val="008666D9"/>
    <w:rsid w:val="0086697B"/>
    <w:rsid w:val="00866E7C"/>
    <w:rsid w:val="00867635"/>
    <w:rsid w:val="008713EF"/>
    <w:rsid w:val="0087175E"/>
    <w:rsid w:val="00871A24"/>
    <w:rsid w:val="00872375"/>
    <w:rsid w:val="0087331C"/>
    <w:rsid w:val="00873528"/>
    <w:rsid w:val="008744B0"/>
    <w:rsid w:val="00874E65"/>
    <w:rsid w:val="00875200"/>
    <w:rsid w:val="00875478"/>
    <w:rsid w:val="00875504"/>
    <w:rsid w:val="00875F23"/>
    <w:rsid w:val="00876054"/>
    <w:rsid w:val="008768B5"/>
    <w:rsid w:val="00876C0A"/>
    <w:rsid w:val="008770D6"/>
    <w:rsid w:val="00877E23"/>
    <w:rsid w:val="008818AC"/>
    <w:rsid w:val="00881EE6"/>
    <w:rsid w:val="00883131"/>
    <w:rsid w:val="008838E2"/>
    <w:rsid w:val="00883EB0"/>
    <w:rsid w:val="00885333"/>
    <w:rsid w:val="008854E4"/>
    <w:rsid w:val="008858A8"/>
    <w:rsid w:val="0088639D"/>
    <w:rsid w:val="00886655"/>
    <w:rsid w:val="00886AD4"/>
    <w:rsid w:val="00886DBD"/>
    <w:rsid w:val="00886F98"/>
    <w:rsid w:val="008870F8"/>
    <w:rsid w:val="00887C03"/>
    <w:rsid w:val="00890831"/>
    <w:rsid w:val="00890B85"/>
    <w:rsid w:val="00891A89"/>
    <w:rsid w:val="00891AF7"/>
    <w:rsid w:val="00894889"/>
    <w:rsid w:val="00894890"/>
    <w:rsid w:val="008953ED"/>
    <w:rsid w:val="008954DD"/>
    <w:rsid w:val="008956C7"/>
    <w:rsid w:val="00895E1F"/>
    <w:rsid w:val="00896CC5"/>
    <w:rsid w:val="008A0768"/>
    <w:rsid w:val="008A0D89"/>
    <w:rsid w:val="008A1958"/>
    <w:rsid w:val="008A2314"/>
    <w:rsid w:val="008A29BE"/>
    <w:rsid w:val="008A2A9F"/>
    <w:rsid w:val="008A2E8A"/>
    <w:rsid w:val="008A4DCC"/>
    <w:rsid w:val="008A5780"/>
    <w:rsid w:val="008A6264"/>
    <w:rsid w:val="008A6DFD"/>
    <w:rsid w:val="008A6EB0"/>
    <w:rsid w:val="008A7803"/>
    <w:rsid w:val="008B02A7"/>
    <w:rsid w:val="008B0383"/>
    <w:rsid w:val="008B09AC"/>
    <w:rsid w:val="008B0F93"/>
    <w:rsid w:val="008B25F6"/>
    <w:rsid w:val="008B271C"/>
    <w:rsid w:val="008B2BCC"/>
    <w:rsid w:val="008B3718"/>
    <w:rsid w:val="008B3C23"/>
    <w:rsid w:val="008B3C41"/>
    <w:rsid w:val="008B3E1D"/>
    <w:rsid w:val="008B496A"/>
    <w:rsid w:val="008B49B0"/>
    <w:rsid w:val="008B4D9A"/>
    <w:rsid w:val="008B4E53"/>
    <w:rsid w:val="008B590A"/>
    <w:rsid w:val="008B61F6"/>
    <w:rsid w:val="008B6A53"/>
    <w:rsid w:val="008B7448"/>
    <w:rsid w:val="008C03E1"/>
    <w:rsid w:val="008C0654"/>
    <w:rsid w:val="008C1337"/>
    <w:rsid w:val="008C1790"/>
    <w:rsid w:val="008C1C09"/>
    <w:rsid w:val="008C283F"/>
    <w:rsid w:val="008C2D67"/>
    <w:rsid w:val="008C31C5"/>
    <w:rsid w:val="008C34A0"/>
    <w:rsid w:val="008C44A5"/>
    <w:rsid w:val="008C4769"/>
    <w:rsid w:val="008C4AEC"/>
    <w:rsid w:val="008C4EFA"/>
    <w:rsid w:val="008C5C15"/>
    <w:rsid w:val="008C7F6E"/>
    <w:rsid w:val="008D0E5C"/>
    <w:rsid w:val="008D1964"/>
    <w:rsid w:val="008D1A75"/>
    <w:rsid w:val="008D2E35"/>
    <w:rsid w:val="008D335C"/>
    <w:rsid w:val="008D3FD6"/>
    <w:rsid w:val="008D5159"/>
    <w:rsid w:val="008D5E63"/>
    <w:rsid w:val="008D6837"/>
    <w:rsid w:val="008D6A21"/>
    <w:rsid w:val="008E041B"/>
    <w:rsid w:val="008E0775"/>
    <w:rsid w:val="008E12BD"/>
    <w:rsid w:val="008E1E01"/>
    <w:rsid w:val="008E2D36"/>
    <w:rsid w:val="008E2F1E"/>
    <w:rsid w:val="008E358B"/>
    <w:rsid w:val="008E3FD0"/>
    <w:rsid w:val="008E403E"/>
    <w:rsid w:val="008E431C"/>
    <w:rsid w:val="008E473B"/>
    <w:rsid w:val="008E4F35"/>
    <w:rsid w:val="008E508F"/>
    <w:rsid w:val="008E54B8"/>
    <w:rsid w:val="008E5F13"/>
    <w:rsid w:val="008E6227"/>
    <w:rsid w:val="008E70D3"/>
    <w:rsid w:val="008E781B"/>
    <w:rsid w:val="008E7AE9"/>
    <w:rsid w:val="008E7D57"/>
    <w:rsid w:val="008F065C"/>
    <w:rsid w:val="008F0B18"/>
    <w:rsid w:val="008F0EF8"/>
    <w:rsid w:val="008F0F6A"/>
    <w:rsid w:val="008F0F9F"/>
    <w:rsid w:val="008F0FEA"/>
    <w:rsid w:val="008F18C3"/>
    <w:rsid w:val="008F1CFD"/>
    <w:rsid w:val="008F2906"/>
    <w:rsid w:val="008F3CCE"/>
    <w:rsid w:val="008F4275"/>
    <w:rsid w:val="008F4507"/>
    <w:rsid w:val="008F4988"/>
    <w:rsid w:val="008F4FA7"/>
    <w:rsid w:val="008F56D8"/>
    <w:rsid w:val="008F585F"/>
    <w:rsid w:val="008F61BA"/>
    <w:rsid w:val="008F68DC"/>
    <w:rsid w:val="008F6B08"/>
    <w:rsid w:val="008F6DEA"/>
    <w:rsid w:val="008F7B52"/>
    <w:rsid w:val="008F7BA5"/>
    <w:rsid w:val="008F7D26"/>
    <w:rsid w:val="00900306"/>
    <w:rsid w:val="00900E42"/>
    <w:rsid w:val="00901036"/>
    <w:rsid w:val="00901927"/>
    <w:rsid w:val="009022B1"/>
    <w:rsid w:val="00902539"/>
    <w:rsid w:val="00902AE5"/>
    <w:rsid w:val="00904B37"/>
    <w:rsid w:val="00905920"/>
    <w:rsid w:val="00906C52"/>
    <w:rsid w:val="00906CA1"/>
    <w:rsid w:val="00906D25"/>
    <w:rsid w:val="009072AF"/>
    <w:rsid w:val="00907B11"/>
    <w:rsid w:val="00907CD0"/>
    <w:rsid w:val="009108DF"/>
    <w:rsid w:val="00910CB3"/>
    <w:rsid w:val="00910E1D"/>
    <w:rsid w:val="0091149C"/>
    <w:rsid w:val="00911533"/>
    <w:rsid w:val="00911986"/>
    <w:rsid w:val="009122AE"/>
    <w:rsid w:val="009124C4"/>
    <w:rsid w:val="009125FC"/>
    <w:rsid w:val="009127E1"/>
    <w:rsid w:val="00912B2F"/>
    <w:rsid w:val="00912C9B"/>
    <w:rsid w:val="00912FF9"/>
    <w:rsid w:val="00913131"/>
    <w:rsid w:val="00913F42"/>
    <w:rsid w:val="00913F60"/>
    <w:rsid w:val="009159FD"/>
    <w:rsid w:val="00915ECA"/>
    <w:rsid w:val="0091606A"/>
    <w:rsid w:val="00916198"/>
    <w:rsid w:val="00916883"/>
    <w:rsid w:val="00916A2E"/>
    <w:rsid w:val="00916B38"/>
    <w:rsid w:val="00916B65"/>
    <w:rsid w:val="00920ABA"/>
    <w:rsid w:val="00920CF4"/>
    <w:rsid w:val="00920D1E"/>
    <w:rsid w:val="00922EAE"/>
    <w:rsid w:val="009248CB"/>
    <w:rsid w:val="00924B38"/>
    <w:rsid w:val="00924CBF"/>
    <w:rsid w:val="00924E47"/>
    <w:rsid w:val="009253AA"/>
    <w:rsid w:val="00925851"/>
    <w:rsid w:val="0092620E"/>
    <w:rsid w:val="00926EAF"/>
    <w:rsid w:val="0092702A"/>
    <w:rsid w:val="00927BC4"/>
    <w:rsid w:val="00927CFA"/>
    <w:rsid w:val="00927EA2"/>
    <w:rsid w:val="00930C90"/>
    <w:rsid w:val="00930D0E"/>
    <w:rsid w:val="00931308"/>
    <w:rsid w:val="00931597"/>
    <w:rsid w:val="00931814"/>
    <w:rsid w:val="00932B94"/>
    <w:rsid w:val="00932C5C"/>
    <w:rsid w:val="009334A2"/>
    <w:rsid w:val="009338BD"/>
    <w:rsid w:val="00933E3A"/>
    <w:rsid w:val="00934BCF"/>
    <w:rsid w:val="00934DE2"/>
    <w:rsid w:val="009362F6"/>
    <w:rsid w:val="0093640E"/>
    <w:rsid w:val="00936780"/>
    <w:rsid w:val="0093703E"/>
    <w:rsid w:val="009370FE"/>
    <w:rsid w:val="0093740E"/>
    <w:rsid w:val="009377A2"/>
    <w:rsid w:val="00937A9E"/>
    <w:rsid w:val="00937B27"/>
    <w:rsid w:val="00940A2C"/>
    <w:rsid w:val="00940BB4"/>
    <w:rsid w:val="00940F9F"/>
    <w:rsid w:val="00940FE8"/>
    <w:rsid w:val="00941F17"/>
    <w:rsid w:val="00942091"/>
    <w:rsid w:val="00943DEE"/>
    <w:rsid w:val="009441C9"/>
    <w:rsid w:val="00944541"/>
    <w:rsid w:val="009455C4"/>
    <w:rsid w:val="0094579B"/>
    <w:rsid w:val="009458A3"/>
    <w:rsid w:val="00945A7F"/>
    <w:rsid w:val="00946CFE"/>
    <w:rsid w:val="00947599"/>
    <w:rsid w:val="00950A78"/>
    <w:rsid w:val="00950D13"/>
    <w:rsid w:val="00952046"/>
    <w:rsid w:val="0095287F"/>
    <w:rsid w:val="00953546"/>
    <w:rsid w:val="009535AF"/>
    <w:rsid w:val="00953603"/>
    <w:rsid w:val="00953D5A"/>
    <w:rsid w:val="0095418E"/>
    <w:rsid w:val="00954282"/>
    <w:rsid w:val="00954B98"/>
    <w:rsid w:val="00954CBD"/>
    <w:rsid w:val="009551BE"/>
    <w:rsid w:val="00955A5C"/>
    <w:rsid w:val="00955C9F"/>
    <w:rsid w:val="0095614D"/>
    <w:rsid w:val="00957467"/>
    <w:rsid w:val="0095771A"/>
    <w:rsid w:val="0095784D"/>
    <w:rsid w:val="00957969"/>
    <w:rsid w:val="00957ACB"/>
    <w:rsid w:val="00957B9A"/>
    <w:rsid w:val="00957FD4"/>
    <w:rsid w:val="00960D08"/>
    <w:rsid w:val="00961036"/>
    <w:rsid w:val="009624F8"/>
    <w:rsid w:val="009633E5"/>
    <w:rsid w:val="0096348F"/>
    <w:rsid w:val="00963795"/>
    <w:rsid w:val="00963EE7"/>
    <w:rsid w:val="00964FC7"/>
    <w:rsid w:val="00966089"/>
    <w:rsid w:val="00966DC5"/>
    <w:rsid w:val="00966EFF"/>
    <w:rsid w:val="00966F34"/>
    <w:rsid w:val="00966F36"/>
    <w:rsid w:val="009672EC"/>
    <w:rsid w:val="00967611"/>
    <w:rsid w:val="00967B2F"/>
    <w:rsid w:val="00967EC8"/>
    <w:rsid w:val="009703A7"/>
    <w:rsid w:val="009705EF"/>
    <w:rsid w:val="009706A0"/>
    <w:rsid w:val="00970A04"/>
    <w:rsid w:val="00971542"/>
    <w:rsid w:val="00971A51"/>
    <w:rsid w:val="0097200A"/>
    <w:rsid w:val="009721D2"/>
    <w:rsid w:val="00972417"/>
    <w:rsid w:val="00972627"/>
    <w:rsid w:val="00972771"/>
    <w:rsid w:val="00972B5F"/>
    <w:rsid w:val="00972BE7"/>
    <w:rsid w:val="009730CC"/>
    <w:rsid w:val="00973368"/>
    <w:rsid w:val="00974049"/>
    <w:rsid w:val="00975A30"/>
    <w:rsid w:val="009800B4"/>
    <w:rsid w:val="009804FF"/>
    <w:rsid w:val="00980F1A"/>
    <w:rsid w:val="0098102A"/>
    <w:rsid w:val="00981343"/>
    <w:rsid w:val="00981637"/>
    <w:rsid w:val="009825FA"/>
    <w:rsid w:val="00982912"/>
    <w:rsid w:val="00982B92"/>
    <w:rsid w:val="00982F12"/>
    <w:rsid w:val="00984074"/>
    <w:rsid w:val="009845AB"/>
    <w:rsid w:val="0098512F"/>
    <w:rsid w:val="0098574B"/>
    <w:rsid w:val="00985BD0"/>
    <w:rsid w:val="00985E7D"/>
    <w:rsid w:val="00986629"/>
    <w:rsid w:val="009875B7"/>
    <w:rsid w:val="009875BA"/>
    <w:rsid w:val="00987F2D"/>
    <w:rsid w:val="0099026D"/>
    <w:rsid w:val="0099181D"/>
    <w:rsid w:val="009918E0"/>
    <w:rsid w:val="00991D6D"/>
    <w:rsid w:val="00992C42"/>
    <w:rsid w:val="0099385F"/>
    <w:rsid w:val="00993B7D"/>
    <w:rsid w:val="00993E37"/>
    <w:rsid w:val="00994B03"/>
    <w:rsid w:val="00994CD3"/>
    <w:rsid w:val="0099502D"/>
    <w:rsid w:val="0099534B"/>
    <w:rsid w:val="009953B5"/>
    <w:rsid w:val="00995C5B"/>
    <w:rsid w:val="009966A3"/>
    <w:rsid w:val="00996B3F"/>
    <w:rsid w:val="00996E9C"/>
    <w:rsid w:val="009970BA"/>
    <w:rsid w:val="009972EB"/>
    <w:rsid w:val="009A1A6A"/>
    <w:rsid w:val="009A1F29"/>
    <w:rsid w:val="009A2433"/>
    <w:rsid w:val="009A2AF0"/>
    <w:rsid w:val="009A43BA"/>
    <w:rsid w:val="009A47A5"/>
    <w:rsid w:val="009A4E3F"/>
    <w:rsid w:val="009A50F1"/>
    <w:rsid w:val="009A5AB0"/>
    <w:rsid w:val="009A5BC5"/>
    <w:rsid w:val="009A5EB1"/>
    <w:rsid w:val="009A64DF"/>
    <w:rsid w:val="009A653E"/>
    <w:rsid w:val="009A7935"/>
    <w:rsid w:val="009B038D"/>
    <w:rsid w:val="009B0714"/>
    <w:rsid w:val="009B0C6B"/>
    <w:rsid w:val="009B1576"/>
    <w:rsid w:val="009B167A"/>
    <w:rsid w:val="009B17A0"/>
    <w:rsid w:val="009B2538"/>
    <w:rsid w:val="009B2617"/>
    <w:rsid w:val="009B3478"/>
    <w:rsid w:val="009B4197"/>
    <w:rsid w:val="009B4900"/>
    <w:rsid w:val="009B4A8B"/>
    <w:rsid w:val="009B4C75"/>
    <w:rsid w:val="009B4EBD"/>
    <w:rsid w:val="009B54CA"/>
    <w:rsid w:val="009B6503"/>
    <w:rsid w:val="009B77D1"/>
    <w:rsid w:val="009C0000"/>
    <w:rsid w:val="009C02BC"/>
    <w:rsid w:val="009C030C"/>
    <w:rsid w:val="009C12E8"/>
    <w:rsid w:val="009C148E"/>
    <w:rsid w:val="009C1520"/>
    <w:rsid w:val="009C1C4E"/>
    <w:rsid w:val="009C22F1"/>
    <w:rsid w:val="009C2318"/>
    <w:rsid w:val="009C2A35"/>
    <w:rsid w:val="009C2EE0"/>
    <w:rsid w:val="009C43DA"/>
    <w:rsid w:val="009C48C1"/>
    <w:rsid w:val="009C4E0E"/>
    <w:rsid w:val="009C58B0"/>
    <w:rsid w:val="009C5987"/>
    <w:rsid w:val="009C6342"/>
    <w:rsid w:val="009C6A39"/>
    <w:rsid w:val="009C7C06"/>
    <w:rsid w:val="009C7D48"/>
    <w:rsid w:val="009D003A"/>
    <w:rsid w:val="009D153F"/>
    <w:rsid w:val="009D15DC"/>
    <w:rsid w:val="009D1920"/>
    <w:rsid w:val="009D3D99"/>
    <w:rsid w:val="009D415F"/>
    <w:rsid w:val="009D4EB3"/>
    <w:rsid w:val="009D5B15"/>
    <w:rsid w:val="009D6407"/>
    <w:rsid w:val="009D68D7"/>
    <w:rsid w:val="009D7C3D"/>
    <w:rsid w:val="009D7C4E"/>
    <w:rsid w:val="009E0057"/>
    <w:rsid w:val="009E0FC1"/>
    <w:rsid w:val="009E118E"/>
    <w:rsid w:val="009E16DF"/>
    <w:rsid w:val="009E1F14"/>
    <w:rsid w:val="009E1FC8"/>
    <w:rsid w:val="009E21AF"/>
    <w:rsid w:val="009E2C90"/>
    <w:rsid w:val="009E51E9"/>
    <w:rsid w:val="009E5702"/>
    <w:rsid w:val="009E5853"/>
    <w:rsid w:val="009E6C79"/>
    <w:rsid w:val="009E6E3B"/>
    <w:rsid w:val="009E6F70"/>
    <w:rsid w:val="009E76E9"/>
    <w:rsid w:val="009F0150"/>
    <w:rsid w:val="009F02EA"/>
    <w:rsid w:val="009F04F5"/>
    <w:rsid w:val="009F0676"/>
    <w:rsid w:val="009F0BD1"/>
    <w:rsid w:val="009F135E"/>
    <w:rsid w:val="009F1D2C"/>
    <w:rsid w:val="009F2437"/>
    <w:rsid w:val="009F2B63"/>
    <w:rsid w:val="009F387C"/>
    <w:rsid w:val="009F3887"/>
    <w:rsid w:val="009F3A8E"/>
    <w:rsid w:val="009F3D82"/>
    <w:rsid w:val="009F41AE"/>
    <w:rsid w:val="009F457E"/>
    <w:rsid w:val="009F45D3"/>
    <w:rsid w:val="009F52B0"/>
    <w:rsid w:val="009F5A56"/>
    <w:rsid w:val="009F5AD1"/>
    <w:rsid w:val="009F6725"/>
    <w:rsid w:val="009F6A9B"/>
    <w:rsid w:val="009F6E75"/>
    <w:rsid w:val="009F75D9"/>
    <w:rsid w:val="009F7AEE"/>
    <w:rsid w:val="009F7B81"/>
    <w:rsid w:val="00A00239"/>
    <w:rsid w:val="00A012BD"/>
    <w:rsid w:val="00A02410"/>
    <w:rsid w:val="00A03404"/>
    <w:rsid w:val="00A03B3B"/>
    <w:rsid w:val="00A04431"/>
    <w:rsid w:val="00A053B9"/>
    <w:rsid w:val="00A063C0"/>
    <w:rsid w:val="00A063C5"/>
    <w:rsid w:val="00A067F3"/>
    <w:rsid w:val="00A069BE"/>
    <w:rsid w:val="00A07034"/>
    <w:rsid w:val="00A07771"/>
    <w:rsid w:val="00A07B60"/>
    <w:rsid w:val="00A1013F"/>
    <w:rsid w:val="00A102E0"/>
    <w:rsid w:val="00A10BC8"/>
    <w:rsid w:val="00A10C50"/>
    <w:rsid w:val="00A11535"/>
    <w:rsid w:val="00A119C7"/>
    <w:rsid w:val="00A12100"/>
    <w:rsid w:val="00A12D4B"/>
    <w:rsid w:val="00A13562"/>
    <w:rsid w:val="00A1374E"/>
    <w:rsid w:val="00A13DA6"/>
    <w:rsid w:val="00A14154"/>
    <w:rsid w:val="00A1472A"/>
    <w:rsid w:val="00A14B69"/>
    <w:rsid w:val="00A1598D"/>
    <w:rsid w:val="00A15AC3"/>
    <w:rsid w:val="00A20EBB"/>
    <w:rsid w:val="00A22A03"/>
    <w:rsid w:val="00A232D2"/>
    <w:rsid w:val="00A236E8"/>
    <w:rsid w:val="00A23721"/>
    <w:rsid w:val="00A24926"/>
    <w:rsid w:val="00A2497C"/>
    <w:rsid w:val="00A24BA8"/>
    <w:rsid w:val="00A25517"/>
    <w:rsid w:val="00A25BE3"/>
    <w:rsid w:val="00A25C50"/>
    <w:rsid w:val="00A266EC"/>
    <w:rsid w:val="00A26796"/>
    <w:rsid w:val="00A2698E"/>
    <w:rsid w:val="00A26D86"/>
    <w:rsid w:val="00A27069"/>
    <w:rsid w:val="00A27148"/>
    <w:rsid w:val="00A279D1"/>
    <w:rsid w:val="00A27DE4"/>
    <w:rsid w:val="00A3172D"/>
    <w:rsid w:val="00A31E47"/>
    <w:rsid w:val="00A31EBF"/>
    <w:rsid w:val="00A31FA3"/>
    <w:rsid w:val="00A3331D"/>
    <w:rsid w:val="00A33ECF"/>
    <w:rsid w:val="00A358EE"/>
    <w:rsid w:val="00A365E5"/>
    <w:rsid w:val="00A37B2D"/>
    <w:rsid w:val="00A4010A"/>
    <w:rsid w:val="00A40608"/>
    <w:rsid w:val="00A40B73"/>
    <w:rsid w:val="00A40C76"/>
    <w:rsid w:val="00A40C93"/>
    <w:rsid w:val="00A41574"/>
    <w:rsid w:val="00A4265C"/>
    <w:rsid w:val="00A448D1"/>
    <w:rsid w:val="00A449ED"/>
    <w:rsid w:val="00A44A26"/>
    <w:rsid w:val="00A4551A"/>
    <w:rsid w:val="00A46946"/>
    <w:rsid w:val="00A46D5A"/>
    <w:rsid w:val="00A46F15"/>
    <w:rsid w:val="00A471D1"/>
    <w:rsid w:val="00A50584"/>
    <w:rsid w:val="00A50D25"/>
    <w:rsid w:val="00A51369"/>
    <w:rsid w:val="00A51B1E"/>
    <w:rsid w:val="00A5228A"/>
    <w:rsid w:val="00A524C5"/>
    <w:rsid w:val="00A5257E"/>
    <w:rsid w:val="00A52B3A"/>
    <w:rsid w:val="00A544C4"/>
    <w:rsid w:val="00A555E4"/>
    <w:rsid w:val="00A559D2"/>
    <w:rsid w:val="00A560A9"/>
    <w:rsid w:val="00A56140"/>
    <w:rsid w:val="00A56449"/>
    <w:rsid w:val="00A56BEA"/>
    <w:rsid w:val="00A57DA8"/>
    <w:rsid w:val="00A57E34"/>
    <w:rsid w:val="00A60125"/>
    <w:rsid w:val="00A605F3"/>
    <w:rsid w:val="00A60616"/>
    <w:rsid w:val="00A60B0B"/>
    <w:rsid w:val="00A614BB"/>
    <w:rsid w:val="00A619FC"/>
    <w:rsid w:val="00A61E4A"/>
    <w:rsid w:val="00A624DE"/>
    <w:rsid w:val="00A626AD"/>
    <w:rsid w:val="00A626BA"/>
    <w:rsid w:val="00A627F1"/>
    <w:rsid w:val="00A62924"/>
    <w:rsid w:val="00A63753"/>
    <w:rsid w:val="00A639E5"/>
    <w:rsid w:val="00A63CBC"/>
    <w:rsid w:val="00A63DBE"/>
    <w:rsid w:val="00A64054"/>
    <w:rsid w:val="00A64466"/>
    <w:rsid w:val="00A64B90"/>
    <w:rsid w:val="00A660CE"/>
    <w:rsid w:val="00A6649A"/>
    <w:rsid w:val="00A66616"/>
    <w:rsid w:val="00A66E6D"/>
    <w:rsid w:val="00A70C2B"/>
    <w:rsid w:val="00A71A2D"/>
    <w:rsid w:val="00A72066"/>
    <w:rsid w:val="00A727A1"/>
    <w:rsid w:val="00A72A1A"/>
    <w:rsid w:val="00A7320E"/>
    <w:rsid w:val="00A73AC2"/>
    <w:rsid w:val="00A73CEE"/>
    <w:rsid w:val="00A747C7"/>
    <w:rsid w:val="00A74955"/>
    <w:rsid w:val="00A758B7"/>
    <w:rsid w:val="00A75AF2"/>
    <w:rsid w:val="00A75F80"/>
    <w:rsid w:val="00A769CF"/>
    <w:rsid w:val="00A76AC3"/>
    <w:rsid w:val="00A76BF1"/>
    <w:rsid w:val="00A76C01"/>
    <w:rsid w:val="00A76DFD"/>
    <w:rsid w:val="00A76F61"/>
    <w:rsid w:val="00A77631"/>
    <w:rsid w:val="00A80824"/>
    <w:rsid w:val="00A80990"/>
    <w:rsid w:val="00A80B79"/>
    <w:rsid w:val="00A815E6"/>
    <w:rsid w:val="00A82105"/>
    <w:rsid w:val="00A82699"/>
    <w:rsid w:val="00A82828"/>
    <w:rsid w:val="00A82C74"/>
    <w:rsid w:val="00A82E4D"/>
    <w:rsid w:val="00A82FF6"/>
    <w:rsid w:val="00A83202"/>
    <w:rsid w:val="00A83FA7"/>
    <w:rsid w:val="00A84185"/>
    <w:rsid w:val="00A86151"/>
    <w:rsid w:val="00A86361"/>
    <w:rsid w:val="00A86374"/>
    <w:rsid w:val="00A864B8"/>
    <w:rsid w:val="00A867C1"/>
    <w:rsid w:val="00A86981"/>
    <w:rsid w:val="00A86E24"/>
    <w:rsid w:val="00A86E45"/>
    <w:rsid w:val="00A87532"/>
    <w:rsid w:val="00A87B09"/>
    <w:rsid w:val="00A87CB5"/>
    <w:rsid w:val="00A87E95"/>
    <w:rsid w:val="00A911AF"/>
    <w:rsid w:val="00A91257"/>
    <w:rsid w:val="00A91AFD"/>
    <w:rsid w:val="00A91C5A"/>
    <w:rsid w:val="00A91C98"/>
    <w:rsid w:val="00A91E72"/>
    <w:rsid w:val="00A92BFA"/>
    <w:rsid w:val="00A93175"/>
    <w:rsid w:val="00A93B55"/>
    <w:rsid w:val="00A954F9"/>
    <w:rsid w:val="00A95B56"/>
    <w:rsid w:val="00A95CB6"/>
    <w:rsid w:val="00A963F5"/>
    <w:rsid w:val="00A9683A"/>
    <w:rsid w:val="00A973AC"/>
    <w:rsid w:val="00A97813"/>
    <w:rsid w:val="00A97BB0"/>
    <w:rsid w:val="00AA063D"/>
    <w:rsid w:val="00AA0A47"/>
    <w:rsid w:val="00AA1839"/>
    <w:rsid w:val="00AA1F83"/>
    <w:rsid w:val="00AA3989"/>
    <w:rsid w:val="00AA496E"/>
    <w:rsid w:val="00AA4A84"/>
    <w:rsid w:val="00AA4B81"/>
    <w:rsid w:val="00AA5573"/>
    <w:rsid w:val="00AA6735"/>
    <w:rsid w:val="00AA67A8"/>
    <w:rsid w:val="00AA6EE6"/>
    <w:rsid w:val="00AA738C"/>
    <w:rsid w:val="00AB1F5F"/>
    <w:rsid w:val="00AB20C6"/>
    <w:rsid w:val="00AB35E0"/>
    <w:rsid w:val="00AB35F9"/>
    <w:rsid w:val="00AB466D"/>
    <w:rsid w:val="00AB53F4"/>
    <w:rsid w:val="00AB5655"/>
    <w:rsid w:val="00AB565A"/>
    <w:rsid w:val="00AB580C"/>
    <w:rsid w:val="00AB6221"/>
    <w:rsid w:val="00AB6641"/>
    <w:rsid w:val="00AB6853"/>
    <w:rsid w:val="00AB6E6E"/>
    <w:rsid w:val="00AB734B"/>
    <w:rsid w:val="00AB74BA"/>
    <w:rsid w:val="00AB7D25"/>
    <w:rsid w:val="00AB7F0B"/>
    <w:rsid w:val="00AB7F59"/>
    <w:rsid w:val="00AC0ED3"/>
    <w:rsid w:val="00AC1D4A"/>
    <w:rsid w:val="00AC2873"/>
    <w:rsid w:val="00AC4664"/>
    <w:rsid w:val="00AC4C4A"/>
    <w:rsid w:val="00AC5CBF"/>
    <w:rsid w:val="00AC5CCD"/>
    <w:rsid w:val="00AC5D41"/>
    <w:rsid w:val="00AC5F25"/>
    <w:rsid w:val="00AC6B87"/>
    <w:rsid w:val="00AC7669"/>
    <w:rsid w:val="00AC7B61"/>
    <w:rsid w:val="00AC7CE6"/>
    <w:rsid w:val="00AD04C0"/>
    <w:rsid w:val="00AD090D"/>
    <w:rsid w:val="00AD0FF1"/>
    <w:rsid w:val="00AD196A"/>
    <w:rsid w:val="00AD2CE3"/>
    <w:rsid w:val="00AD2D36"/>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E7631"/>
    <w:rsid w:val="00AF09EF"/>
    <w:rsid w:val="00AF0ECF"/>
    <w:rsid w:val="00AF1855"/>
    <w:rsid w:val="00AF1EF7"/>
    <w:rsid w:val="00AF1FD9"/>
    <w:rsid w:val="00AF3C3E"/>
    <w:rsid w:val="00AF4840"/>
    <w:rsid w:val="00AF4E2A"/>
    <w:rsid w:val="00AF4F58"/>
    <w:rsid w:val="00AF5040"/>
    <w:rsid w:val="00AF54EC"/>
    <w:rsid w:val="00AF5CBE"/>
    <w:rsid w:val="00AF644E"/>
    <w:rsid w:val="00AF6DD6"/>
    <w:rsid w:val="00AF7006"/>
    <w:rsid w:val="00AF7645"/>
    <w:rsid w:val="00AF7917"/>
    <w:rsid w:val="00AF7976"/>
    <w:rsid w:val="00B00B6B"/>
    <w:rsid w:val="00B00C9F"/>
    <w:rsid w:val="00B025D8"/>
    <w:rsid w:val="00B0286C"/>
    <w:rsid w:val="00B02D51"/>
    <w:rsid w:val="00B0304D"/>
    <w:rsid w:val="00B040A6"/>
    <w:rsid w:val="00B05563"/>
    <w:rsid w:val="00B06E3B"/>
    <w:rsid w:val="00B07B8F"/>
    <w:rsid w:val="00B10022"/>
    <w:rsid w:val="00B10093"/>
    <w:rsid w:val="00B106F6"/>
    <w:rsid w:val="00B112EC"/>
    <w:rsid w:val="00B128B0"/>
    <w:rsid w:val="00B13363"/>
    <w:rsid w:val="00B13639"/>
    <w:rsid w:val="00B1416B"/>
    <w:rsid w:val="00B15131"/>
    <w:rsid w:val="00B15248"/>
    <w:rsid w:val="00B16FDD"/>
    <w:rsid w:val="00B1750B"/>
    <w:rsid w:val="00B17658"/>
    <w:rsid w:val="00B17740"/>
    <w:rsid w:val="00B209D3"/>
    <w:rsid w:val="00B21582"/>
    <w:rsid w:val="00B21AD9"/>
    <w:rsid w:val="00B21E37"/>
    <w:rsid w:val="00B2217F"/>
    <w:rsid w:val="00B22AC0"/>
    <w:rsid w:val="00B22AD2"/>
    <w:rsid w:val="00B22DAB"/>
    <w:rsid w:val="00B2320F"/>
    <w:rsid w:val="00B24936"/>
    <w:rsid w:val="00B250B5"/>
    <w:rsid w:val="00B2532C"/>
    <w:rsid w:val="00B260A6"/>
    <w:rsid w:val="00B261ED"/>
    <w:rsid w:val="00B26F90"/>
    <w:rsid w:val="00B2706D"/>
    <w:rsid w:val="00B2723D"/>
    <w:rsid w:val="00B27506"/>
    <w:rsid w:val="00B27B8F"/>
    <w:rsid w:val="00B30117"/>
    <w:rsid w:val="00B30D05"/>
    <w:rsid w:val="00B31573"/>
    <w:rsid w:val="00B317B9"/>
    <w:rsid w:val="00B32515"/>
    <w:rsid w:val="00B32D8D"/>
    <w:rsid w:val="00B332C2"/>
    <w:rsid w:val="00B33627"/>
    <w:rsid w:val="00B3393D"/>
    <w:rsid w:val="00B347BA"/>
    <w:rsid w:val="00B34B21"/>
    <w:rsid w:val="00B34C91"/>
    <w:rsid w:val="00B35FB2"/>
    <w:rsid w:val="00B360EC"/>
    <w:rsid w:val="00B3614F"/>
    <w:rsid w:val="00B36183"/>
    <w:rsid w:val="00B401E9"/>
    <w:rsid w:val="00B405BB"/>
    <w:rsid w:val="00B40B16"/>
    <w:rsid w:val="00B40B36"/>
    <w:rsid w:val="00B423D6"/>
    <w:rsid w:val="00B43110"/>
    <w:rsid w:val="00B432EE"/>
    <w:rsid w:val="00B43CCF"/>
    <w:rsid w:val="00B43DC6"/>
    <w:rsid w:val="00B4521D"/>
    <w:rsid w:val="00B45596"/>
    <w:rsid w:val="00B4615B"/>
    <w:rsid w:val="00B46354"/>
    <w:rsid w:val="00B46562"/>
    <w:rsid w:val="00B46ED3"/>
    <w:rsid w:val="00B4771A"/>
    <w:rsid w:val="00B4794B"/>
    <w:rsid w:val="00B47DEC"/>
    <w:rsid w:val="00B47F72"/>
    <w:rsid w:val="00B504C0"/>
    <w:rsid w:val="00B50AD3"/>
    <w:rsid w:val="00B51A61"/>
    <w:rsid w:val="00B5279A"/>
    <w:rsid w:val="00B52A26"/>
    <w:rsid w:val="00B52B04"/>
    <w:rsid w:val="00B52F79"/>
    <w:rsid w:val="00B532A1"/>
    <w:rsid w:val="00B537C3"/>
    <w:rsid w:val="00B55E88"/>
    <w:rsid w:val="00B56720"/>
    <w:rsid w:val="00B56DFD"/>
    <w:rsid w:val="00B56E03"/>
    <w:rsid w:val="00B57082"/>
    <w:rsid w:val="00B5708B"/>
    <w:rsid w:val="00B57592"/>
    <w:rsid w:val="00B601BB"/>
    <w:rsid w:val="00B60678"/>
    <w:rsid w:val="00B60931"/>
    <w:rsid w:val="00B61703"/>
    <w:rsid w:val="00B61DF2"/>
    <w:rsid w:val="00B62801"/>
    <w:rsid w:val="00B62AB0"/>
    <w:rsid w:val="00B631AA"/>
    <w:rsid w:val="00B63777"/>
    <w:rsid w:val="00B641E8"/>
    <w:rsid w:val="00B64E0C"/>
    <w:rsid w:val="00B65201"/>
    <w:rsid w:val="00B654B2"/>
    <w:rsid w:val="00B65BC2"/>
    <w:rsid w:val="00B66B57"/>
    <w:rsid w:val="00B66D80"/>
    <w:rsid w:val="00B70B12"/>
    <w:rsid w:val="00B71B83"/>
    <w:rsid w:val="00B729C8"/>
    <w:rsid w:val="00B72B57"/>
    <w:rsid w:val="00B73590"/>
    <w:rsid w:val="00B75510"/>
    <w:rsid w:val="00B76052"/>
    <w:rsid w:val="00B77012"/>
    <w:rsid w:val="00B7702F"/>
    <w:rsid w:val="00B77159"/>
    <w:rsid w:val="00B778AA"/>
    <w:rsid w:val="00B77DCC"/>
    <w:rsid w:val="00B800E6"/>
    <w:rsid w:val="00B8082E"/>
    <w:rsid w:val="00B80B50"/>
    <w:rsid w:val="00B80FB4"/>
    <w:rsid w:val="00B811B6"/>
    <w:rsid w:val="00B81AD0"/>
    <w:rsid w:val="00B82669"/>
    <w:rsid w:val="00B82AB0"/>
    <w:rsid w:val="00B82C9E"/>
    <w:rsid w:val="00B830F4"/>
    <w:rsid w:val="00B83B9B"/>
    <w:rsid w:val="00B83C1A"/>
    <w:rsid w:val="00B84232"/>
    <w:rsid w:val="00B84CC5"/>
    <w:rsid w:val="00B85010"/>
    <w:rsid w:val="00B855FB"/>
    <w:rsid w:val="00B85BFA"/>
    <w:rsid w:val="00B86027"/>
    <w:rsid w:val="00B860E0"/>
    <w:rsid w:val="00B866EA"/>
    <w:rsid w:val="00B86CA5"/>
    <w:rsid w:val="00B86F23"/>
    <w:rsid w:val="00B87438"/>
    <w:rsid w:val="00B874A1"/>
    <w:rsid w:val="00B87745"/>
    <w:rsid w:val="00B9012B"/>
    <w:rsid w:val="00B90435"/>
    <w:rsid w:val="00B91280"/>
    <w:rsid w:val="00B91992"/>
    <w:rsid w:val="00B91B51"/>
    <w:rsid w:val="00B923F5"/>
    <w:rsid w:val="00B924DF"/>
    <w:rsid w:val="00B9269F"/>
    <w:rsid w:val="00B926C1"/>
    <w:rsid w:val="00B92977"/>
    <w:rsid w:val="00B92FEF"/>
    <w:rsid w:val="00B93064"/>
    <w:rsid w:val="00B932BF"/>
    <w:rsid w:val="00B932EA"/>
    <w:rsid w:val="00B93379"/>
    <w:rsid w:val="00B9443F"/>
    <w:rsid w:val="00B94F3B"/>
    <w:rsid w:val="00B95BAF"/>
    <w:rsid w:val="00B96303"/>
    <w:rsid w:val="00B96379"/>
    <w:rsid w:val="00B973BF"/>
    <w:rsid w:val="00B97CDE"/>
    <w:rsid w:val="00B97D56"/>
    <w:rsid w:val="00B97D7C"/>
    <w:rsid w:val="00B97EE7"/>
    <w:rsid w:val="00BA024D"/>
    <w:rsid w:val="00BA0D1A"/>
    <w:rsid w:val="00BA0DF7"/>
    <w:rsid w:val="00BA1A72"/>
    <w:rsid w:val="00BA1D09"/>
    <w:rsid w:val="00BA1DA3"/>
    <w:rsid w:val="00BA1EC6"/>
    <w:rsid w:val="00BA24A8"/>
    <w:rsid w:val="00BA262D"/>
    <w:rsid w:val="00BA2F15"/>
    <w:rsid w:val="00BA3582"/>
    <w:rsid w:val="00BA3C22"/>
    <w:rsid w:val="00BA3C61"/>
    <w:rsid w:val="00BA4584"/>
    <w:rsid w:val="00BA4B78"/>
    <w:rsid w:val="00BA51C1"/>
    <w:rsid w:val="00BA5E26"/>
    <w:rsid w:val="00BA600C"/>
    <w:rsid w:val="00BA6426"/>
    <w:rsid w:val="00BA68F6"/>
    <w:rsid w:val="00BA6A36"/>
    <w:rsid w:val="00BA716B"/>
    <w:rsid w:val="00BA738E"/>
    <w:rsid w:val="00BA7815"/>
    <w:rsid w:val="00BA7AE2"/>
    <w:rsid w:val="00BB0030"/>
    <w:rsid w:val="00BB0853"/>
    <w:rsid w:val="00BB096E"/>
    <w:rsid w:val="00BB0CEF"/>
    <w:rsid w:val="00BB0F52"/>
    <w:rsid w:val="00BB1E8B"/>
    <w:rsid w:val="00BB2AE6"/>
    <w:rsid w:val="00BB2F37"/>
    <w:rsid w:val="00BB34FC"/>
    <w:rsid w:val="00BB41A7"/>
    <w:rsid w:val="00BB4614"/>
    <w:rsid w:val="00BB512A"/>
    <w:rsid w:val="00BB532F"/>
    <w:rsid w:val="00BB77E0"/>
    <w:rsid w:val="00BB7DF7"/>
    <w:rsid w:val="00BB7F9E"/>
    <w:rsid w:val="00BC1AD8"/>
    <w:rsid w:val="00BC22BA"/>
    <w:rsid w:val="00BC29C7"/>
    <w:rsid w:val="00BC2D47"/>
    <w:rsid w:val="00BC2EC0"/>
    <w:rsid w:val="00BC3324"/>
    <w:rsid w:val="00BC34B7"/>
    <w:rsid w:val="00BC3C11"/>
    <w:rsid w:val="00BC40EC"/>
    <w:rsid w:val="00BC57AF"/>
    <w:rsid w:val="00BC58AA"/>
    <w:rsid w:val="00BC5DA3"/>
    <w:rsid w:val="00BC79A1"/>
    <w:rsid w:val="00BC7D24"/>
    <w:rsid w:val="00BD0A82"/>
    <w:rsid w:val="00BD0F86"/>
    <w:rsid w:val="00BD151E"/>
    <w:rsid w:val="00BD160A"/>
    <w:rsid w:val="00BD1E66"/>
    <w:rsid w:val="00BD1FC1"/>
    <w:rsid w:val="00BD30A1"/>
    <w:rsid w:val="00BD30E1"/>
    <w:rsid w:val="00BD346E"/>
    <w:rsid w:val="00BD38E6"/>
    <w:rsid w:val="00BD3CE9"/>
    <w:rsid w:val="00BD48EB"/>
    <w:rsid w:val="00BD5A5B"/>
    <w:rsid w:val="00BD5F6D"/>
    <w:rsid w:val="00BD6323"/>
    <w:rsid w:val="00BD63DD"/>
    <w:rsid w:val="00BD64FF"/>
    <w:rsid w:val="00BD77FE"/>
    <w:rsid w:val="00BE0852"/>
    <w:rsid w:val="00BE1E9B"/>
    <w:rsid w:val="00BE1FD0"/>
    <w:rsid w:val="00BE22FC"/>
    <w:rsid w:val="00BE2908"/>
    <w:rsid w:val="00BE2B23"/>
    <w:rsid w:val="00BE2B38"/>
    <w:rsid w:val="00BE2DD4"/>
    <w:rsid w:val="00BE37C6"/>
    <w:rsid w:val="00BE4AE9"/>
    <w:rsid w:val="00BE4C47"/>
    <w:rsid w:val="00BE6452"/>
    <w:rsid w:val="00BE6797"/>
    <w:rsid w:val="00BE6B25"/>
    <w:rsid w:val="00BE7107"/>
    <w:rsid w:val="00BE7AC2"/>
    <w:rsid w:val="00BE7ADD"/>
    <w:rsid w:val="00BF072B"/>
    <w:rsid w:val="00BF07F9"/>
    <w:rsid w:val="00BF0971"/>
    <w:rsid w:val="00BF22DF"/>
    <w:rsid w:val="00BF2921"/>
    <w:rsid w:val="00BF2C8F"/>
    <w:rsid w:val="00BF40E2"/>
    <w:rsid w:val="00BF44E7"/>
    <w:rsid w:val="00BF451A"/>
    <w:rsid w:val="00BF4901"/>
    <w:rsid w:val="00BF578E"/>
    <w:rsid w:val="00BF5A9C"/>
    <w:rsid w:val="00BF5E43"/>
    <w:rsid w:val="00BF631E"/>
    <w:rsid w:val="00BF66F6"/>
    <w:rsid w:val="00BF7B3F"/>
    <w:rsid w:val="00C00213"/>
    <w:rsid w:val="00C00A8C"/>
    <w:rsid w:val="00C00D48"/>
    <w:rsid w:val="00C00E3C"/>
    <w:rsid w:val="00C019F2"/>
    <w:rsid w:val="00C01FFF"/>
    <w:rsid w:val="00C02279"/>
    <w:rsid w:val="00C02384"/>
    <w:rsid w:val="00C029D8"/>
    <w:rsid w:val="00C03F90"/>
    <w:rsid w:val="00C048B7"/>
    <w:rsid w:val="00C04AC1"/>
    <w:rsid w:val="00C04DC5"/>
    <w:rsid w:val="00C060DD"/>
    <w:rsid w:val="00C061B6"/>
    <w:rsid w:val="00C06C65"/>
    <w:rsid w:val="00C071C1"/>
    <w:rsid w:val="00C0722B"/>
    <w:rsid w:val="00C0728A"/>
    <w:rsid w:val="00C100CD"/>
    <w:rsid w:val="00C10832"/>
    <w:rsid w:val="00C11616"/>
    <w:rsid w:val="00C11BF4"/>
    <w:rsid w:val="00C11C28"/>
    <w:rsid w:val="00C13040"/>
    <w:rsid w:val="00C13C5B"/>
    <w:rsid w:val="00C14134"/>
    <w:rsid w:val="00C14246"/>
    <w:rsid w:val="00C1471F"/>
    <w:rsid w:val="00C15B47"/>
    <w:rsid w:val="00C15BF6"/>
    <w:rsid w:val="00C15DB8"/>
    <w:rsid w:val="00C1663A"/>
    <w:rsid w:val="00C16744"/>
    <w:rsid w:val="00C16BC1"/>
    <w:rsid w:val="00C16C08"/>
    <w:rsid w:val="00C16CAF"/>
    <w:rsid w:val="00C17504"/>
    <w:rsid w:val="00C17D3D"/>
    <w:rsid w:val="00C17FE2"/>
    <w:rsid w:val="00C20044"/>
    <w:rsid w:val="00C20742"/>
    <w:rsid w:val="00C2080A"/>
    <w:rsid w:val="00C20E52"/>
    <w:rsid w:val="00C2135A"/>
    <w:rsid w:val="00C21CC0"/>
    <w:rsid w:val="00C21DCA"/>
    <w:rsid w:val="00C22738"/>
    <w:rsid w:val="00C2292B"/>
    <w:rsid w:val="00C230B2"/>
    <w:rsid w:val="00C23C53"/>
    <w:rsid w:val="00C23CFB"/>
    <w:rsid w:val="00C23DF3"/>
    <w:rsid w:val="00C251C0"/>
    <w:rsid w:val="00C25A53"/>
    <w:rsid w:val="00C25CE7"/>
    <w:rsid w:val="00C25E3D"/>
    <w:rsid w:val="00C26229"/>
    <w:rsid w:val="00C262A7"/>
    <w:rsid w:val="00C26BF0"/>
    <w:rsid w:val="00C26D5F"/>
    <w:rsid w:val="00C2784F"/>
    <w:rsid w:val="00C27A24"/>
    <w:rsid w:val="00C27D87"/>
    <w:rsid w:val="00C3094E"/>
    <w:rsid w:val="00C31BB5"/>
    <w:rsid w:val="00C31DA7"/>
    <w:rsid w:val="00C32208"/>
    <w:rsid w:val="00C327F8"/>
    <w:rsid w:val="00C3294E"/>
    <w:rsid w:val="00C3297C"/>
    <w:rsid w:val="00C32A96"/>
    <w:rsid w:val="00C32C64"/>
    <w:rsid w:val="00C32DBC"/>
    <w:rsid w:val="00C32E2B"/>
    <w:rsid w:val="00C32E4D"/>
    <w:rsid w:val="00C3355A"/>
    <w:rsid w:val="00C336FD"/>
    <w:rsid w:val="00C3445F"/>
    <w:rsid w:val="00C34B23"/>
    <w:rsid w:val="00C35A0A"/>
    <w:rsid w:val="00C35C73"/>
    <w:rsid w:val="00C3656B"/>
    <w:rsid w:val="00C3743F"/>
    <w:rsid w:val="00C3744A"/>
    <w:rsid w:val="00C37F7B"/>
    <w:rsid w:val="00C4004E"/>
    <w:rsid w:val="00C40BB2"/>
    <w:rsid w:val="00C417B9"/>
    <w:rsid w:val="00C42149"/>
    <w:rsid w:val="00C42294"/>
    <w:rsid w:val="00C4288A"/>
    <w:rsid w:val="00C42CB7"/>
    <w:rsid w:val="00C43899"/>
    <w:rsid w:val="00C446A2"/>
    <w:rsid w:val="00C44DF6"/>
    <w:rsid w:val="00C4550E"/>
    <w:rsid w:val="00C4603C"/>
    <w:rsid w:val="00C464B9"/>
    <w:rsid w:val="00C46534"/>
    <w:rsid w:val="00C46805"/>
    <w:rsid w:val="00C4701D"/>
    <w:rsid w:val="00C474D7"/>
    <w:rsid w:val="00C47A28"/>
    <w:rsid w:val="00C47BED"/>
    <w:rsid w:val="00C47C33"/>
    <w:rsid w:val="00C50868"/>
    <w:rsid w:val="00C509DE"/>
    <w:rsid w:val="00C50C17"/>
    <w:rsid w:val="00C51C34"/>
    <w:rsid w:val="00C5201D"/>
    <w:rsid w:val="00C523C6"/>
    <w:rsid w:val="00C537CF"/>
    <w:rsid w:val="00C53F74"/>
    <w:rsid w:val="00C542C0"/>
    <w:rsid w:val="00C55753"/>
    <w:rsid w:val="00C557EE"/>
    <w:rsid w:val="00C55A01"/>
    <w:rsid w:val="00C55A07"/>
    <w:rsid w:val="00C576C5"/>
    <w:rsid w:val="00C5787D"/>
    <w:rsid w:val="00C57B47"/>
    <w:rsid w:val="00C61494"/>
    <w:rsid w:val="00C61650"/>
    <w:rsid w:val="00C61961"/>
    <w:rsid w:val="00C61B17"/>
    <w:rsid w:val="00C61B9C"/>
    <w:rsid w:val="00C61E84"/>
    <w:rsid w:val="00C62472"/>
    <w:rsid w:val="00C627F5"/>
    <w:rsid w:val="00C6289A"/>
    <w:rsid w:val="00C62AA0"/>
    <w:rsid w:val="00C639DC"/>
    <w:rsid w:val="00C63A49"/>
    <w:rsid w:val="00C63BFD"/>
    <w:rsid w:val="00C643F0"/>
    <w:rsid w:val="00C64A29"/>
    <w:rsid w:val="00C64D5F"/>
    <w:rsid w:val="00C6584B"/>
    <w:rsid w:val="00C660DE"/>
    <w:rsid w:val="00C66116"/>
    <w:rsid w:val="00C66B19"/>
    <w:rsid w:val="00C66BA1"/>
    <w:rsid w:val="00C66CB1"/>
    <w:rsid w:val="00C67646"/>
    <w:rsid w:val="00C67D09"/>
    <w:rsid w:val="00C67F0A"/>
    <w:rsid w:val="00C71918"/>
    <w:rsid w:val="00C72013"/>
    <w:rsid w:val="00C7237C"/>
    <w:rsid w:val="00C7265D"/>
    <w:rsid w:val="00C726D7"/>
    <w:rsid w:val="00C72CB3"/>
    <w:rsid w:val="00C732B9"/>
    <w:rsid w:val="00C73EF3"/>
    <w:rsid w:val="00C73F23"/>
    <w:rsid w:val="00C7409D"/>
    <w:rsid w:val="00C74908"/>
    <w:rsid w:val="00C75021"/>
    <w:rsid w:val="00C75404"/>
    <w:rsid w:val="00C758C1"/>
    <w:rsid w:val="00C75A09"/>
    <w:rsid w:val="00C76056"/>
    <w:rsid w:val="00C76AD6"/>
    <w:rsid w:val="00C76BC3"/>
    <w:rsid w:val="00C76F5B"/>
    <w:rsid w:val="00C771C0"/>
    <w:rsid w:val="00C80D6B"/>
    <w:rsid w:val="00C81068"/>
    <w:rsid w:val="00C8172C"/>
    <w:rsid w:val="00C81B1B"/>
    <w:rsid w:val="00C81C4A"/>
    <w:rsid w:val="00C82474"/>
    <w:rsid w:val="00C82E9B"/>
    <w:rsid w:val="00C83487"/>
    <w:rsid w:val="00C8369F"/>
    <w:rsid w:val="00C8424A"/>
    <w:rsid w:val="00C855DD"/>
    <w:rsid w:val="00C85E79"/>
    <w:rsid w:val="00C861BA"/>
    <w:rsid w:val="00C86282"/>
    <w:rsid w:val="00C86C32"/>
    <w:rsid w:val="00C875A7"/>
    <w:rsid w:val="00C877C9"/>
    <w:rsid w:val="00C8782F"/>
    <w:rsid w:val="00C87EF9"/>
    <w:rsid w:val="00C909BE"/>
    <w:rsid w:val="00C9130C"/>
    <w:rsid w:val="00C9144A"/>
    <w:rsid w:val="00C91B79"/>
    <w:rsid w:val="00C9204A"/>
    <w:rsid w:val="00C92730"/>
    <w:rsid w:val="00C92CC5"/>
    <w:rsid w:val="00C934FB"/>
    <w:rsid w:val="00C93D1D"/>
    <w:rsid w:val="00C940B5"/>
    <w:rsid w:val="00C9434F"/>
    <w:rsid w:val="00C952D6"/>
    <w:rsid w:val="00C968B2"/>
    <w:rsid w:val="00C971AF"/>
    <w:rsid w:val="00C97C99"/>
    <w:rsid w:val="00CA12EA"/>
    <w:rsid w:val="00CA2DC8"/>
    <w:rsid w:val="00CA3164"/>
    <w:rsid w:val="00CA3278"/>
    <w:rsid w:val="00CA352E"/>
    <w:rsid w:val="00CA4448"/>
    <w:rsid w:val="00CA4D11"/>
    <w:rsid w:val="00CA572E"/>
    <w:rsid w:val="00CA58BA"/>
    <w:rsid w:val="00CA6BB8"/>
    <w:rsid w:val="00CA6E10"/>
    <w:rsid w:val="00CA76E3"/>
    <w:rsid w:val="00CA78E3"/>
    <w:rsid w:val="00CB0B3C"/>
    <w:rsid w:val="00CB1D42"/>
    <w:rsid w:val="00CB2B29"/>
    <w:rsid w:val="00CB2CDA"/>
    <w:rsid w:val="00CB2DC9"/>
    <w:rsid w:val="00CB2EE5"/>
    <w:rsid w:val="00CB3498"/>
    <w:rsid w:val="00CB349B"/>
    <w:rsid w:val="00CB3B75"/>
    <w:rsid w:val="00CB46AD"/>
    <w:rsid w:val="00CB4EF8"/>
    <w:rsid w:val="00CB50B6"/>
    <w:rsid w:val="00CB527A"/>
    <w:rsid w:val="00CB55C7"/>
    <w:rsid w:val="00CB5D83"/>
    <w:rsid w:val="00CB6460"/>
    <w:rsid w:val="00CB6BD6"/>
    <w:rsid w:val="00CB7B13"/>
    <w:rsid w:val="00CB7DFA"/>
    <w:rsid w:val="00CB7FB1"/>
    <w:rsid w:val="00CC059D"/>
    <w:rsid w:val="00CC09C1"/>
    <w:rsid w:val="00CC166F"/>
    <w:rsid w:val="00CC1924"/>
    <w:rsid w:val="00CC1DEC"/>
    <w:rsid w:val="00CC1E18"/>
    <w:rsid w:val="00CC2341"/>
    <w:rsid w:val="00CC250E"/>
    <w:rsid w:val="00CC2C78"/>
    <w:rsid w:val="00CC2D8D"/>
    <w:rsid w:val="00CC3D9E"/>
    <w:rsid w:val="00CC42DE"/>
    <w:rsid w:val="00CC4C86"/>
    <w:rsid w:val="00CC4E71"/>
    <w:rsid w:val="00CC666B"/>
    <w:rsid w:val="00CC6684"/>
    <w:rsid w:val="00CC66C4"/>
    <w:rsid w:val="00CC6B1E"/>
    <w:rsid w:val="00CC6CAE"/>
    <w:rsid w:val="00CC6DC5"/>
    <w:rsid w:val="00CC751F"/>
    <w:rsid w:val="00CC774C"/>
    <w:rsid w:val="00CD0568"/>
    <w:rsid w:val="00CD0D84"/>
    <w:rsid w:val="00CD106C"/>
    <w:rsid w:val="00CD1162"/>
    <w:rsid w:val="00CD1A93"/>
    <w:rsid w:val="00CD1E39"/>
    <w:rsid w:val="00CD2F08"/>
    <w:rsid w:val="00CD2FC8"/>
    <w:rsid w:val="00CD3EDB"/>
    <w:rsid w:val="00CD3FED"/>
    <w:rsid w:val="00CD415A"/>
    <w:rsid w:val="00CD5143"/>
    <w:rsid w:val="00CD551C"/>
    <w:rsid w:val="00CD5A91"/>
    <w:rsid w:val="00CD683F"/>
    <w:rsid w:val="00CD6C14"/>
    <w:rsid w:val="00CD6E7D"/>
    <w:rsid w:val="00CD70D6"/>
    <w:rsid w:val="00CD72EA"/>
    <w:rsid w:val="00CD767A"/>
    <w:rsid w:val="00CD77EF"/>
    <w:rsid w:val="00CD7A0B"/>
    <w:rsid w:val="00CD7E49"/>
    <w:rsid w:val="00CE0A16"/>
    <w:rsid w:val="00CE2433"/>
    <w:rsid w:val="00CE310A"/>
    <w:rsid w:val="00CE311F"/>
    <w:rsid w:val="00CE334B"/>
    <w:rsid w:val="00CE3E7E"/>
    <w:rsid w:val="00CE3F04"/>
    <w:rsid w:val="00CE40E6"/>
    <w:rsid w:val="00CE42A8"/>
    <w:rsid w:val="00CE4F0B"/>
    <w:rsid w:val="00CE5883"/>
    <w:rsid w:val="00CE589A"/>
    <w:rsid w:val="00CE69E1"/>
    <w:rsid w:val="00CE6C6E"/>
    <w:rsid w:val="00CE7354"/>
    <w:rsid w:val="00CE7382"/>
    <w:rsid w:val="00CE74D4"/>
    <w:rsid w:val="00CE753A"/>
    <w:rsid w:val="00CE7F3B"/>
    <w:rsid w:val="00CE7F87"/>
    <w:rsid w:val="00CF029B"/>
    <w:rsid w:val="00CF06CE"/>
    <w:rsid w:val="00CF0799"/>
    <w:rsid w:val="00CF2023"/>
    <w:rsid w:val="00CF2927"/>
    <w:rsid w:val="00CF2951"/>
    <w:rsid w:val="00CF32E9"/>
    <w:rsid w:val="00CF3705"/>
    <w:rsid w:val="00CF3A9B"/>
    <w:rsid w:val="00CF3D2B"/>
    <w:rsid w:val="00CF3DB6"/>
    <w:rsid w:val="00CF44E4"/>
    <w:rsid w:val="00CF5CEF"/>
    <w:rsid w:val="00CF66D6"/>
    <w:rsid w:val="00CF698A"/>
    <w:rsid w:val="00CF782E"/>
    <w:rsid w:val="00CF7EF8"/>
    <w:rsid w:val="00CF7F83"/>
    <w:rsid w:val="00D00287"/>
    <w:rsid w:val="00D003A7"/>
    <w:rsid w:val="00D014EC"/>
    <w:rsid w:val="00D0291C"/>
    <w:rsid w:val="00D02AA4"/>
    <w:rsid w:val="00D02F8C"/>
    <w:rsid w:val="00D031FA"/>
    <w:rsid w:val="00D036DA"/>
    <w:rsid w:val="00D0500E"/>
    <w:rsid w:val="00D05689"/>
    <w:rsid w:val="00D05D91"/>
    <w:rsid w:val="00D068A6"/>
    <w:rsid w:val="00D07689"/>
    <w:rsid w:val="00D077D4"/>
    <w:rsid w:val="00D07AE9"/>
    <w:rsid w:val="00D07B92"/>
    <w:rsid w:val="00D07C32"/>
    <w:rsid w:val="00D07CDA"/>
    <w:rsid w:val="00D10CAE"/>
    <w:rsid w:val="00D1148E"/>
    <w:rsid w:val="00D11814"/>
    <w:rsid w:val="00D12EAC"/>
    <w:rsid w:val="00D139BB"/>
    <w:rsid w:val="00D13D42"/>
    <w:rsid w:val="00D14287"/>
    <w:rsid w:val="00D14BC3"/>
    <w:rsid w:val="00D14D1F"/>
    <w:rsid w:val="00D160B8"/>
    <w:rsid w:val="00D16208"/>
    <w:rsid w:val="00D16CC3"/>
    <w:rsid w:val="00D171E7"/>
    <w:rsid w:val="00D17A94"/>
    <w:rsid w:val="00D17F44"/>
    <w:rsid w:val="00D20AC4"/>
    <w:rsid w:val="00D20FB1"/>
    <w:rsid w:val="00D2122B"/>
    <w:rsid w:val="00D237A5"/>
    <w:rsid w:val="00D239E8"/>
    <w:rsid w:val="00D23DC2"/>
    <w:rsid w:val="00D252BE"/>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23B"/>
    <w:rsid w:val="00D367E0"/>
    <w:rsid w:val="00D36A27"/>
    <w:rsid w:val="00D36B7C"/>
    <w:rsid w:val="00D36F83"/>
    <w:rsid w:val="00D37774"/>
    <w:rsid w:val="00D37B9C"/>
    <w:rsid w:val="00D37C24"/>
    <w:rsid w:val="00D37D11"/>
    <w:rsid w:val="00D37ECC"/>
    <w:rsid w:val="00D40607"/>
    <w:rsid w:val="00D40710"/>
    <w:rsid w:val="00D411F1"/>
    <w:rsid w:val="00D4195D"/>
    <w:rsid w:val="00D41A34"/>
    <w:rsid w:val="00D41B17"/>
    <w:rsid w:val="00D42943"/>
    <w:rsid w:val="00D42D18"/>
    <w:rsid w:val="00D43820"/>
    <w:rsid w:val="00D43DAE"/>
    <w:rsid w:val="00D44D44"/>
    <w:rsid w:val="00D44F52"/>
    <w:rsid w:val="00D45A67"/>
    <w:rsid w:val="00D45DCD"/>
    <w:rsid w:val="00D46157"/>
    <w:rsid w:val="00D47749"/>
    <w:rsid w:val="00D47A8E"/>
    <w:rsid w:val="00D50521"/>
    <w:rsid w:val="00D5057B"/>
    <w:rsid w:val="00D509F3"/>
    <w:rsid w:val="00D50D15"/>
    <w:rsid w:val="00D51907"/>
    <w:rsid w:val="00D51DB2"/>
    <w:rsid w:val="00D51EFD"/>
    <w:rsid w:val="00D52F4D"/>
    <w:rsid w:val="00D52FA3"/>
    <w:rsid w:val="00D530D2"/>
    <w:rsid w:val="00D535C2"/>
    <w:rsid w:val="00D538C0"/>
    <w:rsid w:val="00D53C90"/>
    <w:rsid w:val="00D5462C"/>
    <w:rsid w:val="00D561C8"/>
    <w:rsid w:val="00D563D1"/>
    <w:rsid w:val="00D566EC"/>
    <w:rsid w:val="00D577BF"/>
    <w:rsid w:val="00D57FFD"/>
    <w:rsid w:val="00D60C70"/>
    <w:rsid w:val="00D620D3"/>
    <w:rsid w:val="00D63175"/>
    <w:rsid w:val="00D6382E"/>
    <w:rsid w:val="00D640D0"/>
    <w:rsid w:val="00D64326"/>
    <w:rsid w:val="00D6477C"/>
    <w:rsid w:val="00D64D74"/>
    <w:rsid w:val="00D66C91"/>
    <w:rsid w:val="00D6702E"/>
    <w:rsid w:val="00D70243"/>
    <w:rsid w:val="00D70993"/>
    <w:rsid w:val="00D70D0F"/>
    <w:rsid w:val="00D71067"/>
    <w:rsid w:val="00D71565"/>
    <w:rsid w:val="00D715B6"/>
    <w:rsid w:val="00D71D71"/>
    <w:rsid w:val="00D721FF"/>
    <w:rsid w:val="00D72516"/>
    <w:rsid w:val="00D7258F"/>
    <w:rsid w:val="00D73073"/>
    <w:rsid w:val="00D7329E"/>
    <w:rsid w:val="00D73CEA"/>
    <w:rsid w:val="00D75001"/>
    <w:rsid w:val="00D761D0"/>
    <w:rsid w:val="00D76A2A"/>
    <w:rsid w:val="00D772B9"/>
    <w:rsid w:val="00D777FA"/>
    <w:rsid w:val="00D77952"/>
    <w:rsid w:val="00D8046F"/>
    <w:rsid w:val="00D81EB0"/>
    <w:rsid w:val="00D820FF"/>
    <w:rsid w:val="00D82A80"/>
    <w:rsid w:val="00D8382B"/>
    <w:rsid w:val="00D83C76"/>
    <w:rsid w:val="00D8448C"/>
    <w:rsid w:val="00D8478E"/>
    <w:rsid w:val="00D847E4"/>
    <w:rsid w:val="00D85464"/>
    <w:rsid w:val="00D85468"/>
    <w:rsid w:val="00D85BC8"/>
    <w:rsid w:val="00D86318"/>
    <w:rsid w:val="00D86A13"/>
    <w:rsid w:val="00D86F13"/>
    <w:rsid w:val="00D87030"/>
    <w:rsid w:val="00D903C2"/>
    <w:rsid w:val="00D9056A"/>
    <w:rsid w:val="00D91D3A"/>
    <w:rsid w:val="00D92E63"/>
    <w:rsid w:val="00D92F80"/>
    <w:rsid w:val="00D9319E"/>
    <w:rsid w:val="00D932DF"/>
    <w:rsid w:val="00D93FB0"/>
    <w:rsid w:val="00D94468"/>
    <w:rsid w:val="00D9468E"/>
    <w:rsid w:val="00D95BD5"/>
    <w:rsid w:val="00D95F12"/>
    <w:rsid w:val="00DA1166"/>
    <w:rsid w:val="00DA1395"/>
    <w:rsid w:val="00DA1DD0"/>
    <w:rsid w:val="00DA2797"/>
    <w:rsid w:val="00DA27F2"/>
    <w:rsid w:val="00DA2D12"/>
    <w:rsid w:val="00DA2DE7"/>
    <w:rsid w:val="00DA33C4"/>
    <w:rsid w:val="00DA3D6F"/>
    <w:rsid w:val="00DA46A4"/>
    <w:rsid w:val="00DA6338"/>
    <w:rsid w:val="00DA63E6"/>
    <w:rsid w:val="00DA67AE"/>
    <w:rsid w:val="00DA68C7"/>
    <w:rsid w:val="00DA7889"/>
    <w:rsid w:val="00DA7E83"/>
    <w:rsid w:val="00DA7EDD"/>
    <w:rsid w:val="00DB14CF"/>
    <w:rsid w:val="00DB1B14"/>
    <w:rsid w:val="00DB1CCD"/>
    <w:rsid w:val="00DB2A1C"/>
    <w:rsid w:val="00DB2C1D"/>
    <w:rsid w:val="00DB37B9"/>
    <w:rsid w:val="00DB538B"/>
    <w:rsid w:val="00DB55CD"/>
    <w:rsid w:val="00DB59FA"/>
    <w:rsid w:val="00DB6238"/>
    <w:rsid w:val="00DB64A2"/>
    <w:rsid w:val="00DB67D1"/>
    <w:rsid w:val="00DB68BF"/>
    <w:rsid w:val="00DB6B26"/>
    <w:rsid w:val="00DB7C49"/>
    <w:rsid w:val="00DC0579"/>
    <w:rsid w:val="00DC05E7"/>
    <w:rsid w:val="00DC06A3"/>
    <w:rsid w:val="00DC0B8E"/>
    <w:rsid w:val="00DC1713"/>
    <w:rsid w:val="00DC1EAB"/>
    <w:rsid w:val="00DC1F37"/>
    <w:rsid w:val="00DC238C"/>
    <w:rsid w:val="00DC2619"/>
    <w:rsid w:val="00DC3360"/>
    <w:rsid w:val="00DC3AC9"/>
    <w:rsid w:val="00DC6175"/>
    <w:rsid w:val="00DC65C0"/>
    <w:rsid w:val="00DC6A35"/>
    <w:rsid w:val="00DC6CCB"/>
    <w:rsid w:val="00DD0ACA"/>
    <w:rsid w:val="00DD19E0"/>
    <w:rsid w:val="00DD2618"/>
    <w:rsid w:val="00DD2B55"/>
    <w:rsid w:val="00DD3236"/>
    <w:rsid w:val="00DD3B75"/>
    <w:rsid w:val="00DD4195"/>
    <w:rsid w:val="00DD43DD"/>
    <w:rsid w:val="00DD566F"/>
    <w:rsid w:val="00DD5D32"/>
    <w:rsid w:val="00DD5DB0"/>
    <w:rsid w:val="00DD5E4D"/>
    <w:rsid w:val="00DD66AB"/>
    <w:rsid w:val="00DD77AF"/>
    <w:rsid w:val="00DE0231"/>
    <w:rsid w:val="00DE036D"/>
    <w:rsid w:val="00DE0465"/>
    <w:rsid w:val="00DE0872"/>
    <w:rsid w:val="00DE1EDE"/>
    <w:rsid w:val="00DE3298"/>
    <w:rsid w:val="00DE40F3"/>
    <w:rsid w:val="00DE46CB"/>
    <w:rsid w:val="00DE4E68"/>
    <w:rsid w:val="00DE5193"/>
    <w:rsid w:val="00DE62E3"/>
    <w:rsid w:val="00DF056A"/>
    <w:rsid w:val="00DF0B57"/>
    <w:rsid w:val="00DF0D11"/>
    <w:rsid w:val="00DF2D16"/>
    <w:rsid w:val="00DF3250"/>
    <w:rsid w:val="00DF3653"/>
    <w:rsid w:val="00DF420C"/>
    <w:rsid w:val="00DF4601"/>
    <w:rsid w:val="00DF4675"/>
    <w:rsid w:val="00DF46ED"/>
    <w:rsid w:val="00DF4A71"/>
    <w:rsid w:val="00DF505F"/>
    <w:rsid w:val="00DF5482"/>
    <w:rsid w:val="00DF6167"/>
    <w:rsid w:val="00DF679E"/>
    <w:rsid w:val="00DF71F6"/>
    <w:rsid w:val="00DF78B8"/>
    <w:rsid w:val="00DF7A3E"/>
    <w:rsid w:val="00DF7F59"/>
    <w:rsid w:val="00E006D4"/>
    <w:rsid w:val="00E00F08"/>
    <w:rsid w:val="00E0145A"/>
    <w:rsid w:val="00E014CE"/>
    <w:rsid w:val="00E0157F"/>
    <w:rsid w:val="00E01B6E"/>
    <w:rsid w:val="00E024EF"/>
    <w:rsid w:val="00E03831"/>
    <w:rsid w:val="00E03ABA"/>
    <w:rsid w:val="00E0424A"/>
    <w:rsid w:val="00E04C77"/>
    <w:rsid w:val="00E059CB"/>
    <w:rsid w:val="00E069C9"/>
    <w:rsid w:val="00E06BA9"/>
    <w:rsid w:val="00E070F3"/>
    <w:rsid w:val="00E07CB2"/>
    <w:rsid w:val="00E102D9"/>
    <w:rsid w:val="00E10FBD"/>
    <w:rsid w:val="00E110ED"/>
    <w:rsid w:val="00E11B8A"/>
    <w:rsid w:val="00E12054"/>
    <w:rsid w:val="00E14865"/>
    <w:rsid w:val="00E15043"/>
    <w:rsid w:val="00E15853"/>
    <w:rsid w:val="00E15A33"/>
    <w:rsid w:val="00E15C15"/>
    <w:rsid w:val="00E16086"/>
    <w:rsid w:val="00E167B5"/>
    <w:rsid w:val="00E1709E"/>
    <w:rsid w:val="00E20333"/>
    <w:rsid w:val="00E21D5A"/>
    <w:rsid w:val="00E21F8D"/>
    <w:rsid w:val="00E22B2A"/>
    <w:rsid w:val="00E22DED"/>
    <w:rsid w:val="00E230CB"/>
    <w:rsid w:val="00E23389"/>
    <w:rsid w:val="00E23749"/>
    <w:rsid w:val="00E24164"/>
    <w:rsid w:val="00E24AC0"/>
    <w:rsid w:val="00E24CA8"/>
    <w:rsid w:val="00E24E40"/>
    <w:rsid w:val="00E25626"/>
    <w:rsid w:val="00E2586A"/>
    <w:rsid w:val="00E260F3"/>
    <w:rsid w:val="00E261BC"/>
    <w:rsid w:val="00E261DA"/>
    <w:rsid w:val="00E263CC"/>
    <w:rsid w:val="00E26CE1"/>
    <w:rsid w:val="00E2798B"/>
    <w:rsid w:val="00E279C0"/>
    <w:rsid w:val="00E304DE"/>
    <w:rsid w:val="00E30759"/>
    <w:rsid w:val="00E30964"/>
    <w:rsid w:val="00E3121F"/>
    <w:rsid w:val="00E31892"/>
    <w:rsid w:val="00E319C9"/>
    <w:rsid w:val="00E31E2D"/>
    <w:rsid w:val="00E32014"/>
    <w:rsid w:val="00E328F5"/>
    <w:rsid w:val="00E329AD"/>
    <w:rsid w:val="00E32A61"/>
    <w:rsid w:val="00E32F75"/>
    <w:rsid w:val="00E33735"/>
    <w:rsid w:val="00E34710"/>
    <w:rsid w:val="00E34847"/>
    <w:rsid w:val="00E36629"/>
    <w:rsid w:val="00E36828"/>
    <w:rsid w:val="00E369E8"/>
    <w:rsid w:val="00E36E81"/>
    <w:rsid w:val="00E37018"/>
    <w:rsid w:val="00E3753A"/>
    <w:rsid w:val="00E406F9"/>
    <w:rsid w:val="00E40C50"/>
    <w:rsid w:val="00E41117"/>
    <w:rsid w:val="00E419F8"/>
    <w:rsid w:val="00E42087"/>
    <w:rsid w:val="00E420EB"/>
    <w:rsid w:val="00E42DF0"/>
    <w:rsid w:val="00E43840"/>
    <w:rsid w:val="00E4397F"/>
    <w:rsid w:val="00E43F3C"/>
    <w:rsid w:val="00E445A5"/>
    <w:rsid w:val="00E454F9"/>
    <w:rsid w:val="00E45587"/>
    <w:rsid w:val="00E46194"/>
    <w:rsid w:val="00E46A80"/>
    <w:rsid w:val="00E46B33"/>
    <w:rsid w:val="00E46E92"/>
    <w:rsid w:val="00E50DE4"/>
    <w:rsid w:val="00E50DF0"/>
    <w:rsid w:val="00E51527"/>
    <w:rsid w:val="00E51E4B"/>
    <w:rsid w:val="00E51F79"/>
    <w:rsid w:val="00E520A1"/>
    <w:rsid w:val="00E520DC"/>
    <w:rsid w:val="00E5261C"/>
    <w:rsid w:val="00E52AEE"/>
    <w:rsid w:val="00E52CF8"/>
    <w:rsid w:val="00E531EE"/>
    <w:rsid w:val="00E532E9"/>
    <w:rsid w:val="00E533D1"/>
    <w:rsid w:val="00E53722"/>
    <w:rsid w:val="00E53B3F"/>
    <w:rsid w:val="00E54EF9"/>
    <w:rsid w:val="00E5510C"/>
    <w:rsid w:val="00E56780"/>
    <w:rsid w:val="00E56DDB"/>
    <w:rsid w:val="00E573E1"/>
    <w:rsid w:val="00E57B67"/>
    <w:rsid w:val="00E57FD0"/>
    <w:rsid w:val="00E6000F"/>
    <w:rsid w:val="00E606B2"/>
    <w:rsid w:val="00E60B12"/>
    <w:rsid w:val="00E611E6"/>
    <w:rsid w:val="00E62110"/>
    <w:rsid w:val="00E623C6"/>
    <w:rsid w:val="00E634BA"/>
    <w:rsid w:val="00E639FB"/>
    <w:rsid w:val="00E63BBE"/>
    <w:rsid w:val="00E6415D"/>
    <w:rsid w:val="00E6436B"/>
    <w:rsid w:val="00E643EB"/>
    <w:rsid w:val="00E64426"/>
    <w:rsid w:val="00E64AC7"/>
    <w:rsid w:val="00E651C3"/>
    <w:rsid w:val="00E657E3"/>
    <w:rsid w:val="00E6630C"/>
    <w:rsid w:val="00E668D0"/>
    <w:rsid w:val="00E673CC"/>
    <w:rsid w:val="00E675E4"/>
    <w:rsid w:val="00E67B99"/>
    <w:rsid w:val="00E70103"/>
    <w:rsid w:val="00E706E7"/>
    <w:rsid w:val="00E70C91"/>
    <w:rsid w:val="00E70D0B"/>
    <w:rsid w:val="00E71299"/>
    <w:rsid w:val="00E71525"/>
    <w:rsid w:val="00E71D58"/>
    <w:rsid w:val="00E720A9"/>
    <w:rsid w:val="00E726E6"/>
    <w:rsid w:val="00E72A33"/>
    <w:rsid w:val="00E735E6"/>
    <w:rsid w:val="00E738E0"/>
    <w:rsid w:val="00E74532"/>
    <w:rsid w:val="00E74C1E"/>
    <w:rsid w:val="00E75076"/>
    <w:rsid w:val="00E75B21"/>
    <w:rsid w:val="00E762D3"/>
    <w:rsid w:val="00E766AB"/>
    <w:rsid w:val="00E76AEB"/>
    <w:rsid w:val="00E76C46"/>
    <w:rsid w:val="00E76E74"/>
    <w:rsid w:val="00E778DE"/>
    <w:rsid w:val="00E779A3"/>
    <w:rsid w:val="00E8044F"/>
    <w:rsid w:val="00E81E32"/>
    <w:rsid w:val="00E8242A"/>
    <w:rsid w:val="00E82670"/>
    <w:rsid w:val="00E82FFC"/>
    <w:rsid w:val="00E8343E"/>
    <w:rsid w:val="00E8363D"/>
    <w:rsid w:val="00E83A0D"/>
    <w:rsid w:val="00E83E75"/>
    <w:rsid w:val="00E84FD3"/>
    <w:rsid w:val="00E869AE"/>
    <w:rsid w:val="00E86E70"/>
    <w:rsid w:val="00E86F48"/>
    <w:rsid w:val="00E874DD"/>
    <w:rsid w:val="00E87F37"/>
    <w:rsid w:val="00E9050C"/>
    <w:rsid w:val="00E919ED"/>
    <w:rsid w:val="00E92B5D"/>
    <w:rsid w:val="00E931B2"/>
    <w:rsid w:val="00E932CB"/>
    <w:rsid w:val="00E93417"/>
    <w:rsid w:val="00E9347E"/>
    <w:rsid w:val="00E9361A"/>
    <w:rsid w:val="00E93754"/>
    <w:rsid w:val="00E93B4A"/>
    <w:rsid w:val="00E93B7E"/>
    <w:rsid w:val="00E94E75"/>
    <w:rsid w:val="00E94EF5"/>
    <w:rsid w:val="00E95E51"/>
    <w:rsid w:val="00E9654D"/>
    <w:rsid w:val="00E96E5C"/>
    <w:rsid w:val="00E97120"/>
    <w:rsid w:val="00E9734C"/>
    <w:rsid w:val="00E97432"/>
    <w:rsid w:val="00EA23F4"/>
    <w:rsid w:val="00EA2D4C"/>
    <w:rsid w:val="00EA3214"/>
    <w:rsid w:val="00EA335D"/>
    <w:rsid w:val="00EA37D9"/>
    <w:rsid w:val="00EA3D74"/>
    <w:rsid w:val="00EA4836"/>
    <w:rsid w:val="00EA4EEE"/>
    <w:rsid w:val="00EA5284"/>
    <w:rsid w:val="00EA5410"/>
    <w:rsid w:val="00EA58D0"/>
    <w:rsid w:val="00EA5995"/>
    <w:rsid w:val="00EA5B5A"/>
    <w:rsid w:val="00EA5C46"/>
    <w:rsid w:val="00EA69D5"/>
    <w:rsid w:val="00EA6D4A"/>
    <w:rsid w:val="00EA76F7"/>
    <w:rsid w:val="00EA773C"/>
    <w:rsid w:val="00EA7BD6"/>
    <w:rsid w:val="00EB063B"/>
    <w:rsid w:val="00EB0809"/>
    <w:rsid w:val="00EB0B7C"/>
    <w:rsid w:val="00EB1CE2"/>
    <w:rsid w:val="00EB2155"/>
    <w:rsid w:val="00EB26ED"/>
    <w:rsid w:val="00EB2D58"/>
    <w:rsid w:val="00EB2D92"/>
    <w:rsid w:val="00EB32F6"/>
    <w:rsid w:val="00EB37FE"/>
    <w:rsid w:val="00EB3A1A"/>
    <w:rsid w:val="00EB42C0"/>
    <w:rsid w:val="00EB42DB"/>
    <w:rsid w:val="00EB461E"/>
    <w:rsid w:val="00EB47C6"/>
    <w:rsid w:val="00EB5525"/>
    <w:rsid w:val="00EB5A10"/>
    <w:rsid w:val="00EB5AEF"/>
    <w:rsid w:val="00EB6FFE"/>
    <w:rsid w:val="00EB7C02"/>
    <w:rsid w:val="00EC0140"/>
    <w:rsid w:val="00EC0148"/>
    <w:rsid w:val="00EC0806"/>
    <w:rsid w:val="00EC1487"/>
    <w:rsid w:val="00EC1538"/>
    <w:rsid w:val="00EC27CE"/>
    <w:rsid w:val="00EC515E"/>
    <w:rsid w:val="00EC53DC"/>
    <w:rsid w:val="00EC5D56"/>
    <w:rsid w:val="00EC6039"/>
    <w:rsid w:val="00EC7068"/>
    <w:rsid w:val="00EC7394"/>
    <w:rsid w:val="00EC74B0"/>
    <w:rsid w:val="00EC7542"/>
    <w:rsid w:val="00EC7B62"/>
    <w:rsid w:val="00EC7FE7"/>
    <w:rsid w:val="00ED0656"/>
    <w:rsid w:val="00ED078C"/>
    <w:rsid w:val="00ED085B"/>
    <w:rsid w:val="00ED1337"/>
    <w:rsid w:val="00ED145F"/>
    <w:rsid w:val="00ED1792"/>
    <w:rsid w:val="00ED17DA"/>
    <w:rsid w:val="00ED1844"/>
    <w:rsid w:val="00ED27E5"/>
    <w:rsid w:val="00ED2DD9"/>
    <w:rsid w:val="00ED2E91"/>
    <w:rsid w:val="00ED363D"/>
    <w:rsid w:val="00ED39D0"/>
    <w:rsid w:val="00ED3AB5"/>
    <w:rsid w:val="00ED419D"/>
    <w:rsid w:val="00ED4305"/>
    <w:rsid w:val="00ED4308"/>
    <w:rsid w:val="00ED4545"/>
    <w:rsid w:val="00ED4F3B"/>
    <w:rsid w:val="00ED4FA7"/>
    <w:rsid w:val="00ED5582"/>
    <w:rsid w:val="00ED5F36"/>
    <w:rsid w:val="00ED6A2D"/>
    <w:rsid w:val="00ED7FF2"/>
    <w:rsid w:val="00EE04C8"/>
    <w:rsid w:val="00EE0654"/>
    <w:rsid w:val="00EE0DD1"/>
    <w:rsid w:val="00EE3774"/>
    <w:rsid w:val="00EE3E71"/>
    <w:rsid w:val="00EE46DA"/>
    <w:rsid w:val="00EE4C24"/>
    <w:rsid w:val="00EE66E7"/>
    <w:rsid w:val="00EE759A"/>
    <w:rsid w:val="00EE7BDF"/>
    <w:rsid w:val="00EF00D2"/>
    <w:rsid w:val="00EF0420"/>
    <w:rsid w:val="00EF1F0E"/>
    <w:rsid w:val="00EF248A"/>
    <w:rsid w:val="00EF2CCF"/>
    <w:rsid w:val="00EF2D24"/>
    <w:rsid w:val="00EF3113"/>
    <w:rsid w:val="00EF3561"/>
    <w:rsid w:val="00EF4125"/>
    <w:rsid w:val="00EF4230"/>
    <w:rsid w:val="00EF465B"/>
    <w:rsid w:val="00EF4748"/>
    <w:rsid w:val="00EF6776"/>
    <w:rsid w:val="00EF683D"/>
    <w:rsid w:val="00EF6F8C"/>
    <w:rsid w:val="00EF6FF8"/>
    <w:rsid w:val="00EF7684"/>
    <w:rsid w:val="00EF7708"/>
    <w:rsid w:val="00EF79B5"/>
    <w:rsid w:val="00F0077A"/>
    <w:rsid w:val="00F012C8"/>
    <w:rsid w:val="00F016B9"/>
    <w:rsid w:val="00F01A28"/>
    <w:rsid w:val="00F02A05"/>
    <w:rsid w:val="00F02AB1"/>
    <w:rsid w:val="00F0355E"/>
    <w:rsid w:val="00F04D51"/>
    <w:rsid w:val="00F05322"/>
    <w:rsid w:val="00F0533B"/>
    <w:rsid w:val="00F0574B"/>
    <w:rsid w:val="00F05C87"/>
    <w:rsid w:val="00F060B6"/>
    <w:rsid w:val="00F064E1"/>
    <w:rsid w:val="00F0695E"/>
    <w:rsid w:val="00F06C1C"/>
    <w:rsid w:val="00F06CEC"/>
    <w:rsid w:val="00F071F8"/>
    <w:rsid w:val="00F1090E"/>
    <w:rsid w:val="00F10A8A"/>
    <w:rsid w:val="00F10A9E"/>
    <w:rsid w:val="00F11A44"/>
    <w:rsid w:val="00F120BF"/>
    <w:rsid w:val="00F12A3A"/>
    <w:rsid w:val="00F1327D"/>
    <w:rsid w:val="00F13689"/>
    <w:rsid w:val="00F144F1"/>
    <w:rsid w:val="00F14952"/>
    <w:rsid w:val="00F14A8E"/>
    <w:rsid w:val="00F14BCE"/>
    <w:rsid w:val="00F15099"/>
    <w:rsid w:val="00F158B6"/>
    <w:rsid w:val="00F163AF"/>
    <w:rsid w:val="00F16826"/>
    <w:rsid w:val="00F16C7F"/>
    <w:rsid w:val="00F176E8"/>
    <w:rsid w:val="00F17D10"/>
    <w:rsid w:val="00F2091A"/>
    <w:rsid w:val="00F20C41"/>
    <w:rsid w:val="00F2198E"/>
    <w:rsid w:val="00F21CEC"/>
    <w:rsid w:val="00F2264D"/>
    <w:rsid w:val="00F233E4"/>
    <w:rsid w:val="00F2450F"/>
    <w:rsid w:val="00F24762"/>
    <w:rsid w:val="00F25443"/>
    <w:rsid w:val="00F25680"/>
    <w:rsid w:val="00F26D44"/>
    <w:rsid w:val="00F274E0"/>
    <w:rsid w:val="00F275DE"/>
    <w:rsid w:val="00F30214"/>
    <w:rsid w:val="00F30E17"/>
    <w:rsid w:val="00F31224"/>
    <w:rsid w:val="00F3167A"/>
    <w:rsid w:val="00F31AE2"/>
    <w:rsid w:val="00F31B23"/>
    <w:rsid w:val="00F321A5"/>
    <w:rsid w:val="00F32254"/>
    <w:rsid w:val="00F337B4"/>
    <w:rsid w:val="00F33F43"/>
    <w:rsid w:val="00F346AF"/>
    <w:rsid w:val="00F35154"/>
    <w:rsid w:val="00F365D6"/>
    <w:rsid w:val="00F36B08"/>
    <w:rsid w:val="00F371D5"/>
    <w:rsid w:val="00F37FEE"/>
    <w:rsid w:val="00F40465"/>
    <w:rsid w:val="00F4072A"/>
    <w:rsid w:val="00F42487"/>
    <w:rsid w:val="00F4256E"/>
    <w:rsid w:val="00F42C40"/>
    <w:rsid w:val="00F4309A"/>
    <w:rsid w:val="00F438AA"/>
    <w:rsid w:val="00F43B19"/>
    <w:rsid w:val="00F442AD"/>
    <w:rsid w:val="00F44460"/>
    <w:rsid w:val="00F44573"/>
    <w:rsid w:val="00F4515E"/>
    <w:rsid w:val="00F455E0"/>
    <w:rsid w:val="00F463BE"/>
    <w:rsid w:val="00F46461"/>
    <w:rsid w:val="00F4667E"/>
    <w:rsid w:val="00F469DC"/>
    <w:rsid w:val="00F46AC2"/>
    <w:rsid w:val="00F46BC1"/>
    <w:rsid w:val="00F46F8E"/>
    <w:rsid w:val="00F47B1E"/>
    <w:rsid w:val="00F47CF8"/>
    <w:rsid w:val="00F5101F"/>
    <w:rsid w:val="00F51C6E"/>
    <w:rsid w:val="00F51E32"/>
    <w:rsid w:val="00F5280A"/>
    <w:rsid w:val="00F52C17"/>
    <w:rsid w:val="00F53A28"/>
    <w:rsid w:val="00F53CAF"/>
    <w:rsid w:val="00F544CF"/>
    <w:rsid w:val="00F55177"/>
    <w:rsid w:val="00F55BEC"/>
    <w:rsid w:val="00F55E86"/>
    <w:rsid w:val="00F56088"/>
    <w:rsid w:val="00F56509"/>
    <w:rsid w:val="00F56963"/>
    <w:rsid w:val="00F57A4A"/>
    <w:rsid w:val="00F60040"/>
    <w:rsid w:val="00F61109"/>
    <w:rsid w:val="00F6152E"/>
    <w:rsid w:val="00F61ACE"/>
    <w:rsid w:val="00F6224B"/>
    <w:rsid w:val="00F630CE"/>
    <w:rsid w:val="00F631B5"/>
    <w:rsid w:val="00F63417"/>
    <w:rsid w:val="00F63BB8"/>
    <w:rsid w:val="00F63C47"/>
    <w:rsid w:val="00F64327"/>
    <w:rsid w:val="00F6455D"/>
    <w:rsid w:val="00F64AB8"/>
    <w:rsid w:val="00F64DDA"/>
    <w:rsid w:val="00F659D8"/>
    <w:rsid w:val="00F65C00"/>
    <w:rsid w:val="00F65CA2"/>
    <w:rsid w:val="00F66642"/>
    <w:rsid w:val="00F668BE"/>
    <w:rsid w:val="00F66DFE"/>
    <w:rsid w:val="00F67A48"/>
    <w:rsid w:val="00F67B7D"/>
    <w:rsid w:val="00F703E3"/>
    <w:rsid w:val="00F70429"/>
    <w:rsid w:val="00F70763"/>
    <w:rsid w:val="00F7127A"/>
    <w:rsid w:val="00F716BA"/>
    <w:rsid w:val="00F7297D"/>
    <w:rsid w:val="00F7380C"/>
    <w:rsid w:val="00F73898"/>
    <w:rsid w:val="00F753B6"/>
    <w:rsid w:val="00F75A54"/>
    <w:rsid w:val="00F75AC1"/>
    <w:rsid w:val="00F75CDA"/>
    <w:rsid w:val="00F75E8A"/>
    <w:rsid w:val="00F76048"/>
    <w:rsid w:val="00F76A93"/>
    <w:rsid w:val="00F76FAC"/>
    <w:rsid w:val="00F77692"/>
    <w:rsid w:val="00F77D47"/>
    <w:rsid w:val="00F80323"/>
    <w:rsid w:val="00F80BA7"/>
    <w:rsid w:val="00F8114E"/>
    <w:rsid w:val="00F81417"/>
    <w:rsid w:val="00F814A1"/>
    <w:rsid w:val="00F81B9D"/>
    <w:rsid w:val="00F81C91"/>
    <w:rsid w:val="00F81DDB"/>
    <w:rsid w:val="00F81F54"/>
    <w:rsid w:val="00F825E7"/>
    <w:rsid w:val="00F82735"/>
    <w:rsid w:val="00F827E3"/>
    <w:rsid w:val="00F82E00"/>
    <w:rsid w:val="00F8303F"/>
    <w:rsid w:val="00F84574"/>
    <w:rsid w:val="00F845FA"/>
    <w:rsid w:val="00F84850"/>
    <w:rsid w:val="00F84890"/>
    <w:rsid w:val="00F84ADC"/>
    <w:rsid w:val="00F85254"/>
    <w:rsid w:val="00F8589B"/>
    <w:rsid w:val="00F85D85"/>
    <w:rsid w:val="00F85EB0"/>
    <w:rsid w:val="00F862CC"/>
    <w:rsid w:val="00F86724"/>
    <w:rsid w:val="00F86E42"/>
    <w:rsid w:val="00F8768A"/>
    <w:rsid w:val="00F90B64"/>
    <w:rsid w:val="00F90F2A"/>
    <w:rsid w:val="00F912FE"/>
    <w:rsid w:val="00F925CF"/>
    <w:rsid w:val="00F9411E"/>
    <w:rsid w:val="00F94326"/>
    <w:rsid w:val="00F94442"/>
    <w:rsid w:val="00F94B34"/>
    <w:rsid w:val="00F9504B"/>
    <w:rsid w:val="00F9535E"/>
    <w:rsid w:val="00F95520"/>
    <w:rsid w:val="00F959EB"/>
    <w:rsid w:val="00F95A52"/>
    <w:rsid w:val="00F95C35"/>
    <w:rsid w:val="00F96A14"/>
    <w:rsid w:val="00F973C0"/>
    <w:rsid w:val="00F97729"/>
    <w:rsid w:val="00F9778C"/>
    <w:rsid w:val="00FA0F1A"/>
    <w:rsid w:val="00FA1884"/>
    <w:rsid w:val="00FA1CB5"/>
    <w:rsid w:val="00FA1F80"/>
    <w:rsid w:val="00FA2A31"/>
    <w:rsid w:val="00FA42B3"/>
    <w:rsid w:val="00FA46F9"/>
    <w:rsid w:val="00FA4AE1"/>
    <w:rsid w:val="00FA5A0F"/>
    <w:rsid w:val="00FA601E"/>
    <w:rsid w:val="00FA6133"/>
    <w:rsid w:val="00FA68EA"/>
    <w:rsid w:val="00FA70B9"/>
    <w:rsid w:val="00FA7849"/>
    <w:rsid w:val="00FA7B78"/>
    <w:rsid w:val="00FB031E"/>
    <w:rsid w:val="00FB0369"/>
    <w:rsid w:val="00FB09E7"/>
    <w:rsid w:val="00FB135B"/>
    <w:rsid w:val="00FB16EE"/>
    <w:rsid w:val="00FB277C"/>
    <w:rsid w:val="00FB38E9"/>
    <w:rsid w:val="00FB3BE6"/>
    <w:rsid w:val="00FB4022"/>
    <w:rsid w:val="00FB433C"/>
    <w:rsid w:val="00FB4583"/>
    <w:rsid w:val="00FB48EE"/>
    <w:rsid w:val="00FB4F0B"/>
    <w:rsid w:val="00FB53BC"/>
    <w:rsid w:val="00FB56BC"/>
    <w:rsid w:val="00FB5F17"/>
    <w:rsid w:val="00FB6378"/>
    <w:rsid w:val="00FB664F"/>
    <w:rsid w:val="00FB70E5"/>
    <w:rsid w:val="00FB75B2"/>
    <w:rsid w:val="00FB7A71"/>
    <w:rsid w:val="00FB7C33"/>
    <w:rsid w:val="00FC07E9"/>
    <w:rsid w:val="00FC09EB"/>
    <w:rsid w:val="00FC0C50"/>
    <w:rsid w:val="00FC0F6C"/>
    <w:rsid w:val="00FC1BEC"/>
    <w:rsid w:val="00FC231E"/>
    <w:rsid w:val="00FC27DD"/>
    <w:rsid w:val="00FC2BC6"/>
    <w:rsid w:val="00FC2C5A"/>
    <w:rsid w:val="00FC307E"/>
    <w:rsid w:val="00FC497E"/>
    <w:rsid w:val="00FC50BD"/>
    <w:rsid w:val="00FC55F7"/>
    <w:rsid w:val="00FC58A9"/>
    <w:rsid w:val="00FC5F8B"/>
    <w:rsid w:val="00FC655C"/>
    <w:rsid w:val="00FC6B78"/>
    <w:rsid w:val="00FC7E96"/>
    <w:rsid w:val="00FD1A6E"/>
    <w:rsid w:val="00FD23F9"/>
    <w:rsid w:val="00FD279A"/>
    <w:rsid w:val="00FD33D3"/>
    <w:rsid w:val="00FD373C"/>
    <w:rsid w:val="00FD39B3"/>
    <w:rsid w:val="00FD3CB3"/>
    <w:rsid w:val="00FD3E6E"/>
    <w:rsid w:val="00FD5085"/>
    <w:rsid w:val="00FD5997"/>
    <w:rsid w:val="00FD5A22"/>
    <w:rsid w:val="00FD5EDB"/>
    <w:rsid w:val="00FD5FBA"/>
    <w:rsid w:val="00FD73AC"/>
    <w:rsid w:val="00FD7640"/>
    <w:rsid w:val="00FE04A9"/>
    <w:rsid w:val="00FE04F1"/>
    <w:rsid w:val="00FE087F"/>
    <w:rsid w:val="00FE08FC"/>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3BCE"/>
    <w:rsid w:val="00FE3E2F"/>
    <w:rsid w:val="00FE4B3E"/>
    <w:rsid w:val="00FE4BDE"/>
    <w:rsid w:val="00FE4CC3"/>
    <w:rsid w:val="00FE5231"/>
    <w:rsid w:val="00FE55CB"/>
    <w:rsid w:val="00FE5DBB"/>
    <w:rsid w:val="00FE7677"/>
    <w:rsid w:val="00FF0BED"/>
    <w:rsid w:val="00FF0DCA"/>
    <w:rsid w:val="00FF1015"/>
    <w:rsid w:val="00FF1368"/>
    <w:rsid w:val="00FF238B"/>
    <w:rsid w:val="00FF28BE"/>
    <w:rsid w:val="00FF2B5C"/>
    <w:rsid w:val="00FF2EA9"/>
    <w:rsid w:val="00FF325C"/>
    <w:rsid w:val="00FF374A"/>
    <w:rsid w:val="00FF3EF7"/>
    <w:rsid w:val="00FF4229"/>
    <w:rsid w:val="00FF55BD"/>
    <w:rsid w:val="00FF606C"/>
    <w:rsid w:val="00FF681F"/>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A8F9B6"/>
  <w15:docId w15:val="{CD19C866-7E02-4DA8-ABAA-D4251C339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HAnsi"/>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2384"/>
    <w:pPr>
      <w:spacing w:after="200" w:line="276" w:lineRule="auto"/>
    </w:pPr>
  </w:style>
  <w:style w:type="paragraph" w:styleId="Naslov1">
    <w:name w:val="heading 1"/>
    <w:aliases w:val="Nova RD_MP"/>
    <w:basedOn w:val="Navaden"/>
    <w:next w:val="Navaden"/>
    <w:link w:val="Naslov1Znak"/>
    <w:autoRedefine/>
    <w:uiPriority w:val="9"/>
    <w:qFormat/>
    <w:rsid w:val="001C6C8D"/>
    <w:pPr>
      <w:framePr w:w="10481" w:wrap="auto" w:vAnchor="text" w:hAnchor="text" w:y="1"/>
      <w:widowControl w:val="0"/>
      <w:numPr>
        <w:numId w:val="31"/>
      </w:numPr>
      <w:spacing w:before="240" w:after="120" w:line="240" w:lineRule="auto"/>
      <w:ind w:right="1400"/>
      <w:jc w:val="both"/>
      <w:outlineLvl w:val="0"/>
    </w:pPr>
    <w:rPr>
      <w:rFonts w:eastAsia="Times New Roman" w:cs="Arial"/>
      <w:b/>
      <w:bCs/>
      <w:lang w:eastAsia="zh-CN"/>
    </w:rPr>
  </w:style>
  <w:style w:type="paragraph" w:styleId="Naslov2">
    <w:name w:val="heading 2"/>
    <w:aliases w:val="Naslov 2_Nova RD_MP"/>
    <w:basedOn w:val="Navaden"/>
    <w:next w:val="Navaden"/>
    <w:link w:val="Naslov2Znak"/>
    <w:autoRedefine/>
    <w:uiPriority w:val="9"/>
    <w:qFormat/>
    <w:rsid w:val="001C6C8D"/>
    <w:pPr>
      <w:widowControl w:val="0"/>
      <w:tabs>
        <w:tab w:val="left" w:pos="709"/>
      </w:tabs>
      <w:spacing w:before="120" w:after="120" w:line="240" w:lineRule="auto"/>
      <w:jc w:val="both"/>
      <w:outlineLvl w:val="1"/>
    </w:pPr>
    <w:rPr>
      <w:rFonts w:asciiTheme="majorHAnsi" w:eastAsia="Times New Roman" w:hAnsiTheme="majorHAnsi" w:cs="Arial"/>
      <w:b/>
      <w:bCs/>
      <w:sz w:val="24"/>
      <w:szCs w:val="24"/>
      <w:lang w:eastAsia="zh-CN"/>
    </w:rPr>
  </w:style>
  <w:style w:type="paragraph" w:styleId="Naslov3">
    <w:name w:val="heading 3"/>
    <w:aliases w:val="Naslov 3_Nova RD_MP"/>
    <w:basedOn w:val="Navaden"/>
    <w:next w:val="Navaden"/>
    <w:link w:val="Naslov3Znak"/>
    <w:autoRedefine/>
    <w:uiPriority w:val="9"/>
    <w:qFormat/>
    <w:rsid w:val="001C6C8D"/>
    <w:pPr>
      <w:widowControl w:val="0"/>
      <w:spacing w:before="120" w:after="120" w:line="240" w:lineRule="auto"/>
      <w:jc w:val="both"/>
      <w:outlineLvl w:val="2"/>
    </w:pPr>
    <w:rPr>
      <w:rFonts w:eastAsia="Times New Roman"/>
      <w:b/>
      <w:bCs/>
      <w:lang w:eastAsia="zh-CN"/>
    </w:rPr>
  </w:style>
  <w:style w:type="paragraph" w:styleId="Naslov4">
    <w:name w:val="heading 4"/>
    <w:basedOn w:val="Navaden"/>
    <w:next w:val="Navaden"/>
    <w:link w:val="Naslov4Znak"/>
    <w:uiPriority w:val="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semiHidden/>
    <w:unhideWhenUsed/>
    <w:qFormat/>
    <w:locked/>
    <w:rsid w:val="0003355D"/>
    <w:pPr>
      <w:keepNext/>
      <w:keepLines/>
      <w:spacing w:before="80" w:after="40"/>
      <w:outlineLvl w:val="4"/>
    </w:pPr>
    <w:rPr>
      <w:rFonts w:eastAsiaTheme="majorEastAsia" w:cstheme="majorBidi"/>
      <w:color w:val="365F91" w:themeColor="accent1" w:themeShade="BF"/>
    </w:rPr>
  </w:style>
  <w:style w:type="paragraph" w:styleId="Naslov6">
    <w:name w:val="heading 6"/>
    <w:basedOn w:val="Navaden"/>
    <w:next w:val="Navaden"/>
    <w:link w:val="Naslov6Znak"/>
    <w:uiPriority w:val="9"/>
    <w:qFormat/>
    <w:rsid w:val="007C2B6C"/>
    <w:pPr>
      <w:keepNext/>
      <w:keepLines/>
      <w:spacing w:before="200" w:after="0"/>
      <w:outlineLvl w:val="5"/>
    </w:pPr>
    <w:rPr>
      <w:rFonts w:eastAsia="Times New Roman"/>
      <w:i/>
      <w:iCs/>
      <w:color w:val="243F60"/>
    </w:rPr>
  </w:style>
  <w:style w:type="paragraph" w:styleId="Naslov7">
    <w:name w:val="heading 7"/>
    <w:basedOn w:val="Navaden"/>
    <w:next w:val="Navaden"/>
    <w:link w:val="Naslov7Znak"/>
    <w:uiPriority w:val="9"/>
    <w:semiHidden/>
    <w:unhideWhenUsed/>
    <w:qFormat/>
    <w:locked/>
    <w:rsid w:val="0003355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locked/>
    <w:rsid w:val="0003355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locked/>
    <w:rsid w:val="0003355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1C6C8D"/>
    <w:rPr>
      <w:rFonts w:eastAsia="Times New Roman" w:cs="Arial"/>
      <w:b/>
      <w:bCs/>
      <w:lang w:eastAsia="zh-CN"/>
    </w:rPr>
  </w:style>
  <w:style w:type="character" w:customStyle="1" w:styleId="Naslov2Znak">
    <w:name w:val="Naslov 2 Znak"/>
    <w:aliases w:val="Naslov 2_Nova RD_MP Znak"/>
    <w:link w:val="Naslov2"/>
    <w:uiPriority w:val="9"/>
    <w:locked/>
    <w:rsid w:val="001C6C8D"/>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
    <w:locked/>
    <w:rsid w:val="001C6C8D"/>
    <w:rPr>
      <w:rFonts w:eastAsia="Times New Roman"/>
      <w:b/>
      <w:bCs/>
      <w:lang w:eastAsia="zh-CN"/>
    </w:rPr>
  </w:style>
  <w:style w:type="character" w:customStyle="1" w:styleId="Naslov6Znak">
    <w:name w:val="Naslov 6 Znak"/>
    <w:link w:val="Naslov6"/>
    <w:uiPriority w:val="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10"/>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10"/>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30"/>
    <w:qFormat/>
    <w:rsid w:val="00FF28BE"/>
    <w:pPr>
      <w:pBdr>
        <w:top w:val="single" w:sz="4" w:space="10" w:color="541C72"/>
        <w:bottom w:val="single" w:sz="4" w:space="10" w:color="541C72"/>
      </w:pBdr>
      <w:shd w:val="pct5" w:color="F8F2FC" w:fill="F7EFFB"/>
      <w:spacing w:after="0" w:line="240" w:lineRule="auto"/>
      <w:jc w:val="center"/>
      <w:outlineLvl w:val="1"/>
    </w:pPr>
    <w:rPr>
      <w:b/>
      <w:bCs/>
      <w:i/>
      <w:iCs/>
      <w:caps/>
      <w:spacing w:val="20"/>
      <w:lang w:eastAsia="zh-CN"/>
    </w:rPr>
  </w:style>
  <w:style w:type="character" w:customStyle="1" w:styleId="IntenzivencitatZnak">
    <w:name w:val="Intenziven citat Znak"/>
    <w:aliases w:val="Obrazec_Nova RD_MP Znak"/>
    <w:link w:val="Intenzivencitat"/>
    <w:uiPriority w:val="30"/>
    <w:locked/>
    <w:rsid w:val="00FF28BE"/>
    <w:rPr>
      <w:b/>
      <w:bCs/>
      <w:i/>
      <w:iCs/>
      <w:caps/>
      <w:spacing w:val="20"/>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79306A"/>
    <w:pPr>
      <w:keepNext/>
      <w:widowControl w:val="0"/>
      <w:tabs>
        <w:tab w:val="right" w:pos="2556"/>
        <w:tab w:val="right" w:pos="5609"/>
      </w:tabs>
      <w:suppressAutoHyphens/>
      <w:autoSpaceDN w:val="0"/>
      <w:spacing w:after="0" w:line="240" w:lineRule="auto"/>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5609C1"/>
    <w:pPr>
      <w:tabs>
        <w:tab w:val="left" w:pos="390"/>
        <w:tab w:val="right" w:pos="9355"/>
      </w:tabs>
      <w:spacing w:before="120" w:after="0"/>
    </w:pPr>
    <w:rPr>
      <w:rFonts w:cs="Arial"/>
      <w:b/>
      <w:bCs/>
      <w:noProof/>
    </w:rPr>
  </w:style>
  <w:style w:type="paragraph" w:styleId="Kazalovsebine2">
    <w:name w:val="toc 2"/>
    <w:basedOn w:val="Navaden"/>
    <w:next w:val="Navaden"/>
    <w:autoRedefine/>
    <w:uiPriority w:val="39"/>
    <w:rsid w:val="0025408E"/>
    <w:pPr>
      <w:tabs>
        <w:tab w:val="left" w:pos="502"/>
        <w:tab w:val="right" w:pos="9355"/>
      </w:tabs>
      <w:spacing w:after="0"/>
    </w:pPr>
    <w:rPr>
      <w:b/>
      <w:bCs/>
      <w:noProof/>
    </w:rPr>
  </w:style>
  <w:style w:type="paragraph" w:styleId="Kazalovsebine3">
    <w:name w:val="toc 3"/>
    <w:basedOn w:val="Navaden"/>
    <w:next w:val="Navaden"/>
    <w:autoRedefine/>
    <w:uiPriority w:val="39"/>
    <w:rsid w:val="009F5AD1"/>
    <w:pPr>
      <w:tabs>
        <w:tab w:val="right" w:pos="9355"/>
      </w:tabs>
      <w:spacing w:after="0"/>
    </w:pPr>
    <w:rPr>
      <w:rFonts w:eastAsia="Times New Roman"/>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kern w:val="1"/>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sz w:val="20"/>
      <w:szCs w:val="20"/>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sz w:val="20"/>
      <w:szCs w:val="20"/>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nhideWhenUsed/>
    <w:rsid w:val="00582E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szCs w:val="24"/>
      <w:lang w:eastAsia="ar-SA"/>
    </w:rPr>
  </w:style>
  <w:style w:type="paragraph" w:styleId="Revizija">
    <w:name w:val="Revision"/>
    <w:hidden/>
    <w:uiPriority w:val="99"/>
    <w:semiHidden/>
    <w:rsid w:val="001C3A37"/>
    <w:rPr>
      <w:rFonts w:ascii="Cambria" w:hAnsi="Cambria" w:cs="Cambria"/>
      <w:color w:val="000000"/>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sz w:val="20"/>
      <w:szCs w:val="20"/>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1"/>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2"/>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sz w:val="20"/>
      <w:szCs w:val="20"/>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sz w:val="20"/>
      <w:szCs w:val="24"/>
      <w:lang w:val="it-IT"/>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basedOn w:val="Privzetapisavaodstavka"/>
    <w:link w:val="Odstavekseznama"/>
    <w:uiPriority w:val="34"/>
    <w:qFormat/>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sz w:val="20"/>
      <w:szCs w:val="20"/>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654C74"/>
    <w:pPr>
      <w:spacing w:after="120"/>
      <w:ind w:left="283"/>
    </w:pPr>
  </w:style>
  <w:style w:type="character" w:customStyle="1" w:styleId="Telobesedila-zamikZnak">
    <w:name w:val="Telo besedila - zamik Znak"/>
    <w:basedOn w:val="Privzetapisavaodstavka"/>
    <w:link w:val="Telobesedila-zamik"/>
    <w:uiPriority w:val="99"/>
    <w:semiHidden/>
    <w:rsid w:val="00654C74"/>
    <w:rPr>
      <w:rFonts w:ascii="Cambria" w:hAnsi="Cambria" w:cs="Cambria"/>
      <w:color w:val="000000"/>
      <w:sz w:val="22"/>
      <w:szCs w:val="22"/>
      <w:lang w:eastAsia="en-US"/>
    </w:rPr>
  </w:style>
  <w:style w:type="paragraph" w:customStyle="1" w:styleId="Imelena">
    <w:name w:val="Ime_člena"/>
    <w:basedOn w:val="Navaden"/>
    <w:rsid w:val="00654C74"/>
    <w:pPr>
      <w:keepNext/>
      <w:spacing w:before="360" w:after="120" w:line="240" w:lineRule="auto"/>
      <w:jc w:val="center"/>
    </w:pPr>
    <w:rPr>
      <w:rFonts w:ascii="Arial" w:eastAsia="Times New Roman" w:hAnsi="Arial" w:cs="Times New Roman"/>
      <w:b/>
      <w:sz w:val="24"/>
      <w:szCs w:val="24"/>
    </w:rPr>
  </w:style>
  <w:style w:type="paragraph" w:styleId="Naslovpoiljatelja">
    <w:name w:val="envelope return"/>
    <w:basedOn w:val="Navaden"/>
    <w:rsid w:val="00654C74"/>
    <w:pPr>
      <w:spacing w:after="0" w:line="240" w:lineRule="auto"/>
    </w:pPr>
    <w:rPr>
      <w:rFonts w:ascii="Times New Roman" w:eastAsia="Times New Roman" w:hAnsi="Times New Roman" w:cs="Times New Roman"/>
      <w:sz w:val="24"/>
      <w:szCs w:val="20"/>
    </w:rPr>
  </w:style>
  <w:style w:type="paragraph" w:customStyle="1" w:styleId="podpisi">
    <w:name w:val="podpisi"/>
    <w:basedOn w:val="Navaden"/>
    <w:qFormat/>
    <w:rsid w:val="00654C74"/>
    <w:pPr>
      <w:tabs>
        <w:tab w:val="left" w:pos="3402"/>
      </w:tabs>
      <w:spacing w:after="0" w:line="260" w:lineRule="atLeast"/>
    </w:pPr>
    <w:rPr>
      <w:rFonts w:ascii="Arial" w:eastAsia="Times New Roman" w:hAnsi="Arial" w:cs="Times New Roman"/>
      <w:sz w:val="20"/>
      <w:szCs w:val="24"/>
      <w:lang w:val="it-IT"/>
    </w:rPr>
  </w:style>
  <w:style w:type="character" w:styleId="Nerazreenaomemba">
    <w:name w:val="Unresolved Mention"/>
    <w:basedOn w:val="Privzetapisavaodstavka"/>
    <w:uiPriority w:val="99"/>
    <w:semiHidden/>
    <w:unhideWhenUsed/>
    <w:rsid w:val="00A5228A"/>
    <w:rPr>
      <w:color w:val="605E5C"/>
      <w:shd w:val="clear" w:color="auto" w:fill="E1DFDD"/>
    </w:rPr>
  </w:style>
  <w:style w:type="character" w:customStyle="1" w:styleId="StandardZnak">
    <w:name w:val="Standard Znak"/>
    <w:link w:val="Standard"/>
    <w:rsid w:val="00420A4D"/>
    <w:rPr>
      <w:rFonts w:cs="Calibri"/>
      <w:kern w:val="3"/>
      <w:lang w:eastAsia="zh-CN"/>
    </w:rPr>
  </w:style>
  <w:style w:type="character" w:customStyle="1" w:styleId="highlight">
    <w:name w:val="highlight"/>
    <w:basedOn w:val="Privzetapisavaodstavka"/>
    <w:rsid w:val="005E4A3F"/>
  </w:style>
  <w:style w:type="table" w:customStyle="1" w:styleId="Tabelamrea31">
    <w:name w:val="Tabela – mreža31"/>
    <w:basedOn w:val="Navadnatabela"/>
    <w:next w:val="Tabelamrea"/>
    <w:uiPriority w:val="59"/>
    <w:rsid w:val="0067725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vzetapisavaodstavka1">
    <w:name w:val="Privzeta pisava odstavka1"/>
    <w:rsid w:val="00CE3F04"/>
  </w:style>
  <w:style w:type="character" w:customStyle="1" w:styleId="Naslov5Znak">
    <w:name w:val="Naslov 5 Znak"/>
    <w:basedOn w:val="Privzetapisavaodstavka"/>
    <w:link w:val="Naslov5"/>
    <w:uiPriority w:val="9"/>
    <w:semiHidden/>
    <w:rsid w:val="0003355D"/>
    <w:rPr>
      <w:rFonts w:eastAsiaTheme="majorEastAsia" w:cstheme="majorBidi"/>
      <w:color w:val="365F91" w:themeColor="accent1" w:themeShade="BF"/>
    </w:rPr>
  </w:style>
  <w:style w:type="character" w:customStyle="1" w:styleId="Naslov7Znak">
    <w:name w:val="Naslov 7 Znak"/>
    <w:basedOn w:val="Privzetapisavaodstavka"/>
    <w:link w:val="Naslov7"/>
    <w:uiPriority w:val="9"/>
    <w:semiHidden/>
    <w:rsid w:val="0003355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3355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3355D"/>
    <w:rPr>
      <w:rFonts w:eastAsiaTheme="majorEastAsia" w:cstheme="majorBidi"/>
      <w:color w:val="272727" w:themeColor="text1" w:themeTint="D8"/>
    </w:rPr>
  </w:style>
  <w:style w:type="paragraph" w:styleId="Podnaslov">
    <w:name w:val="Subtitle"/>
    <w:basedOn w:val="Navaden"/>
    <w:next w:val="Navaden"/>
    <w:link w:val="PodnaslovZnak"/>
    <w:uiPriority w:val="11"/>
    <w:qFormat/>
    <w:locked/>
    <w:rsid w:val="0003355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3355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3355D"/>
    <w:pPr>
      <w:spacing w:before="160"/>
      <w:jc w:val="center"/>
    </w:pPr>
    <w:rPr>
      <w:i/>
      <w:iCs/>
      <w:color w:val="404040" w:themeColor="text1" w:themeTint="BF"/>
    </w:rPr>
  </w:style>
  <w:style w:type="character" w:customStyle="1" w:styleId="CitatZnak">
    <w:name w:val="Citat Znak"/>
    <w:basedOn w:val="Privzetapisavaodstavka"/>
    <w:link w:val="Citat"/>
    <w:uiPriority w:val="29"/>
    <w:rsid w:val="0003355D"/>
    <w:rPr>
      <w:i/>
      <w:iCs/>
      <w:color w:val="404040" w:themeColor="text1" w:themeTint="BF"/>
    </w:rPr>
  </w:style>
  <w:style w:type="character" w:styleId="Intenzivenpoudarek">
    <w:name w:val="Intense Emphasis"/>
    <w:basedOn w:val="Privzetapisavaodstavka"/>
    <w:uiPriority w:val="21"/>
    <w:qFormat/>
    <w:rsid w:val="0003355D"/>
    <w:rPr>
      <w:i/>
      <w:iCs/>
      <w:color w:val="365F91" w:themeColor="accent1" w:themeShade="BF"/>
    </w:rPr>
  </w:style>
  <w:style w:type="character" w:styleId="Intenzivensklic">
    <w:name w:val="Intense Reference"/>
    <w:basedOn w:val="Privzetapisavaodstavka"/>
    <w:uiPriority w:val="32"/>
    <w:qFormat/>
    <w:rsid w:val="0003355D"/>
    <w:rPr>
      <w:b/>
      <w:bCs/>
      <w:smallCaps/>
      <w:color w:val="365F91" w:themeColor="accent1" w:themeShade="BF"/>
      <w:spacing w:val="5"/>
    </w:rPr>
  </w:style>
  <w:style w:type="paragraph" w:customStyle="1" w:styleId="pf1">
    <w:name w:val="pf1"/>
    <w:basedOn w:val="Navaden"/>
    <w:rsid w:val="000335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avaden"/>
    <w:rsid w:val="000335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Privzetapisavaodstavka"/>
    <w:rsid w:val="0003355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0457">
      <w:bodyDiv w:val="1"/>
      <w:marLeft w:val="0"/>
      <w:marRight w:val="0"/>
      <w:marTop w:val="0"/>
      <w:marBottom w:val="0"/>
      <w:divBdr>
        <w:top w:val="none" w:sz="0" w:space="0" w:color="auto"/>
        <w:left w:val="none" w:sz="0" w:space="0" w:color="auto"/>
        <w:bottom w:val="none" w:sz="0" w:space="0" w:color="auto"/>
        <w:right w:val="none" w:sz="0" w:space="0" w:color="auto"/>
      </w:divBdr>
    </w:div>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34627760">
      <w:bodyDiv w:val="1"/>
      <w:marLeft w:val="0"/>
      <w:marRight w:val="0"/>
      <w:marTop w:val="0"/>
      <w:marBottom w:val="0"/>
      <w:divBdr>
        <w:top w:val="none" w:sz="0" w:space="0" w:color="auto"/>
        <w:left w:val="none" w:sz="0" w:space="0" w:color="auto"/>
        <w:bottom w:val="none" w:sz="0" w:space="0" w:color="auto"/>
        <w:right w:val="none" w:sz="0" w:space="0" w:color="auto"/>
      </w:divBdr>
    </w:div>
    <w:div w:id="38163794">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96608929">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08399095">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6909038">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1157029">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386301032">
      <w:bodyDiv w:val="1"/>
      <w:marLeft w:val="0"/>
      <w:marRight w:val="0"/>
      <w:marTop w:val="0"/>
      <w:marBottom w:val="0"/>
      <w:divBdr>
        <w:top w:val="none" w:sz="0" w:space="0" w:color="auto"/>
        <w:left w:val="none" w:sz="0" w:space="0" w:color="auto"/>
        <w:bottom w:val="none" w:sz="0" w:space="0" w:color="auto"/>
        <w:right w:val="none" w:sz="0" w:space="0" w:color="auto"/>
      </w:divBdr>
    </w:div>
    <w:div w:id="390083442">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380359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3045103">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3932710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3154014">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05338738">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6867374">
      <w:bodyDiv w:val="1"/>
      <w:marLeft w:val="0"/>
      <w:marRight w:val="0"/>
      <w:marTop w:val="0"/>
      <w:marBottom w:val="0"/>
      <w:divBdr>
        <w:top w:val="none" w:sz="0" w:space="0" w:color="auto"/>
        <w:left w:val="none" w:sz="0" w:space="0" w:color="auto"/>
        <w:bottom w:val="none" w:sz="0" w:space="0" w:color="auto"/>
        <w:right w:val="none" w:sz="0" w:space="0" w:color="auto"/>
      </w:divBdr>
    </w:div>
    <w:div w:id="920523973">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8114923">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22835589">
          <w:marLeft w:val="0"/>
          <w:marRight w:val="0"/>
          <w:marTop w:val="0"/>
          <w:marBottom w:val="0"/>
          <w:divBdr>
            <w:top w:val="none" w:sz="0" w:space="0" w:color="auto"/>
            <w:left w:val="none" w:sz="0" w:space="0" w:color="auto"/>
            <w:bottom w:val="none" w:sz="0" w:space="0" w:color="auto"/>
            <w:right w:val="none" w:sz="0" w:space="0" w:color="auto"/>
          </w:divBdr>
        </w:div>
        <w:div w:id="985815818">
          <w:marLeft w:val="0"/>
          <w:marRight w:val="0"/>
          <w:marTop w:val="0"/>
          <w:marBottom w:val="0"/>
          <w:divBdr>
            <w:top w:val="none" w:sz="0" w:space="0" w:color="auto"/>
            <w:left w:val="none" w:sz="0" w:space="0" w:color="auto"/>
            <w:bottom w:val="none" w:sz="0" w:space="0" w:color="auto"/>
            <w:right w:val="none" w:sz="0" w:space="0" w:color="auto"/>
          </w:divBdr>
        </w:div>
      </w:divsChild>
    </w:div>
    <w:div w:id="1029990137">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3497971">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413011667">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1223717107">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55284074">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281453694">
      <w:bodyDiv w:val="1"/>
      <w:marLeft w:val="0"/>
      <w:marRight w:val="0"/>
      <w:marTop w:val="0"/>
      <w:marBottom w:val="0"/>
      <w:divBdr>
        <w:top w:val="none" w:sz="0" w:space="0" w:color="auto"/>
        <w:left w:val="none" w:sz="0" w:space="0" w:color="auto"/>
        <w:bottom w:val="none" w:sz="0" w:space="0" w:color="auto"/>
        <w:right w:val="none" w:sz="0" w:space="0" w:color="auto"/>
      </w:divBdr>
    </w:div>
    <w:div w:id="1295061014">
      <w:bodyDiv w:val="1"/>
      <w:marLeft w:val="0"/>
      <w:marRight w:val="0"/>
      <w:marTop w:val="0"/>
      <w:marBottom w:val="0"/>
      <w:divBdr>
        <w:top w:val="none" w:sz="0" w:space="0" w:color="auto"/>
        <w:left w:val="none" w:sz="0" w:space="0" w:color="auto"/>
        <w:bottom w:val="none" w:sz="0" w:space="0" w:color="auto"/>
        <w:right w:val="none" w:sz="0" w:space="0" w:color="auto"/>
      </w:divBdr>
    </w:div>
    <w:div w:id="1300645707">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3557069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82558702">
      <w:bodyDiv w:val="1"/>
      <w:marLeft w:val="0"/>
      <w:marRight w:val="0"/>
      <w:marTop w:val="0"/>
      <w:marBottom w:val="0"/>
      <w:divBdr>
        <w:top w:val="none" w:sz="0" w:space="0" w:color="auto"/>
        <w:left w:val="none" w:sz="0" w:space="0" w:color="auto"/>
        <w:bottom w:val="none" w:sz="0" w:space="0" w:color="auto"/>
        <w:right w:val="none" w:sz="0" w:space="0" w:color="auto"/>
      </w:divBdr>
    </w:div>
    <w:div w:id="145648356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427408">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81063456">
      <w:bodyDiv w:val="1"/>
      <w:marLeft w:val="0"/>
      <w:marRight w:val="0"/>
      <w:marTop w:val="0"/>
      <w:marBottom w:val="0"/>
      <w:divBdr>
        <w:top w:val="none" w:sz="0" w:space="0" w:color="auto"/>
        <w:left w:val="none" w:sz="0" w:space="0" w:color="auto"/>
        <w:bottom w:val="none" w:sz="0" w:space="0" w:color="auto"/>
        <w:right w:val="none" w:sz="0" w:space="0" w:color="auto"/>
      </w:divBdr>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9603200">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5375263">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43017645">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7980683">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1035">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3749855">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eracuni@dsu.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4ED47-9168-4A08-87A4-BB28FAFB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39</Pages>
  <Words>10660</Words>
  <Characters>60762</Characters>
  <Application>Microsoft Office Word</Application>
  <DocSecurity>0</DocSecurity>
  <Lines>506</Lines>
  <Paragraphs>142</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71280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Urša Ulčar</cp:lastModifiedBy>
  <cp:revision>11</cp:revision>
  <cp:lastPrinted>2025-07-18T11:09:00Z</cp:lastPrinted>
  <dcterms:created xsi:type="dcterms:W3CDTF">2026-04-12T23:21:00Z</dcterms:created>
  <dcterms:modified xsi:type="dcterms:W3CDTF">2026-05-12T15:09:00Z</dcterms:modified>
</cp:coreProperties>
</file>